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3143" w:rsidRPr="00D72273" w:rsidRDefault="00A03143" w:rsidP="00A03143">
      <w:pPr>
        <w:pStyle w:val="Naslov1"/>
        <w:rPr>
          <w:rFonts w:asciiTheme="minorHAnsi" w:hAnsiTheme="minorHAnsi" w:cstheme="minorHAnsi"/>
          <w:b/>
          <w:caps/>
          <w:sz w:val="22"/>
          <w:szCs w:val="22"/>
        </w:rPr>
      </w:pPr>
      <w:bookmarkStart w:id="0" w:name="_Toc168308012"/>
      <w:r w:rsidRPr="00D72273">
        <w:rPr>
          <w:rFonts w:asciiTheme="minorHAnsi" w:hAnsiTheme="minorHAnsi" w:cstheme="minorHAnsi"/>
          <w:b/>
          <w:caps/>
          <w:sz w:val="22"/>
          <w:szCs w:val="22"/>
        </w:rPr>
        <w:t>A. PONUDBA</w:t>
      </w:r>
      <w:bookmarkEnd w:id="0"/>
    </w:p>
    <w:p w:rsidR="00A03143" w:rsidRPr="00397467" w:rsidRDefault="00A03143" w:rsidP="00A03143">
      <w:pPr>
        <w:rPr>
          <w:rFonts w:asciiTheme="minorHAnsi" w:hAnsiTheme="minorHAnsi" w:cstheme="minorHAnsi"/>
          <w:sz w:val="20"/>
          <w:szCs w:val="20"/>
        </w:rPr>
      </w:pPr>
    </w:p>
    <w:tbl>
      <w:tblPr>
        <w:tblW w:w="9731" w:type="dxa"/>
        <w:tblLook w:val="01E0" w:firstRow="1" w:lastRow="1" w:firstColumn="1" w:lastColumn="1" w:noHBand="0" w:noVBand="0"/>
      </w:tblPr>
      <w:tblGrid>
        <w:gridCol w:w="3468"/>
        <w:gridCol w:w="6263"/>
      </w:tblGrid>
      <w:tr w:rsidR="00A03143" w:rsidRPr="00397467" w:rsidTr="00DB396A">
        <w:tc>
          <w:tcPr>
            <w:tcW w:w="3468" w:type="dxa"/>
          </w:tcPr>
          <w:p w:rsidR="00A03143" w:rsidRPr="00397467" w:rsidRDefault="00A03143" w:rsidP="00DB396A">
            <w:pPr>
              <w:rPr>
                <w:rFonts w:asciiTheme="minorHAnsi" w:hAnsiTheme="minorHAnsi" w:cstheme="minorHAnsi"/>
                <w:b/>
                <w:bCs/>
                <w:sz w:val="20"/>
                <w:szCs w:val="20"/>
              </w:rPr>
            </w:pPr>
            <w:r w:rsidRPr="00397467">
              <w:rPr>
                <w:rFonts w:asciiTheme="minorHAnsi" w:hAnsiTheme="minorHAnsi" w:cstheme="minorHAnsi"/>
                <w:b/>
                <w:bCs/>
                <w:sz w:val="20"/>
                <w:szCs w:val="20"/>
              </w:rPr>
              <w:t>Naročnik:</w:t>
            </w:r>
          </w:p>
          <w:p w:rsidR="00A03143" w:rsidRPr="00397467" w:rsidRDefault="00A03143" w:rsidP="00DB396A">
            <w:pPr>
              <w:rPr>
                <w:rFonts w:asciiTheme="minorHAnsi" w:hAnsiTheme="minorHAnsi" w:cstheme="minorHAnsi"/>
                <w:b/>
                <w:bCs/>
                <w:sz w:val="20"/>
                <w:szCs w:val="20"/>
              </w:rPr>
            </w:pPr>
          </w:p>
        </w:tc>
        <w:tc>
          <w:tcPr>
            <w:tcW w:w="6263" w:type="dxa"/>
          </w:tcPr>
          <w:p w:rsidR="00A03143" w:rsidRPr="00397467" w:rsidRDefault="00A03143" w:rsidP="00DB396A">
            <w:pPr>
              <w:rPr>
                <w:rFonts w:asciiTheme="minorHAnsi" w:hAnsiTheme="minorHAnsi" w:cstheme="minorHAnsi"/>
                <w:b/>
                <w:bCs/>
                <w:sz w:val="20"/>
                <w:szCs w:val="20"/>
              </w:rPr>
            </w:pPr>
            <w:r w:rsidRPr="00397467">
              <w:rPr>
                <w:rFonts w:asciiTheme="minorHAnsi" w:hAnsiTheme="minorHAnsi" w:cstheme="minorHAnsi"/>
                <w:b/>
                <w:bCs/>
                <w:sz w:val="20"/>
                <w:szCs w:val="20"/>
              </w:rPr>
              <w:t>OBČINA JESENICE, C. železarjev 6, 4270 Jesenice</w:t>
            </w:r>
          </w:p>
          <w:p w:rsidR="00A03143" w:rsidRPr="00397467" w:rsidRDefault="00A03143" w:rsidP="00DB396A">
            <w:pPr>
              <w:rPr>
                <w:rFonts w:asciiTheme="minorHAnsi" w:hAnsiTheme="minorHAnsi" w:cstheme="minorHAnsi"/>
                <w:b/>
                <w:bCs/>
                <w:sz w:val="20"/>
                <w:szCs w:val="20"/>
              </w:rPr>
            </w:pPr>
          </w:p>
        </w:tc>
      </w:tr>
      <w:tr w:rsidR="00A03143" w:rsidRPr="00397467" w:rsidTr="00DB396A">
        <w:tc>
          <w:tcPr>
            <w:tcW w:w="3468" w:type="dxa"/>
          </w:tcPr>
          <w:p w:rsidR="00A03143" w:rsidRPr="00397467" w:rsidRDefault="00A03143" w:rsidP="00DB396A">
            <w:pPr>
              <w:rPr>
                <w:rFonts w:asciiTheme="minorHAnsi" w:hAnsiTheme="minorHAnsi" w:cstheme="minorHAnsi"/>
                <w:b/>
                <w:bCs/>
                <w:sz w:val="20"/>
                <w:szCs w:val="20"/>
              </w:rPr>
            </w:pPr>
            <w:r>
              <w:rPr>
                <w:rFonts w:asciiTheme="minorHAnsi" w:hAnsiTheme="minorHAnsi" w:cstheme="minorHAnsi"/>
                <w:b/>
                <w:bCs/>
                <w:sz w:val="20"/>
                <w:szCs w:val="20"/>
              </w:rPr>
              <w:t>Predmet</w:t>
            </w:r>
            <w:r w:rsidRPr="00397467">
              <w:rPr>
                <w:rFonts w:asciiTheme="minorHAnsi" w:hAnsiTheme="minorHAnsi" w:cstheme="minorHAnsi"/>
                <w:b/>
                <w:bCs/>
                <w:sz w:val="20"/>
                <w:szCs w:val="20"/>
              </w:rPr>
              <w:t xml:space="preserve"> naročila:</w:t>
            </w:r>
          </w:p>
          <w:p w:rsidR="00A03143" w:rsidRPr="00397467" w:rsidRDefault="00A03143" w:rsidP="00DB396A">
            <w:pPr>
              <w:rPr>
                <w:rFonts w:asciiTheme="minorHAnsi" w:hAnsiTheme="minorHAnsi" w:cstheme="minorHAnsi"/>
                <w:b/>
                <w:bCs/>
                <w:sz w:val="20"/>
                <w:szCs w:val="20"/>
              </w:rPr>
            </w:pPr>
          </w:p>
        </w:tc>
        <w:tc>
          <w:tcPr>
            <w:tcW w:w="6263" w:type="dxa"/>
          </w:tcPr>
          <w:p w:rsidR="00A03143" w:rsidRPr="00397467" w:rsidRDefault="00A0656A" w:rsidP="00DB396A">
            <w:pPr>
              <w:rPr>
                <w:rFonts w:asciiTheme="minorHAnsi" w:hAnsiTheme="minorHAnsi" w:cstheme="minorHAnsi"/>
                <w:b/>
                <w:bCs/>
                <w:sz w:val="20"/>
                <w:szCs w:val="20"/>
              </w:rPr>
            </w:pPr>
            <w:r>
              <w:rPr>
                <w:rFonts w:asciiTheme="minorHAnsi" w:hAnsiTheme="minorHAnsi" w:cstheme="minorHAnsi"/>
                <w:b/>
                <w:bCs/>
                <w:sz w:val="20"/>
                <w:szCs w:val="20"/>
              </w:rPr>
              <w:t>Novog</w:t>
            </w:r>
            <w:r w:rsidR="00A03143">
              <w:rPr>
                <w:rFonts w:asciiTheme="minorHAnsi" w:hAnsiTheme="minorHAnsi" w:cstheme="minorHAnsi"/>
                <w:b/>
                <w:bCs/>
                <w:sz w:val="20"/>
                <w:szCs w:val="20"/>
              </w:rPr>
              <w:t>radnja parkirišča Plavž (Cesta Cirila Tavčarja 3B).</w:t>
            </w:r>
          </w:p>
        </w:tc>
      </w:tr>
      <w:tr w:rsidR="00A03143" w:rsidRPr="00397467" w:rsidTr="00DB396A">
        <w:trPr>
          <w:trHeight w:val="445"/>
        </w:trPr>
        <w:tc>
          <w:tcPr>
            <w:tcW w:w="3468" w:type="dxa"/>
          </w:tcPr>
          <w:p w:rsidR="00A03143" w:rsidRPr="005A66BB" w:rsidRDefault="00A03143" w:rsidP="00DB396A">
            <w:pPr>
              <w:rPr>
                <w:rFonts w:asciiTheme="minorHAnsi" w:hAnsiTheme="minorHAnsi" w:cstheme="minorHAnsi"/>
                <w:b/>
                <w:bCs/>
                <w:sz w:val="20"/>
                <w:szCs w:val="20"/>
              </w:rPr>
            </w:pPr>
            <w:r w:rsidRPr="005A66BB">
              <w:rPr>
                <w:rFonts w:asciiTheme="minorHAnsi" w:hAnsiTheme="minorHAnsi" w:cstheme="minorHAnsi"/>
                <w:b/>
                <w:bCs/>
                <w:sz w:val="20"/>
                <w:szCs w:val="20"/>
              </w:rPr>
              <w:t>Št. zadeve:</w:t>
            </w:r>
          </w:p>
        </w:tc>
        <w:tc>
          <w:tcPr>
            <w:tcW w:w="6263" w:type="dxa"/>
          </w:tcPr>
          <w:p w:rsidR="00A03143" w:rsidRPr="00397467" w:rsidRDefault="005A66BB" w:rsidP="00DB396A">
            <w:pPr>
              <w:rPr>
                <w:rFonts w:asciiTheme="minorHAnsi" w:hAnsiTheme="minorHAnsi" w:cstheme="minorHAnsi"/>
                <w:b/>
                <w:bCs/>
                <w:sz w:val="20"/>
                <w:szCs w:val="20"/>
              </w:rPr>
            </w:pPr>
            <w:r w:rsidRPr="005A66BB">
              <w:rPr>
                <w:rFonts w:asciiTheme="minorHAnsi" w:hAnsiTheme="minorHAnsi" w:cstheme="minorHAnsi"/>
                <w:b/>
                <w:bCs/>
                <w:sz w:val="20"/>
                <w:szCs w:val="20"/>
              </w:rPr>
              <w:t>430-41</w:t>
            </w:r>
            <w:r w:rsidR="00A03143" w:rsidRPr="005A66BB">
              <w:rPr>
                <w:rFonts w:asciiTheme="minorHAnsi" w:hAnsiTheme="minorHAnsi" w:cstheme="minorHAnsi"/>
                <w:b/>
                <w:bCs/>
                <w:sz w:val="20"/>
                <w:szCs w:val="20"/>
              </w:rPr>
              <w:t>/2024</w:t>
            </w:r>
          </w:p>
          <w:p w:rsidR="00A03143" w:rsidRPr="00397467" w:rsidRDefault="00A03143" w:rsidP="00DB396A">
            <w:pPr>
              <w:rPr>
                <w:rFonts w:asciiTheme="minorHAnsi" w:hAnsiTheme="minorHAnsi" w:cstheme="minorHAnsi"/>
                <w:b/>
                <w:bCs/>
                <w:sz w:val="20"/>
                <w:szCs w:val="20"/>
              </w:rPr>
            </w:pPr>
          </w:p>
        </w:tc>
      </w:tr>
      <w:tr w:rsidR="00A03143" w:rsidRPr="00397467" w:rsidTr="00DB396A">
        <w:tc>
          <w:tcPr>
            <w:tcW w:w="3468" w:type="dxa"/>
          </w:tcPr>
          <w:p w:rsidR="00A03143" w:rsidRPr="00397467" w:rsidRDefault="00A03143" w:rsidP="00DB396A">
            <w:pPr>
              <w:rPr>
                <w:rFonts w:asciiTheme="minorHAnsi" w:hAnsiTheme="minorHAnsi" w:cstheme="minorHAnsi"/>
                <w:b/>
                <w:bCs/>
                <w:sz w:val="20"/>
                <w:szCs w:val="20"/>
              </w:rPr>
            </w:pPr>
            <w:r>
              <w:rPr>
                <w:rFonts w:asciiTheme="minorHAnsi" w:hAnsiTheme="minorHAnsi" w:cstheme="minorHAnsi"/>
                <w:b/>
                <w:bCs/>
                <w:sz w:val="20"/>
                <w:szCs w:val="20"/>
              </w:rPr>
              <w:t>Vrsta postopka:</w:t>
            </w:r>
          </w:p>
        </w:tc>
        <w:tc>
          <w:tcPr>
            <w:tcW w:w="6263" w:type="dxa"/>
          </w:tcPr>
          <w:p w:rsidR="00A03143" w:rsidRPr="00397467" w:rsidRDefault="00A03143" w:rsidP="00DB396A">
            <w:pPr>
              <w:rPr>
                <w:rFonts w:asciiTheme="minorHAnsi" w:hAnsiTheme="minorHAnsi" w:cstheme="minorHAnsi"/>
                <w:b/>
                <w:bCs/>
                <w:sz w:val="20"/>
                <w:szCs w:val="20"/>
              </w:rPr>
            </w:pPr>
            <w:r>
              <w:rPr>
                <w:rFonts w:asciiTheme="minorHAnsi" w:hAnsiTheme="minorHAnsi" w:cstheme="minorHAnsi"/>
                <w:b/>
                <w:bCs/>
                <w:sz w:val="20"/>
                <w:szCs w:val="20"/>
              </w:rPr>
              <w:t>Evidenčni postopek</w:t>
            </w:r>
            <w:r w:rsidR="005A66BB">
              <w:rPr>
                <w:rFonts w:asciiTheme="minorHAnsi" w:hAnsiTheme="minorHAnsi" w:cstheme="minorHAnsi"/>
                <w:b/>
                <w:bCs/>
                <w:sz w:val="20"/>
                <w:szCs w:val="20"/>
              </w:rPr>
              <w:t xml:space="preserve"> (gradnje, splošno področje</w:t>
            </w:r>
            <w:r w:rsidR="00BB33FD">
              <w:rPr>
                <w:rFonts w:asciiTheme="minorHAnsi" w:hAnsiTheme="minorHAnsi" w:cstheme="minorHAnsi"/>
                <w:b/>
                <w:bCs/>
                <w:sz w:val="20"/>
                <w:szCs w:val="20"/>
              </w:rPr>
              <w:t>)</w:t>
            </w:r>
          </w:p>
          <w:p w:rsidR="00A03143" w:rsidRPr="00397467" w:rsidRDefault="00A03143" w:rsidP="00DB396A">
            <w:pPr>
              <w:rPr>
                <w:rFonts w:asciiTheme="minorHAnsi" w:hAnsiTheme="minorHAnsi" w:cstheme="minorHAnsi"/>
                <w:b/>
                <w:bCs/>
                <w:sz w:val="20"/>
                <w:szCs w:val="20"/>
              </w:rPr>
            </w:pPr>
          </w:p>
        </w:tc>
      </w:tr>
      <w:tr w:rsidR="00A03143" w:rsidRPr="00397467" w:rsidTr="00DB396A">
        <w:tc>
          <w:tcPr>
            <w:tcW w:w="3468" w:type="dxa"/>
          </w:tcPr>
          <w:p w:rsidR="00A03143" w:rsidRPr="00397467" w:rsidRDefault="00A03143" w:rsidP="00DB396A">
            <w:pPr>
              <w:rPr>
                <w:rFonts w:asciiTheme="minorHAnsi" w:hAnsiTheme="minorHAnsi" w:cstheme="minorHAnsi"/>
                <w:b/>
                <w:bCs/>
                <w:sz w:val="20"/>
                <w:szCs w:val="20"/>
              </w:rPr>
            </w:pPr>
          </w:p>
          <w:p w:rsidR="00A03143" w:rsidRPr="00397467" w:rsidRDefault="00A03143" w:rsidP="00DB396A">
            <w:pPr>
              <w:rPr>
                <w:rFonts w:asciiTheme="minorHAnsi" w:hAnsiTheme="minorHAnsi" w:cstheme="minorHAnsi"/>
                <w:b/>
                <w:bCs/>
                <w:sz w:val="20"/>
                <w:szCs w:val="20"/>
              </w:rPr>
            </w:pPr>
            <w:r w:rsidRPr="00397467">
              <w:rPr>
                <w:rFonts w:asciiTheme="minorHAnsi" w:hAnsiTheme="minorHAnsi" w:cstheme="minorHAnsi"/>
                <w:b/>
                <w:bCs/>
                <w:sz w:val="20"/>
                <w:szCs w:val="20"/>
              </w:rPr>
              <w:t xml:space="preserve">Ponudnik: </w:t>
            </w:r>
          </w:p>
          <w:p w:rsidR="00A03143" w:rsidRPr="00397467" w:rsidRDefault="00A03143" w:rsidP="00DB396A">
            <w:pPr>
              <w:rPr>
                <w:rFonts w:asciiTheme="minorHAnsi" w:hAnsiTheme="minorHAnsi" w:cstheme="minorHAnsi"/>
                <w:b/>
                <w:bCs/>
                <w:sz w:val="20"/>
                <w:szCs w:val="20"/>
              </w:rPr>
            </w:pPr>
          </w:p>
        </w:tc>
        <w:tc>
          <w:tcPr>
            <w:tcW w:w="6263" w:type="dxa"/>
            <w:tcBorders>
              <w:bottom w:val="single" w:sz="4" w:space="0" w:color="auto"/>
            </w:tcBorders>
          </w:tcPr>
          <w:p w:rsidR="00A03143" w:rsidRPr="00397467" w:rsidRDefault="00A03143" w:rsidP="00DB396A">
            <w:pPr>
              <w:rPr>
                <w:rFonts w:asciiTheme="minorHAnsi" w:hAnsiTheme="minorHAnsi" w:cstheme="minorHAnsi"/>
                <w:b/>
                <w:bCs/>
                <w:sz w:val="20"/>
                <w:szCs w:val="20"/>
              </w:rPr>
            </w:pPr>
          </w:p>
        </w:tc>
      </w:tr>
    </w:tbl>
    <w:p w:rsidR="00A03143" w:rsidRPr="00397467" w:rsidRDefault="00A03143" w:rsidP="00A03143">
      <w:pPr>
        <w:jc w:val="both"/>
        <w:rPr>
          <w:rFonts w:asciiTheme="minorHAnsi" w:hAnsiTheme="minorHAnsi" w:cstheme="minorHAnsi"/>
          <w:sz w:val="20"/>
          <w:szCs w:val="20"/>
        </w:rPr>
      </w:pPr>
    </w:p>
    <w:p w:rsidR="00A03143" w:rsidRPr="00397467" w:rsidRDefault="00A03143" w:rsidP="00A03143">
      <w:pPr>
        <w:jc w:val="both"/>
        <w:rPr>
          <w:rFonts w:asciiTheme="minorHAnsi" w:hAnsiTheme="minorHAnsi" w:cstheme="minorHAnsi"/>
          <w:sz w:val="20"/>
          <w:szCs w:val="20"/>
        </w:rPr>
      </w:pPr>
      <w:r>
        <w:rPr>
          <w:rFonts w:asciiTheme="minorHAnsi" w:hAnsiTheme="minorHAnsi" w:cstheme="minorHAnsi"/>
          <w:sz w:val="20"/>
          <w:szCs w:val="20"/>
        </w:rPr>
        <w:t>Na osnovi</w:t>
      </w:r>
      <w:r w:rsidRPr="00397467">
        <w:rPr>
          <w:rFonts w:asciiTheme="minorHAnsi" w:hAnsiTheme="minorHAnsi" w:cstheme="minorHAnsi"/>
          <w:sz w:val="20"/>
          <w:szCs w:val="20"/>
        </w:rPr>
        <w:t xml:space="preserve"> naročila gradenj po </w:t>
      </w:r>
      <w:r>
        <w:rPr>
          <w:rFonts w:asciiTheme="minorHAnsi" w:hAnsiTheme="minorHAnsi" w:cstheme="minorHAnsi"/>
          <w:sz w:val="20"/>
          <w:szCs w:val="20"/>
        </w:rPr>
        <w:t xml:space="preserve">evidenčnem </w:t>
      </w:r>
      <w:r w:rsidRPr="00397467">
        <w:rPr>
          <w:rFonts w:asciiTheme="minorHAnsi" w:hAnsiTheme="minorHAnsi" w:cstheme="minorHAnsi"/>
          <w:sz w:val="20"/>
          <w:szCs w:val="20"/>
        </w:rPr>
        <w:fldChar w:fldCharType="begin"/>
      </w:r>
      <w:r w:rsidRPr="00397467">
        <w:rPr>
          <w:rFonts w:asciiTheme="minorHAnsi" w:hAnsiTheme="minorHAnsi" w:cstheme="minorHAnsi"/>
          <w:sz w:val="20"/>
          <w:szCs w:val="20"/>
        </w:rPr>
        <w:instrText xml:space="preserve"> MERGEFIELD "vrsta_postopka1" </w:instrText>
      </w:r>
      <w:r w:rsidRPr="00397467">
        <w:rPr>
          <w:rFonts w:asciiTheme="minorHAnsi" w:hAnsiTheme="minorHAnsi" w:cstheme="minorHAnsi"/>
          <w:sz w:val="20"/>
          <w:szCs w:val="20"/>
        </w:rPr>
        <w:fldChar w:fldCharType="separate"/>
      </w:r>
      <w:r w:rsidRPr="00397467">
        <w:rPr>
          <w:rFonts w:asciiTheme="minorHAnsi" w:hAnsiTheme="minorHAnsi" w:cstheme="minorHAnsi"/>
          <w:noProof/>
          <w:sz w:val="20"/>
          <w:szCs w:val="20"/>
        </w:rPr>
        <w:t>postopku</w:t>
      </w:r>
      <w:r w:rsidRPr="00397467">
        <w:rPr>
          <w:rFonts w:asciiTheme="minorHAnsi" w:hAnsiTheme="minorHAnsi" w:cstheme="minorHAnsi"/>
          <w:sz w:val="20"/>
          <w:szCs w:val="20"/>
        </w:rPr>
        <w:fldChar w:fldCharType="end"/>
      </w:r>
      <w:r w:rsidRPr="00397467">
        <w:rPr>
          <w:rFonts w:asciiTheme="minorHAnsi" w:hAnsiTheme="minorHAnsi" w:cstheme="minorHAnsi"/>
          <w:sz w:val="20"/>
          <w:szCs w:val="20"/>
        </w:rPr>
        <w:t xml:space="preserve"> za </w:t>
      </w:r>
      <w:r w:rsidR="00A0656A">
        <w:rPr>
          <w:rFonts w:asciiTheme="minorHAnsi" w:hAnsiTheme="minorHAnsi" w:cstheme="minorHAnsi"/>
          <w:b/>
          <w:bCs/>
          <w:sz w:val="20"/>
          <w:szCs w:val="20"/>
        </w:rPr>
        <w:t>Novog</w:t>
      </w:r>
      <w:r>
        <w:rPr>
          <w:rFonts w:asciiTheme="minorHAnsi" w:hAnsiTheme="minorHAnsi" w:cstheme="minorHAnsi"/>
          <w:b/>
          <w:bCs/>
          <w:sz w:val="20"/>
          <w:szCs w:val="20"/>
        </w:rPr>
        <w:t>radnjo parkirišča Plavž (Cesta Cirila Tavčarja 3B)</w:t>
      </w:r>
      <w:r w:rsidRPr="00397467">
        <w:rPr>
          <w:rFonts w:asciiTheme="minorHAnsi" w:hAnsiTheme="minorHAnsi" w:cstheme="minorHAnsi"/>
          <w:b/>
          <w:bCs/>
          <w:sz w:val="20"/>
          <w:szCs w:val="20"/>
        </w:rPr>
        <w:t xml:space="preserve">, </w:t>
      </w:r>
      <w:r w:rsidRPr="00397467">
        <w:rPr>
          <w:rFonts w:asciiTheme="minorHAnsi" w:hAnsiTheme="minorHAnsi" w:cstheme="minorHAnsi"/>
          <w:sz w:val="20"/>
          <w:szCs w:val="20"/>
        </w:rPr>
        <w:t>dajemo ponudbo, kot sledi:</w:t>
      </w:r>
    </w:p>
    <w:p w:rsidR="00A03143" w:rsidRPr="00397467" w:rsidRDefault="00A03143" w:rsidP="00A03143">
      <w:pPr>
        <w:jc w:val="both"/>
        <w:rPr>
          <w:rFonts w:asciiTheme="minorHAnsi" w:hAnsiTheme="minorHAnsi" w:cstheme="minorHAnsi"/>
          <w:sz w:val="20"/>
          <w:szCs w:val="20"/>
        </w:rPr>
      </w:pPr>
    </w:p>
    <w:p w:rsidR="00A03143" w:rsidRPr="00397467" w:rsidRDefault="00A03143" w:rsidP="00A03143">
      <w:pPr>
        <w:jc w:val="both"/>
        <w:rPr>
          <w:rFonts w:asciiTheme="minorHAnsi" w:hAnsiTheme="minorHAnsi" w:cstheme="minorHAnsi"/>
          <w:b/>
          <w:bCs/>
          <w:sz w:val="20"/>
          <w:szCs w:val="20"/>
        </w:rPr>
      </w:pPr>
      <w:r w:rsidRPr="00397467">
        <w:rPr>
          <w:rFonts w:asciiTheme="minorHAnsi" w:hAnsiTheme="minorHAnsi" w:cstheme="minorHAnsi"/>
          <w:sz w:val="20"/>
          <w:szCs w:val="20"/>
        </w:rPr>
        <w:t>Navedba ponudnika, na kakšen način daje ponudbo:</w:t>
      </w:r>
    </w:p>
    <w:p w:rsidR="00A03143" w:rsidRPr="00397467" w:rsidRDefault="00A03143" w:rsidP="00A03143">
      <w:pPr>
        <w:jc w:val="both"/>
        <w:rPr>
          <w:rFonts w:asciiTheme="minorHAnsi" w:hAnsiTheme="minorHAnsi" w:cstheme="minorHAnsi"/>
          <w:sz w:val="20"/>
          <w:szCs w:val="20"/>
        </w:rPr>
      </w:pPr>
    </w:p>
    <w:p w:rsidR="00A03143" w:rsidRPr="00397467" w:rsidRDefault="00A03143" w:rsidP="00A03143">
      <w:pPr>
        <w:numPr>
          <w:ilvl w:val="0"/>
          <w:numId w:val="4"/>
        </w:numPr>
        <w:jc w:val="both"/>
        <w:rPr>
          <w:rFonts w:asciiTheme="minorHAnsi" w:hAnsiTheme="minorHAnsi" w:cstheme="minorHAnsi"/>
          <w:i/>
          <w:iCs/>
          <w:sz w:val="20"/>
          <w:szCs w:val="20"/>
        </w:rPr>
      </w:pPr>
      <w:r w:rsidRPr="00397467">
        <w:rPr>
          <w:rFonts w:asciiTheme="minorHAnsi" w:hAnsiTheme="minorHAnsi" w:cstheme="minorHAnsi"/>
          <w:i/>
          <w:iCs/>
          <w:sz w:val="20"/>
          <w:szCs w:val="20"/>
        </w:rPr>
        <w:t>Ponudbo dajemo (obkroži!):</w:t>
      </w:r>
    </w:p>
    <w:p w:rsidR="00A03143" w:rsidRPr="00397467" w:rsidRDefault="00A03143" w:rsidP="00A03143">
      <w:pPr>
        <w:numPr>
          <w:ilvl w:val="0"/>
          <w:numId w:val="3"/>
        </w:numPr>
        <w:tabs>
          <w:tab w:val="clear" w:pos="360"/>
          <w:tab w:val="num" w:pos="-136"/>
        </w:tabs>
        <w:ind w:left="224" w:firstLine="28"/>
        <w:jc w:val="both"/>
        <w:rPr>
          <w:rFonts w:asciiTheme="minorHAnsi" w:hAnsiTheme="minorHAnsi" w:cstheme="minorHAnsi"/>
          <w:sz w:val="20"/>
          <w:szCs w:val="20"/>
        </w:rPr>
      </w:pPr>
      <w:r w:rsidRPr="00397467">
        <w:rPr>
          <w:rFonts w:asciiTheme="minorHAnsi" w:hAnsiTheme="minorHAnsi" w:cstheme="minorHAnsi"/>
          <w:sz w:val="20"/>
          <w:szCs w:val="20"/>
        </w:rPr>
        <w:t>samostojno</w:t>
      </w:r>
    </w:p>
    <w:p w:rsidR="00A03143" w:rsidRPr="00397467" w:rsidRDefault="00A03143" w:rsidP="00A03143">
      <w:pPr>
        <w:numPr>
          <w:ilvl w:val="0"/>
          <w:numId w:val="3"/>
        </w:numPr>
        <w:tabs>
          <w:tab w:val="clear" w:pos="360"/>
          <w:tab w:val="num" w:pos="-136"/>
        </w:tabs>
        <w:ind w:left="224" w:firstLine="28"/>
        <w:jc w:val="both"/>
        <w:rPr>
          <w:rFonts w:asciiTheme="minorHAnsi" w:hAnsiTheme="minorHAnsi" w:cstheme="minorHAnsi"/>
          <w:sz w:val="20"/>
          <w:szCs w:val="20"/>
        </w:rPr>
      </w:pPr>
      <w:r w:rsidRPr="00397467">
        <w:rPr>
          <w:rFonts w:asciiTheme="minorHAnsi" w:hAnsiTheme="minorHAnsi" w:cstheme="minorHAnsi"/>
          <w:sz w:val="20"/>
          <w:szCs w:val="20"/>
        </w:rPr>
        <w:t>skupno ponudbo v skupini izvajalcev/partnerjev* (navedite partnerje) :</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6"/>
      </w:tblGrid>
      <w:tr w:rsidR="00A03143" w:rsidRPr="00397467" w:rsidTr="00DB396A">
        <w:tc>
          <w:tcPr>
            <w:tcW w:w="8851" w:type="dxa"/>
            <w:tcBorders>
              <w:top w:val="nil"/>
              <w:left w:val="nil"/>
              <w:bottom w:val="single" w:sz="4" w:space="0" w:color="auto"/>
              <w:right w:val="nil"/>
            </w:tcBorders>
          </w:tcPr>
          <w:p w:rsidR="00A03143" w:rsidRPr="00397467" w:rsidRDefault="00A03143" w:rsidP="00DB396A">
            <w:pPr>
              <w:jc w:val="both"/>
              <w:rPr>
                <w:rFonts w:asciiTheme="minorHAnsi" w:hAnsiTheme="minorHAnsi" w:cstheme="minorHAnsi"/>
                <w:sz w:val="20"/>
                <w:szCs w:val="20"/>
              </w:rPr>
            </w:pPr>
          </w:p>
        </w:tc>
      </w:tr>
      <w:tr w:rsidR="00A03143" w:rsidRPr="00397467" w:rsidTr="00DB396A">
        <w:tc>
          <w:tcPr>
            <w:tcW w:w="8851" w:type="dxa"/>
            <w:tcBorders>
              <w:left w:val="nil"/>
              <w:bottom w:val="single" w:sz="4" w:space="0" w:color="auto"/>
              <w:right w:val="nil"/>
            </w:tcBorders>
          </w:tcPr>
          <w:p w:rsidR="00A03143" w:rsidRPr="00397467" w:rsidRDefault="00A03143" w:rsidP="00DB396A">
            <w:pPr>
              <w:jc w:val="both"/>
              <w:rPr>
                <w:rFonts w:asciiTheme="minorHAnsi" w:hAnsiTheme="minorHAnsi" w:cstheme="minorHAnsi"/>
                <w:sz w:val="20"/>
                <w:szCs w:val="20"/>
              </w:rPr>
            </w:pPr>
          </w:p>
        </w:tc>
      </w:tr>
    </w:tbl>
    <w:p w:rsidR="00A03143" w:rsidRPr="00397467" w:rsidRDefault="00A03143" w:rsidP="00A03143">
      <w:pPr>
        <w:numPr>
          <w:ilvl w:val="0"/>
          <w:numId w:val="3"/>
        </w:numPr>
        <w:tabs>
          <w:tab w:val="clear" w:pos="360"/>
          <w:tab w:val="num" w:pos="-136"/>
        </w:tabs>
        <w:ind w:left="224" w:firstLine="28"/>
        <w:jc w:val="both"/>
        <w:rPr>
          <w:rFonts w:asciiTheme="minorHAnsi" w:hAnsiTheme="minorHAnsi" w:cstheme="minorHAnsi"/>
          <w:sz w:val="20"/>
          <w:szCs w:val="20"/>
        </w:rPr>
      </w:pPr>
      <w:r w:rsidRPr="00397467">
        <w:rPr>
          <w:rFonts w:asciiTheme="minorHAnsi" w:hAnsiTheme="minorHAnsi" w:cstheme="minorHAnsi"/>
          <w:sz w:val="20"/>
          <w:szCs w:val="20"/>
        </w:rPr>
        <w:t xml:space="preserve">s podizvajalcem (navedite podizvajalce): </w:t>
      </w:r>
    </w:p>
    <w:tbl>
      <w:tblPr>
        <w:tblW w:w="0" w:type="auto"/>
        <w:tblInd w:w="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46"/>
      </w:tblGrid>
      <w:tr w:rsidR="00A03143" w:rsidRPr="00397467" w:rsidTr="00DB396A">
        <w:tc>
          <w:tcPr>
            <w:tcW w:w="8851" w:type="dxa"/>
            <w:tcBorders>
              <w:top w:val="nil"/>
              <w:left w:val="nil"/>
              <w:right w:val="nil"/>
            </w:tcBorders>
          </w:tcPr>
          <w:p w:rsidR="00A03143" w:rsidRPr="00397467" w:rsidRDefault="00A03143" w:rsidP="00DB396A">
            <w:pPr>
              <w:jc w:val="both"/>
              <w:rPr>
                <w:rFonts w:asciiTheme="minorHAnsi" w:hAnsiTheme="minorHAnsi" w:cstheme="minorHAnsi"/>
                <w:sz w:val="20"/>
                <w:szCs w:val="20"/>
              </w:rPr>
            </w:pPr>
          </w:p>
        </w:tc>
      </w:tr>
      <w:tr w:rsidR="00A03143" w:rsidRPr="00397467" w:rsidTr="00DB396A">
        <w:tc>
          <w:tcPr>
            <w:tcW w:w="8851" w:type="dxa"/>
            <w:tcBorders>
              <w:left w:val="nil"/>
              <w:right w:val="nil"/>
            </w:tcBorders>
          </w:tcPr>
          <w:p w:rsidR="00A03143" w:rsidRPr="00397467" w:rsidRDefault="00A03143" w:rsidP="00DB396A">
            <w:pPr>
              <w:jc w:val="both"/>
              <w:rPr>
                <w:rFonts w:asciiTheme="minorHAnsi" w:hAnsiTheme="minorHAnsi" w:cstheme="minorHAnsi"/>
                <w:sz w:val="20"/>
                <w:szCs w:val="20"/>
              </w:rPr>
            </w:pPr>
          </w:p>
        </w:tc>
      </w:tr>
    </w:tbl>
    <w:p w:rsidR="00A03143" w:rsidRPr="00397467" w:rsidRDefault="00A03143" w:rsidP="00A03143">
      <w:pPr>
        <w:rPr>
          <w:rFonts w:asciiTheme="minorHAnsi" w:hAnsiTheme="minorHAnsi" w:cstheme="minorHAnsi"/>
          <w:sz w:val="20"/>
          <w:szCs w:val="20"/>
        </w:rPr>
      </w:pPr>
    </w:p>
    <w:p w:rsidR="00A03143" w:rsidRPr="00397467" w:rsidRDefault="00A03143" w:rsidP="00A03143">
      <w:pPr>
        <w:rPr>
          <w:rFonts w:asciiTheme="minorHAnsi" w:hAnsiTheme="minorHAnsi" w:cstheme="minorHAnsi"/>
          <w:sz w:val="20"/>
          <w:szCs w:val="20"/>
        </w:rPr>
      </w:pPr>
    </w:p>
    <w:p w:rsidR="00A03143" w:rsidRPr="00397467" w:rsidRDefault="00A03143" w:rsidP="00A03143">
      <w:pPr>
        <w:numPr>
          <w:ilvl w:val="0"/>
          <w:numId w:val="4"/>
        </w:numPr>
        <w:jc w:val="both"/>
        <w:rPr>
          <w:rFonts w:asciiTheme="minorHAnsi" w:hAnsiTheme="minorHAnsi" w:cstheme="minorHAnsi"/>
          <w:i/>
          <w:iCs/>
          <w:sz w:val="20"/>
          <w:szCs w:val="20"/>
        </w:rPr>
      </w:pPr>
      <w:r w:rsidRPr="00397467">
        <w:rPr>
          <w:rFonts w:asciiTheme="minorHAnsi" w:hAnsiTheme="minorHAnsi" w:cstheme="minorHAnsi"/>
          <w:i/>
          <w:iCs/>
          <w:sz w:val="20"/>
          <w:szCs w:val="20"/>
        </w:rPr>
        <w:t xml:space="preserve">Ponudbeni pogoji: </w:t>
      </w:r>
    </w:p>
    <w:p w:rsidR="00A03143" w:rsidRPr="00397467" w:rsidRDefault="0011744D" w:rsidP="00A03143">
      <w:pPr>
        <w:numPr>
          <w:ilvl w:val="0"/>
          <w:numId w:val="2"/>
        </w:numPr>
        <w:ind w:left="734" w:hanging="374"/>
        <w:jc w:val="both"/>
        <w:rPr>
          <w:rFonts w:asciiTheme="minorHAnsi" w:hAnsiTheme="minorHAnsi" w:cstheme="minorHAnsi"/>
          <w:sz w:val="20"/>
          <w:szCs w:val="20"/>
        </w:rPr>
      </w:pPr>
      <w:r>
        <w:rPr>
          <w:rFonts w:asciiTheme="minorHAnsi" w:hAnsiTheme="minorHAnsi" w:cstheme="minorHAnsi"/>
          <w:sz w:val="20"/>
          <w:szCs w:val="20"/>
        </w:rPr>
        <w:t>Veljavnost ponudbe je 3</w:t>
      </w:r>
      <w:r w:rsidR="00A03143" w:rsidRPr="00397467">
        <w:rPr>
          <w:rFonts w:asciiTheme="minorHAnsi" w:hAnsiTheme="minorHAnsi" w:cstheme="minorHAnsi"/>
          <w:sz w:val="20"/>
          <w:szCs w:val="20"/>
        </w:rPr>
        <w:t>0 dni od dneva odpiranja ponudb.</w:t>
      </w:r>
    </w:p>
    <w:p w:rsidR="00A03143" w:rsidRPr="00397467" w:rsidRDefault="00A03143" w:rsidP="00A03143">
      <w:pPr>
        <w:jc w:val="both"/>
        <w:rPr>
          <w:rFonts w:asciiTheme="minorHAnsi" w:hAnsiTheme="minorHAnsi" w:cstheme="minorHAnsi"/>
          <w:sz w:val="20"/>
          <w:szCs w:val="20"/>
        </w:rPr>
      </w:pPr>
    </w:p>
    <w:p w:rsidR="00A03143" w:rsidRPr="00397467" w:rsidRDefault="00A03143" w:rsidP="00A03143">
      <w:pPr>
        <w:numPr>
          <w:ilvl w:val="0"/>
          <w:numId w:val="4"/>
        </w:numPr>
        <w:jc w:val="both"/>
        <w:rPr>
          <w:rFonts w:asciiTheme="minorHAnsi" w:hAnsiTheme="minorHAnsi" w:cstheme="minorHAnsi"/>
          <w:i/>
          <w:iCs/>
          <w:sz w:val="20"/>
          <w:szCs w:val="20"/>
        </w:rPr>
      </w:pPr>
      <w:r w:rsidRPr="00397467">
        <w:rPr>
          <w:rFonts w:asciiTheme="minorHAnsi" w:hAnsiTheme="minorHAnsi" w:cstheme="minorHAnsi"/>
          <w:i/>
          <w:iCs/>
          <w:sz w:val="20"/>
          <w:szCs w:val="20"/>
        </w:rPr>
        <w:t xml:space="preserve">Merila za izbor: </w:t>
      </w:r>
    </w:p>
    <w:p w:rsidR="00A03143" w:rsidRPr="00397467" w:rsidRDefault="00A03143" w:rsidP="00A03143">
      <w:pPr>
        <w:pStyle w:val="Telobesedila"/>
        <w:tabs>
          <w:tab w:val="left" w:pos="0"/>
        </w:tabs>
        <w:rPr>
          <w:rFonts w:asciiTheme="minorHAnsi" w:hAnsiTheme="minorHAnsi"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3998"/>
      </w:tblGrid>
      <w:tr w:rsidR="00A03143" w:rsidRPr="00397467" w:rsidTr="00DB396A">
        <w:tc>
          <w:tcPr>
            <w:tcW w:w="5218" w:type="dxa"/>
          </w:tcPr>
          <w:p w:rsidR="00A03143" w:rsidRPr="00397467" w:rsidRDefault="00A03143" w:rsidP="00DB396A">
            <w:pPr>
              <w:jc w:val="both"/>
              <w:rPr>
                <w:rFonts w:asciiTheme="minorHAnsi" w:hAnsiTheme="minorHAnsi" w:cstheme="minorHAnsi"/>
                <w:sz w:val="20"/>
                <w:szCs w:val="20"/>
              </w:rPr>
            </w:pPr>
            <w:r w:rsidRPr="00397467">
              <w:rPr>
                <w:rFonts w:asciiTheme="minorHAnsi" w:hAnsiTheme="minorHAnsi" w:cstheme="minorHAnsi"/>
                <w:sz w:val="20"/>
                <w:szCs w:val="20"/>
              </w:rPr>
              <w:t>Cena v € brez DDV</w:t>
            </w:r>
          </w:p>
        </w:tc>
        <w:tc>
          <w:tcPr>
            <w:tcW w:w="4127" w:type="dxa"/>
          </w:tcPr>
          <w:p w:rsidR="00A03143" w:rsidRPr="00397467" w:rsidRDefault="00A03143" w:rsidP="00DB396A">
            <w:pPr>
              <w:spacing w:line="360" w:lineRule="auto"/>
              <w:jc w:val="right"/>
              <w:rPr>
                <w:rFonts w:asciiTheme="minorHAnsi" w:hAnsiTheme="minorHAnsi" w:cstheme="minorHAnsi"/>
                <w:sz w:val="20"/>
                <w:szCs w:val="20"/>
              </w:rPr>
            </w:pPr>
            <w:r w:rsidRPr="00397467">
              <w:rPr>
                <w:rFonts w:asciiTheme="minorHAnsi" w:hAnsiTheme="minorHAnsi" w:cstheme="minorHAnsi"/>
                <w:sz w:val="20"/>
                <w:szCs w:val="20"/>
              </w:rPr>
              <w:t>€</w:t>
            </w:r>
          </w:p>
        </w:tc>
      </w:tr>
      <w:tr w:rsidR="00A03143" w:rsidRPr="00397467" w:rsidTr="00DB396A">
        <w:tc>
          <w:tcPr>
            <w:tcW w:w="5218" w:type="dxa"/>
          </w:tcPr>
          <w:p w:rsidR="00A03143" w:rsidRPr="00397467" w:rsidRDefault="00A03143" w:rsidP="00DB396A">
            <w:pPr>
              <w:jc w:val="both"/>
              <w:rPr>
                <w:rFonts w:asciiTheme="minorHAnsi" w:hAnsiTheme="minorHAnsi" w:cstheme="minorHAnsi"/>
                <w:sz w:val="20"/>
                <w:szCs w:val="20"/>
              </w:rPr>
            </w:pPr>
            <w:r w:rsidRPr="00397467">
              <w:rPr>
                <w:rFonts w:asciiTheme="minorHAnsi" w:hAnsiTheme="minorHAnsi" w:cstheme="minorHAnsi"/>
                <w:sz w:val="20"/>
                <w:szCs w:val="20"/>
              </w:rPr>
              <w:t>DDV 22%</w:t>
            </w:r>
          </w:p>
        </w:tc>
        <w:tc>
          <w:tcPr>
            <w:tcW w:w="4127" w:type="dxa"/>
          </w:tcPr>
          <w:p w:rsidR="00A03143" w:rsidRPr="00397467" w:rsidRDefault="00A03143" w:rsidP="00DB396A">
            <w:pPr>
              <w:spacing w:line="360" w:lineRule="auto"/>
              <w:jc w:val="right"/>
              <w:rPr>
                <w:rFonts w:asciiTheme="minorHAnsi" w:hAnsiTheme="minorHAnsi" w:cstheme="minorHAnsi"/>
                <w:sz w:val="20"/>
                <w:szCs w:val="20"/>
              </w:rPr>
            </w:pPr>
            <w:r w:rsidRPr="00397467">
              <w:rPr>
                <w:rFonts w:asciiTheme="minorHAnsi" w:hAnsiTheme="minorHAnsi" w:cstheme="minorHAnsi"/>
                <w:sz w:val="20"/>
                <w:szCs w:val="20"/>
              </w:rPr>
              <w:t>€</w:t>
            </w:r>
          </w:p>
        </w:tc>
      </w:tr>
      <w:tr w:rsidR="00A03143" w:rsidRPr="00397467" w:rsidTr="00DB396A">
        <w:tc>
          <w:tcPr>
            <w:tcW w:w="5218" w:type="dxa"/>
          </w:tcPr>
          <w:p w:rsidR="00A03143" w:rsidRPr="00397467" w:rsidRDefault="00A03143" w:rsidP="00DB396A">
            <w:pPr>
              <w:jc w:val="both"/>
              <w:rPr>
                <w:rFonts w:asciiTheme="minorHAnsi" w:hAnsiTheme="minorHAnsi" w:cstheme="minorHAnsi"/>
                <w:sz w:val="20"/>
                <w:szCs w:val="20"/>
              </w:rPr>
            </w:pPr>
            <w:r w:rsidRPr="00397467">
              <w:rPr>
                <w:rFonts w:asciiTheme="minorHAnsi" w:hAnsiTheme="minorHAnsi" w:cstheme="minorHAnsi"/>
                <w:sz w:val="20"/>
                <w:szCs w:val="20"/>
              </w:rPr>
              <w:t>Cena v € z DDV</w:t>
            </w:r>
          </w:p>
        </w:tc>
        <w:tc>
          <w:tcPr>
            <w:tcW w:w="4127" w:type="dxa"/>
          </w:tcPr>
          <w:p w:rsidR="00A03143" w:rsidRPr="00397467" w:rsidRDefault="00A03143" w:rsidP="00DB396A">
            <w:pPr>
              <w:spacing w:line="360" w:lineRule="auto"/>
              <w:jc w:val="right"/>
              <w:rPr>
                <w:rFonts w:asciiTheme="minorHAnsi" w:hAnsiTheme="minorHAnsi" w:cstheme="minorHAnsi"/>
                <w:sz w:val="20"/>
                <w:szCs w:val="20"/>
              </w:rPr>
            </w:pPr>
            <w:r w:rsidRPr="00397467">
              <w:rPr>
                <w:rFonts w:asciiTheme="minorHAnsi" w:hAnsiTheme="minorHAnsi" w:cstheme="minorHAnsi"/>
                <w:sz w:val="20"/>
                <w:szCs w:val="20"/>
              </w:rPr>
              <w:t>€</w:t>
            </w:r>
          </w:p>
        </w:tc>
      </w:tr>
    </w:tbl>
    <w:p w:rsidR="00A03143" w:rsidRPr="00397467" w:rsidRDefault="00A03143" w:rsidP="00A03143">
      <w:pPr>
        <w:rPr>
          <w:rFonts w:asciiTheme="minorHAnsi" w:hAnsiTheme="minorHAnsi" w:cstheme="minorHAnsi"/>
          <w:sz w:val="20"/>
          <w:szCs w:val="20"/>
        </w:rPr>
      </w:pPr>
    </w:p>
    <w:p w:rsidR="00A03143" w:rsidRPr="00D5489B" w:rsidRDefault="00A03143" w:rsidP="00A03143">
      <w:pPr>
        <w:rPr>
          <w:rFonts w:asciiTheme="minorHAnsi" w:hAnsiTheme="minorHAnsi" w:cstheme="minorHAnsi"/>
          <w:sz w:val="18"/>
          <w:szCs w:val="18"/>
        </w:rPr>
      </w:pPr>
      <w:r w:rsidRPr="00D5489B">
        <w:rPr>
          <w:rFonts w:asciiTheme="minorHAnsi" w:hAnsiTheme="minorHAnsi" w:cstheme="minorHAnsi"/>
          <w:sz w:val="18"/>
          <w:szCs w:val="18"/>
        </w:rPr>
        <w:t xml:space="preserve">Opomba: Podatki se prepišejo iz PRILOGE </w:t>
      </w:r>
      <w:r w:rsidR="0011744D">
        <w:rPr>
          <w:rFonts w:asciiTheme="minorHAnsi" w:hAnsiTheme="minorHAnsi" w:cstheme="minorHAnsi"/>
          <w:sz w:val="18"/>
          <w:szCs w:val="18"/>
        </w:rPr>
        <w:t>F</w:t>
      </w:r>
      <w:r w:rsidRPr="00D5489B">
        <w:rPr>
          <w:rFonts w:asciiTheme="minorHAnsi" w:hAnsiTheme="minorHAnsi" w:cstheme="minorHAnsi"/>
          <w:sz w:val="18"/>
          <w:szCs w:val="18"/>
        </w:rPr>
        <w:t xml:space="preserve"> - Popisa del, iz zavihka Skupna rekapitulacija</w:t>
      </w:r>
    </w:p>
    <w:p w:rsidR="00A03143" w:rsidRPr="00397467" w:rsidRDefault="00A03143" w:rsidP="00A03143">
      <w:pPr>
        <w:rPr>
          <w:rFonts w:asciiTheme="minorHAnsi" w:hAnsiTheme="minorHAnsi" w:cstheme="minorHAnsi"/>
          <w:sz w:val="20"/>
          <w:szCs w:val="20"/>
        </w:rPr>
      </w:pPr>
    </w:p>
    <w:tbl>
      <w:tblPr>
        <w:tblW w:w="0" w:type="auto"/>
        <w:tblCellMar>
          <w:left w:w="70" w:type="dxa"/>
          <w:right w:w="70" w:type="dxa"/>
        </w:tblCellMar>
        <w:tblLook w:val="0000" w:firstRow="0" w:lastRow="0" w:firstColumn="0" w:lastColumn="0" w:noHBand="0" w:noVBand="0"/>
      </w:tblPr>
      <w:tblGrid>
        <w:gridCol w:w="4209"/>
        <w:gridCol w:w="318"/>
        <w:gridCol w:w="4543"/>
      </w:tblGrid>
      <w:tr w:rsidR="00A03143" w:rsidRPr="00397467" w:rsidTr="00DB396A">
        <w:trPr>
          <w:gridBefore w:val="2"/>
          <w:wBefore w:w="4750" w:type="dxa"/>
        </w:trPr>
        <w:tc>
          <w:tcPr>
            <w:tcW w:w="4745" w:type="dxa"/>
            <w:tcBorders>
              <w:bottom w:val="single" w:sz="4" w:space="0" w:color="auto"/>
            </w:tcBorders>
          </w:tcPr>
          <w:p w:rsidR="00A03143" w:rsidRPr="00397467" w:rsidRDefault="00A03143" w:rsidP="00DB396A">
            <w:pPr>
              <w:pStyle w:val="Telobesedila"/>
              <w:rPr>
                <w:rFonts w:asciiTheme="minorHAnsi" w:hAnsiTheme="minorHAnsi" w:cstheme="minorHAnsi"/>
                <w:sz w:val="20"/>
                <w:szCs w:val="20"/>
              </w:rPr>
            </w:pPr>
          </w:p>
          <w:p w:rsidR="00A03143" w:rsidRPr="00397467" w:rsidRDefault="00A03143" w:rsidP="00DB396A">
            <w:pPr>
              <w:pStyle w:val="Telobesedila"/>
              <w:rPr>
                <w:rFonts w:asciiTheme="minorHAnsi" w:hAnsiTheme="minorHAnsi" w:cstheme="minorHAnsi"/>
                <w:sz w:val="20"/>
                <w:szCs w:val="20"/>
              </w:rPr>
            </w:pPr>
          </w:p>
        </w:tc>
      </w:tr>
      <w:tr w:rsidR="00A03143" w:rsidRPr="00397467" w:rsidTr="00DB396A">
        <w:trPr>
          <w:gridBefore w:val="2"/>
          <w:wBefore w:w="4750" w:type="dxa"/>
        </w:trPr>
        <w:tc>
          <w:tcPr>
            <w:tcW w:w="4745" w:type="dxa"/>
            <w:tcBorders>
              <w:top w:val="single" w:sz="4" w:space="0" w:color="auto"/>
            </w:tcBorders>
          </w:tcPr>
          <w:p w:rsidR="00A03143" w:rsidRPr="00397467" w:rsidRDefault="00A03143" w:rsidP="00DB396A">
            <w:pPr>
              <w:pStyle w:val="Telobesedila"/>
              <w:jc w:val="center"/>
              <w:rPr>
                <w:rFonts w:asciiTheme="minorHAnsi" w:hAnsiTheme="minorHAnsi" w:cstheme="minorHAnsi"/>
                <w:sz w:val="20"/>
                <w:szCs w:val="20"/>
              </w:rPr>
            </w:pPr>
            <w:r w:rsidRPr="00397467">
              <w:rPr>
                <w:rFonts w:asciiTheme="minorHAnsi" w:hAnsiTheme="minorHAnsi" w:cstheme="minorHAnsi"/>
                <w:sz w:val="20"/>
                <w:szCs w:val="20"/>
              </w:rPr>
              <w:t>(ponudnik)</w:t>
            </w:r>
          </w:p>
        </w:tc>
      </w:tr>
      <w:tr w:rsidR="00A03143" w:rsidRPr="00397467" w:rsidTr="00DB396A">
        <w:tc>
          <w:tcPr>
            <w:tcW w:w="4422" w:type="dxa"/>
            <w:tcBorders>
              <w:bottom w:val="single" w:sz="4" w:space="0" w:color="auto"/>
            </w:tcBorders>
          </w:tcPr>
          <w:p w:rsidR="00A03143" w:rsidRPr="00397467" w:rsidRDefault="00A03143" w:rsidP="00DB396A">
            <w:pPr>
              <w:pStyle w:val="Telobesedila"/>
              <w:rPr>
                <w:rFonts w:asciiTheme="minorHAnsi" w:hAnsiTheme="minorHAnsi" w:cstheme="minorHAnsi"/>
                <w:sz w:val="20"/>
                <w:szCs w:val="20"/>
              </w:rPr>
            </w:pPr>
          </w:p>
          <w:p w:rsidR="00A03143" w:rsidRPr="00397467" w:rsidRDefault="00A03143" w:rsidP="00DB396A">
            <w:pPr>
              <w:pStyle w:val="Telobesedila"/>
              <w:rPr>
                <w:rFonts w:asciiTheme="minorHAnsi" w:hAnsiTheme="minorHAnsi" w:cstheme="minorHAnsi"/>
                <w:sz w:val="20"/>
                <w:szCs w:val="20"/>
              </w:rPr>
            </w:pPr>
          </w:p>
        </w:tc>
        <w:tc>
          <w:tcPr>
            <w:tcW w:w="328" w:type="dxa"/>
          </w:tcPr>
          <w:p w:rsidR="00A03143" w:rsidRPr="00397467" w:rsidRDefault="00A03143" w:rsidP="00DB396A">
            <w:pPr>
              <w:pStyle w:val="Telobesedila"/>
              <w:rPr>
                <w:rFonts w:asciiTheme="minorHAnsi" w:hAnsiTheme="minorHAnsi" w:cstheme="minorHAnsi"/>
                <w:sz w:val="20"/>
                <w:szCs w:val="20"/>
              </w:rPr>
            </w:pPr>
          </w:p>
        </w:tc>
        <w:tc>
          <w:tcPr>
            <w:tcW w:w="4745" w:type="dxa"/>
            <w:tcBorders>
              <w:bottom w:val="single" w:sz="4" w:space="0" w:color="auto"/>
            </w:tcBorders>
          </w:tcPr>
          <w:p w:rsidR="00A03143" w:rsidRPr="00397467" w:rsidRDefault="00A03143" w:rsidP="00DB396A">
            <w:pPr>
              <w:pStyle w:val="Telobesedila"/>
              <w:rPr>
                <w:rFonts w:asciiTheme="minorHAnsi" w:hAnsiTheme="minorHAnsi" w:cstheme="minorHAnsi"/>
                <w:sz w:val="20"/>
                <w:szCs w:val="20"/>
              </w:rPr>
            </w:pPr>
          </w:p>
        </w:tc>
      </w:tr>
      <w:tr w:rsidR="00A03143" w:rsidRPr="00397467" w:rsidTr="00DB396A">
        <w:tc>
          <w:tcPr>
            <w:tcW w:w="4422" w:type="dxa"/>
            <w:tcBorders>
              <w:top w:val="single" w:sz="4" w:space="0" w:color="auto"/>
            </w:tcBorders>
          </w:tcPr>
          <w:p w:rsidR="00A03143" w:rsidRPr="00397467" w:rsidRDefault="00A03143" w:rsidP="00DB396A">
            <w:pPr>
              <w:pStyle w:val="Telobesedila"/>
              <w:rPr>
                <w:rFonts w:asciiTheme="minorHAnsi" w:hAnsiTheme="minorHAnsi" w:cstheme="minorHAnsi"/>
                <w:sz w:val="20"/>
                <w:szCs w:val="20"/>
              </w:rPr>
            </w:pPr>
            <w:r w:rsidRPr="00397467">
              <w:rPr>
                <w:rFonts w:asciiTheme="minorHAnsi" w:hAnsiTheme="minorHAnsi" w:cstheme="minorHAnsi"/>
                <w:sz w:val="20"/>
                <w:szCs w:val="20"/>
              </w:rPr>
              <w:t>Kraj in datum</w:t>
            </w:r>
          </w:p>
        </w:tc>
        <w:tc>
          <w:tcPr>
            <w:tcW w:w="328" w:type="dxa"/>
          </w:tcPr>
          <w:p w:rsidR="00A03143" w:rsidRPr="00397467" w:rsidRDefault="00A03143" w:rsidP="00DB396A">
            <w:pPr>
              <w:pStyle w:val="Telobesedila"/>
              <w:rPr>
                <w:rFonts w:asciiTheme="minorHAnsi" w:hAnsiTheme="minorHAnsi" w:cstheme="minorHAnsi"/>
                <w:sz w:val="20"/>
                <w:szCs w:val="20"/>
              </w:rPr>
            </w:pPr>
          </w:p>
        </w:tc>
        <w:tc>
          <w:tcPr>
            <w:tcW w:w="4745" w:type="dxa"/>
            <w:tcBorders>
              <w:top w:val="single" w:sz="4" w:space="0" w:color="auto"/>
            </w:tcBorders>
          </w:tcPr>
          <w:p w:rsidR="00A03143" w:rsidRPr="00397467" w:rsidRDefault="00A03143" w:rsidP="00DB396A">
            <w:pPr>
              <w:pStyle w:val="Telobesedila"/>
              <w:jc w:val="center"/>
              <w:rPr>
                <w:rFonts w:asciiTheme="minorHAnsi" w:hAnsiTheme="minorHAnsi" w:cstheme="minorHAnsi"/>
                <w:sz w:val="20"/>
                <w:szCs w:val="20"/>
              </w:rPr>
            </w:pPr>
            <w:r w:rsidRPr="00397467">
              <w:rPr>
                <w:rFonts w:asciiTheme="minorHAnsi" w:hAnsiTheme="minorHAnsi" w:cstheme="minorHAnsi"/>
                <w:sz w:val="20"/>
                <w:szCs w:val="20"/>
              </w:rPr>
              <w:t>(žig in podpis pooblaščene osebe)</w:t>
            </w:r>
          </w:p>
        </w:tc>
      </w:tr>
    </w:tbl>
    <w:p w:rsidR="00A03143" w:rsidRPr="00397467" w:rsidRDefault="00A03143" w:rsidP="00A031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p>
    <w:p w:rsidR="00A03143" w:rsidRPr="00397467" w:rsidRDefault="00A03143" w:rsidP="00A03143">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sz w:val="20"/>
          <w:szCs w:val="20"/>
        </w:rPr>
      </w:pPr>
      <w:r w:rsidRPr="00397467">
        <w:rPr>
          <w:rFonts w:asciiTheme="minorHAnsi" w:hAnsiTheme="minorHAnsi" w:cstheme="minorHAnsi"/>
          <w:sz w:val="20"/>
          <w:szCs w:val="20"/>
        </w:rPr>
        <w:t>pri skupni ponudbi ta obrazec podpišejo vsi partnerji</w:t>
      </w:r>
    </w:p>
    <w:p w:rsidR="00A03143" w:rsidRPr="00A03143" w:rsidRDefault="00A03143" w:rsidP="00A03143">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Style w:val="markedcontent"/>
          <w:rFonts w:asciiTheme="minorHAnsi" w:hAnsiTheme="minorHAnsi" w:cstheme="minorHAnsi"/>
          <w:sz w:val="20"/>
          <w:szCs w:val="20"/>
        </w:rPr>
      </w:pPr>
      <w:r w:rsidRPr="00397467">
        <w:rPr>
          <w:rFonts w:asciiTheme="minorHAnsi" w:hAnsiTheme="minorHAnsi" w:cstheme="minorHAnsi"/>
          <w:sz w:val="20"/>
          <w:szCs w:val="20"/>
        </w:rPr>
        <w:t xml:space="preserve">Obrazec se naloži v </w:t>
      </w:r>
      <w:r>
        <w:rPr>
          <w:rFonts w:asciiTheme="minorHAnsi" w:hAnsiTheme="minorHAnsi" w:cstheme="minorHAnsi"/>
          <w:sz w:val="20"/>
          <w:szCs w:val="20"/>
        </w:rPr>
        <w:t>*.</w:t>
      </w:r>
      <w:proofErr w:type="spellStart"/>
      <w:r>
        <w:rPr>
          <w:rFonts w:asciiTheme="minorHAnsi" w:hAnsiTheme="minorHAnsi" w:cstheme="minorHAnsi"/>
          <w:sz w:val="20"/>
          <w:szCs w:val="20"/>
        </w:rPr>
        <w:t>pdf</w:t>
      </w:r>
      <w:proofErr w:type="spellEnd"/>
      <w:r>
        <w:rPr>
          <w:rFonts w:asciiTheme="minorHAnsi" w:hAnsiTheme="minorHAnsi" w:cstheme="minorHAnsi"/>
          <w:sz w:val="20"/>
          <w:szCs w:val="20"/>
        </w:rPr>
        <w:t xml:space="preserve"> obliki</w:t>
      </w:r>
    </w:p>
    <w:p w:rsidR="00A03143" w:rsidRPr="00D72273" w:rsidRDefault="00A03143" w:rsidP="00A03143">
      <w:pPr>
        <w:pStyle w:val="Naslov1"/>
        <w:rPr>
          <w:rFonts w:asciiTheme="minorHAnsi" w:hAnsiTheme="minorHAnsi" w:cstheme="minorHAnsi"/>
          <w:b/>
          <w:caps/>
          <w:sz w:val="22"/>
          <w:szCs w:val="22"/>
        </w:rPr>
      </w:pPr>
      <w:bookmarkStart w:id="1" w:name="_Toc6287343"/>
      <w:bookmarkStart w:id="2" w:name="_Toc288727041"/>
      <w:bookmarkStart w:id="3" w:name="_Toc289366852"/>
      <w:bookmarkStart w:id="4" w:name="_Toc289672040"/>
      <w:bookmarkStart w:id="5" w:name="_Toc293052874"/>
      <w:bookmarkStart w:id="6" w:name="_Toc293299623"/>
      <w:bookmarkStart w:id="7" w:name="_Toc358098815"/>
      <w:bookmarkStart w:id="8" w:name="_Toc384901394"/>
      <w:bookmarkStart w:id="9" w:name="_Toc387322915"/>
      <w:bookmarkStart w:id="10" w:name="_Toc392490131"/>
      <w:bookmarkStart w:id="11" w:name="_Toc450563342"/>
      <w:bookmarkStart w:id="12" w:name="_Toc454268117"/>
      <w:bookmarkStart w:id="13" w:name="_Toc454523405"/>
      <w:bookmarkStart w:id="14" w:name="_Toc522797629"/>
      <w:bookmarkStart w:id="15" w:name="_Toc523125179"/>
      <w:bookmarkStart w:id="16" w:name="_Toc46742333"/>
      <w:bookmarkStart w:id="17" w:name="_Toc49942291"/>
      <w:bookmarkStart w:id="18" w:name="_Toc132188253"/>
      <w:bookmarkStart w:id="19" w:name="_Toc132701209"/>
      <w:bookmarkStart w:id="20" w:name="_Toc132881568"/>
      <w:bookmarkStart w:id="21" w:name="_Toc168308013"/>
      <w:r w:rsidRPr="00D72273">
        <w:rPr>
          <w:rFonts w:asciiTheme="minorHAnsi" w:hAnsiTheme="minorHAnsi" w:cstheme="minorHAnsi"/>
          <w:b/>
          <w:caps/>
          <w:sz w:val="22"/>
          <w:szCs w:val="22"/>
        </w:rPr>
        <w:lastRenderedPageBreak/>
        <w:t>B. PODATKI O PONUDNIKU</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A03143" w:rsidRPr="00D5489B" w:rsidRDefault="00A03143" w:rsidP="00A03143">
      <w:pPr>
        <w:pStyle w:val="Telobesedila"/>
        <w:rPr>
          <w:rFonts w:asciiTheme="minorHAnsi" w:hAnsiTheme="minorHAnsi" w:cstheme="minorHAnsi"/>
          <w:sz w:val="18"/>
          <w:szCs w:val="18"/>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2214"/>
        <w:gridCol w:w="2214"/>
      </w:tblGrid>
      <w:tr w:rsidR="00A03143" w:rsidRPr="00062D00" w:rsidTr="00DB396A">
        <w:tc>
          <w:tcPr>
            <w:tcW w:w="4786" w:type="dxa"/>
          </w:tcPr>
          <w:p w:rsidR="00A03143" w:rsidRPr="00062D00" w:rsidRDefault="00A03143" w:rsidP="00DB396A">
            <w:pPr>
              <w:pStyle w:val="Telobesedila"/>
              <w:rPr>
                <w:rFonts w:asciiTheme="minorHAnsi" w:hAnsiTheme="minorHAnsi" w:cstheme="minorHAnsi"/>
                <w:sz w:val="22"/>
                <w:szCs w:val="20"/>
              </w:rPr>
            </w:pPr>
            <w:r w:rsidRPr="00062D00">
              <w:rPr>
                <w:rFonts w:asciiTheme="minorHAnsi" w:hAnsiTheme="minorHAnsi" w:cstheme="minorHAnsi"/>
                <w:sz w:val="22"/>
                <w:szCs w:val="20"/>
              </w:rPr>
              <w:t xml:space="preserve">NAZIV PONUDNIKA </w:t>
            </w:r>
          </w:p>
          <w:p w:rsidR="00A03143" w:rsidRPr="00062D00" w:rsidRDefault="00A03143" w:rsidP="00DB396A">
            <w:pPr>
              <w:jc w:val="both"/>
              <w:rPr>
                <w:rFonts w:asciiTheme="minorHAnsi" w:hAnsiTheme="minorHAnsi" w:cstheme="minorHAnsi"/>
                <w:sz w:val="22"/>
                <w:szCs w:val="20"/>
              </w:rPr>
            </w:pPr>
            <w:r w:rsidRPr="00062D00">
              <w:rPr>
                <w:rStyle w:val="fontstyle01"/>
                <w:rFonts w:asciiTheme="minorHAnsi" w:eastAsiaTheme="majorEastAsia" w:hAnsiTheme="minorHAnsi" w:cstheme="minorHAnsi"/>
                <w:szCs w:val="20"/>
              </w:rPr>
              <w:t>(kot bo naveden v pogodbi):</w:t>
            </w:r>
          </w:p>
        </w:tc>
        <w:tc>
          <w:tcPr>
            <w:tcW w:w="4428" w:type="dxa"/>
            <w:gridSpan w:val="2"/>
          </w:tcPr>
          <w:p w:rsidR="00A03143" w:rsidRPr="00062D00" w:rsidRDefault="00A03143" w:rsidP="00DB396A">
            <w:pPr>
              <w:pStyle w:val="Telobesedila"/>
              <w:rPr>
                <w:rFonts w:asciiTheme="minorHAnsi" w:hAnsiTheme="minorHAnsi" w:cstheme="minorHAnsi"/>
                <w:sz w:val="22"/>
                <w:szCs w:val="20"/>
              </w:rPr>
            </w:pPr>
          </w:p>
        </w:tc>
      </w:tr>
      <w:tr w:rsidR="00A03143" w:rsidRPr="00062D00" w:rsidTr="00DB396A">
        <w:tc>
          <w:tcPr>
            <w:tcW w:w="4786" w:type="dxa"/>
          </w:tcPr>
          <w:p w:rsidR="00A03143" w:rsidRPr="00062D00" w:rsidRDefault="00A03143" w:rsidP="00DB396A">
            <w:pPr>
              <w:jc w:val="both"/>
              <w:rPr>
                <w:rFonts w:asciiTheme="minorHAnsi" w:hAnsiTheme="minorHAnsi" w:cstheme="minorHAnsi"/>
                <w:sz w:val="22"/>
                <w:szCs w:val="20"/>
              </w:rPr>
            </w:pPr>
            <w:r w:rsidRPr="00062D00">
              <w:rPr>
                <w:rStyle w:val="fontstyle01"/>
                <w:rFonts w:asciiTheme="minorHAnsi" w:eastAsiaTheme="majorEastAsia" w:hAnsiTheme="minorHAnsi" w:cstheme="minorHAnsi"/>
                <w:szCs w:val="20"/>
              </w:rPr>
              <w:t>NASLOV PONUDNIKA, POŠTNA ŠTEVILKA IN</w:t>
            </w:r>
            <w:r w:rsidRPr="00062D00">
              <w:rPr>
                <w:rFonts w:asciiTheme="minorHAnsi" w:hAnsiTheme="minorHAnsi" w:cstheme="minorHAnsi"/>
                <w:color w:val="000000"/>
                <w:sz w:val="22"/>
                <w:szCs w:val="20"/>
              </w:rPr>
              <w:br/>
            </w:r>
            <w:r w:rsidRPr="00062D00">
              <w:rPr>
                <w:rStyle w:val="fontstyle01"/>
                <w:rFonts w:asciiTheme="minorHAnsi" w:eastAsiaTheme="majorEastAsia" w:hAnsiTheme="minorHAnsi" w:cstheme="minorHAnsi"/>
                <w:szCs w:val="20"/>
              </w:rPr>
              <w:t>POŠTA (kot bo navedeno v pogodbi):</w:t>
            </w:r>
          </w:p>
        </w:tc>
        <w:tc>
          <w:tcPr>
            <w:tcW w:w="4428" w:type="dxa"/>
            <w:gridSpan w:val="2"/>
          </w:tcPr>
          <w:p w:rsidR="00A03143" w:rsidRPr="00062D00" w:rsidRDefault="00A03143" w:rsidP="00DB396A">
            <w:pPr>
              <w:pStyle w:val="Telobesedila"/>
              <w:rPr>
                <w:rFonts w:asciiTheme="minorHAnsi" w:hAnsiTheme="minorHAnsi" w:cstheme="minorHAnsi"/>
                <w:sz w:val="22"/>
                <w:szCs w:val="20"/>
              </w:rPr>
            </w:pPr>
          </w:p>
        </w:tc>
      </w:tr>
      <w:tr w:rsidR="00A03143" w:rsidRPr="00062D00" w:rsidTr="00DB396A">
        <w:tc>
          <w:tcPr>
            <w:tcW w:w="4786" w:type="dxa"/>
          </w:tcPr>
          <w:p w:rsidR="00A03143" w:rsidRPr="00062D00" w:rsidRDefault="00A03143" w:rsidP="00DB396A">
            <w:pPr>
              <w:pStyle w:val="Telobesedila"/>
              <w:rPr>
                <w:rFonts w:asciiTheme="minorHAnsi" w:hAnsiTheme="minorHAnsi" w:cstheme="minorHAnsi"/>
                <w:sz w:val="22"/>
                <w:szCs w:val="20"/>
              </w:rPr>
            </w:pPr>
            <w:r w:rsidRPr="00062D00">
              <w:rPr>
                <w:rFonts w:asciiTheme="minorHAnsi" w:hAnsiTheme="minorHAnsi" w:cstheme="minorHAnsi"/>
                <w:sz w:val="22"/>
                <w:szCs w:val="20"/>
              </w:rPr>
              <w:t>KONTAKTNA OSEBA:</w:t>
            </w:r>
          </w:p>
        </w:tc>
        <w:tc>
          <w:tcPr>
            <w:tcW w:w="4428" w:type="dxa"/>
            <w:gridSpan w:val="2"/>
          </w:tcPr>
          <w:p w:rsidR="00A03143" w:rsidRPr="00062D00" w:rsidRDefault="00A03143" w:rsidP="00DB396A">
            <w:pPr>
              <w:pStyle w:val="Telobesedila"/>
              <w:rPr>
                <w:rFonts w:asciiTheme="minorHAnsi" w:hAnsiTheme="minorHAnsi" w:cstheme="minorHAnsi"/>
                <w:sz w:val="22"/>
                <w:szCs w:val="20"/>
              </w:rPr>
            </w:pPr>
          </w:p>
        </w:tc>
      </w:tr>
      <w:tr w:rsidR="00A03143" w:rsidRPr="00062D00" w:rsidTr="00DB396A">
        <w:tc>
          <w:tcPr>
            <w:tcW w:w="4786" w:type="dxa"/>
          </w:tcPr>
          <w:p w:rsidR="00A03143" w:rsidRPr="00062D00" w:rsidRDefault="00A03143" w:rsidP="00DB396A">
            <w:pPr>
              <w:pStyle w:val="Telobesedila"/>
              <w:rPr>
                <w:rFonts w:asciiTheme="minorHAnsi" w:hAnsiTheme="minorHAnsi" w:cstheme="minorHAnsi"/>
                <w:sz w:val="22"/>
                <w:szCs w:val="20"/>
              </w:rPr>
            </w:pPr>
            <w:r w:rsidRPr="00062D00">
              <w:rPr>
                <w:rFonts w:asciiTheme="minorHAnsi" w:hAnsiTheme="minorHAnsi" w:cstheme="minorHAnsi"/>
                <w:sz w:val="22"/>
                <w:szCs w:val="20"/>
              </w:rPr>
              <w:t>ELEKTRONSKI NASLOV PONUDNIKA:</w:t>
            </w:r>
          </w:p>
        </w:tc>
        <w:tc>
          <w:tcPr>
            <w:tcW w:w="4428" w:type="dxa"/>
            <w:gridSpan w:val="2"/>
          </w:tcPr>
          <w:p w:rsidR="00A03143" w:rsidRPr="00062D00" w:rsidRDefault="00A03143" w:rsidP="00DB396A">
            <w:pPr>
              <w:pStyle w:val="Telobesedila"/>
              <w:rPr>
                <w:rFonts w:asciiTheme="minorHAnsi" w:hAnsiTheme="minorHAnsi" w:cstheme="minorHAnsi"/>
                <w:sz w:val="22"/>
                <w:szCs w:val="20"/>
              </w:rPr>
            </w:pPr>
          </w:p>
        </w:tc>
      </w:tr>
      <w:tr w:rsidR="00A03143" w:rsidRPr="00062D00" w:rsidTr="00DB396A">
        <w:tc>
          <w:tcPr>
            <w:tcW w:w="4786" w:type="dxa"/>
          </w:tcPr>
          <w:p w:rsidR="00A03143" w:rsidRPr="00062D00" w:rsidRDefault="00A03143" w:rsidP="00DB396A">
            <w:pPr>
              <w:pStyle w:val="Telobesedila"/>
              <w:rPr>
                <w:rFonts w:asciiTheme="minorHAnsi" w:hAnsiTheme="minorHAnsi" w:cstheme="minorHAnsi"/>
                <w:sz w:val="22"/>
                <w:szCs w:val="20"/>
              </w:rPr>
            </w:pPr>
            <w:r w:rsidRPr="00062D00">
              <w:rPr>
                <w:rFonts w:asciiTheme="minorHAnsi" w:hAnsiTheme="minorHAnsi" w:cstheme="minorHAnsi"/>
                <w:sz w:val="22"/>
                <w:szCs w:val="20"/>
              </w:rPr>
              <w:t>SPLETNI NASLOV PONUDNIKA:</w:t>
            </w:r>
          </w:p>
        </w:tc>
        <w:tc>
          <w:tcPr>
            <w:tcW w:w="4428" w:type="dxa"/>
            <w:gridSpan w:val="2"/>
          </w:tcPr>
          <w:p w:rsidR="00A03143" w:rsidRPr="00062D00" w:rsidRDefault="00A03143" w:rsidP="00DB396A">
            <w:pPr>
              <w:pStyle w:val="Telobesedila"/>
              <w:rPr>
                <w:rFonts w:asciiTheme="minorHAnsi" w:hAnsiTheme="minorHAnsi" w:cstheme="minorHAnsi"/>
                <w:sz w:val="22"/>
                <w:szCs w:val="20"/>
              </w:rPr>
            </w:pPr>
          </w:p>
        </w:tc>
      </w:tr>
      <w:tr w:rsidR="00A03143" w:rsidRPr="00062D00" w:rsidTr="00DB396A">
        <w:tc>
          <w:tcPr>
            <w:tcW w:w="4786" w:type="dxa"/>
          </w:tcPr>
          <w:p w:rsidR="00A03143" w:rsidRPr="00062D00" w:rsidRDefault="00A03143" w:rsidP="00DB396A">
            <w:pPr>
              <w:pStyle w:val="Telobesedila"/>
              <w:rPr>
                <w:rFonts w:asciiTheme="minorHAnsi" w:hAnsiTheme="minorHAnsi" w:cstheme="minorHAnsi"/>
                <w:sz w:val="22"/>
                <w:szCs w:val="20"/>
              </w:rPr>
            </w:pPr>
            <w:r w:rsidRPr="00062D00">
              <w:rPr>
                <w:rFonts w:asciiTheme="minorHAnsi" w:hAnsiTheme="minorHAnsi" w:cstheme="minorHAnsi"/>
                <w:sz w:val="22"/>
                <w:szCs w:val="20"/>
              </w:rPr>
              <w:t>TELEFONSKA ŠTEVILKA:</w:t>
            </w:r>
          </w:p>
        </w:tc>
        <w:tc>
          <w:tcPr>
            <w:tcW w:w="4428" w:type="dxa"/>
            <w:gridSpan w:val="2"/>
          </w:tcPr>
          <w:p w:rsidR="00A03143" w:rsidRPr="00062D00" w:rsidRDefault="00A03143" w:rsidP="00DB396A">
            <w:pPr>
              <w:pStyle w:val="Telobesedila"/>
              <w:rPr>
                <w:rFonts w:asciiTheme="minorHAnsi" w:hAnsiTheme="minorHAnsi" w:cstheme="minorHAnsi"/>
                <w:sz w:val="22"/>
                <w:szCs w:val="20"/>
              </w:rPr>
            </w:pPr>
          </w:p>
        </w:tc>
      </w:tr>
      <w:tr w:rsidR="00A03143" w:rsidRPr="00062D00" w:rsidTr="00DB396A">
        <w:tc>
          <w:tcPr>
            <w:tcW w:w="4786" w:type="dxa"/>
          </w:tcPr>
          <w:p w:rsidR="00A03143" w:rsidRPr="00062D00" w:rsidRDefault="00A03143" w:rsidP="00DB396A">
            <w:pPr>
              <w:pStyle w:val="Telobesedila"/>
              <w:rPr>
                <w:rFonts w:asciiTheme="minorHAnsi" w:hAnsiTheme="minorHAnsi" w:cstheme="minorHAnsi"/>
                <w:sz w:val="22"/>
                <w:szCs w:val="20"/>
              </w:rPr>
            </w:pPr>
            <w:r w:rsidRPr="00062D00">
              <w:rPr>
                <w:rFonts w:asciiTheme="minorHAnsi" w:hAnsiTheme="minorHAnsi" w:cstheme="minorHAnsi"/>
                <w:sz w:val="22"/>
                <w:szCs w:val="20"/>
              </w:rPr>
              <w:t>MATIČNA ŠTEVILKA:</w:t>
            </w:r>
          </w:p>
        </w:tc>
        <w:tc>
          <w:tcPr>
            <w:tcW w:w="4428" w:type="dxa"/>
            <w:gridSpan w:val="2"/>
          </w:tcPr>
          <w:p w:rsidR="00A03143" w:rsidRPr="00062D00" w:rsidRDefault="00A03143" w:rsidP="00DB396A">
            <w:pPr>
              <w:pStyle w:val="Telobesedila"/>
              <w:rPr>
                <w:rFonts w:asciiTheme="minorHAnsi" w:hAnsiTheme="minorHAnsi" w:cstheme="minorHAnsi"/>
                <w:sz w:val="22"/>
                <w:szCs w:val="20"/>
              </w:rPr>
            </w:pPr>
          </w:p>
        </w:tc>
      </w:tr>
      <w:tr w:rsidR="00A03143" w:rsidRPr="00062D00" w:rsidTr="00DB396A">
        <w:tc>
          <w:tcPr>
            <w:tcW w:w="4786" w:type="dxa"/>
          </w:tcPr>
          <w:p w:rsidR="00A03143" w:rsidRPr="00062D00" w:rsidRDefault="00A03143" w:rsidP="00DB396A">
            <w:pPr>
              <w:pStyle w:val="Telobesedila"/>
              <w:rPr>
                <w:rFonts w:asciiTheme="minorHAnsi" w:hAnsiTheme="minorHAnsi" w:cstheme="minorHAnsi"/>
                <w:sz w:val="22"/>
                <w:szCs w:val="20"/>
              </w:rPr>
            </w:pPr>
            <w:r w:rsidRPr="00062D00">
              <w:rPr>
                <w:rFonts w:asciiTheme="minorHAnsi" w:hAnsiTheme="minorHAnsi" w:cstheme="minorHAnsi"/>
                <w:sz w:val="22"/>
                <w:szCs w:val="20"/>
              </w:rPr>
              <w:t>IDENTIFIKACIJSKA ŠT. ZA DDV:</w:t>
            </w:r>
          </w:p>
        </w:tc>
        <w:tc>
          <w:tcPr>
            <w:tcW w:w="4428" w:type="dxa"/>
            <w:gridSpan w:val="2"/>
          </w:tcPr>
          <w:p w:rsidR="00A03143" w:rsidRPr="00062D00" w:rsidRDefault="00A03143" w:rsidP="00DB396A">
            <w:pPr>
              <w:pStyle w:val="Telobesedila"/>
              <w:rPr>
                <w:rFonts w:asciiTheme="minorHAnsi" w:hAnsiTheme="minorHAnsi" w:cstheme="minorHAnsi"/>
                <w:sz w:val="22"/>
                <w:szCs w:val="20"/>
              </w:rPr>
            </w:pPr>
          </w:p>
        </w:tc>
      </w:tr>
      <w:tr w:rsidR="00A03143" w:rsidRPr="00062D00" w:rsidTr="00DB396A">
        <w:tc>
          <w:tcPr>
            <w:tcW w:w="4786" w:type="dxa"/>
          </w:tcPr>
          <w:p w:rsidR="00A03143" w:rsidRPr="00062D00" w:rsidRDefault="00A03143" w:rsidP="00DB396A">
            <w:pPr>
              <w:pStyle w:val="Telobesedila"/>
              <w:rPr>
                <w:rFonts w:asciiTheme="minorHAnsi" w:hAnsiTheme="minorHAnsi" w:cstheme="minorHAnsi"/>
                <w:sz w:val="22"/>
                <w:szCs w:val="20"/>
              </w:rPr>
            </w:pPr>
            <w:r w:rsidRPr="00062D00">
              <w:rPr>
                <w:rFonts w:asciiTheme="minorHAnsi" w:hAnsiTheme="minorHAnsi" w:cstheme="minorHAnsi"/>
                <w:sz w:val="22"/>
                <w:szCs w:val="20"/>
              </w:rPr>
              <w:t>ŠT. TRANSAKCIJSKEGA RAČUNA:</w:t>
            </w:r>
          </w:p>
          <w:p w:rsidR="00A03143" w:rsidRPr="00062D00" w:rsidRDefault="00A03143" w:rsidP="00DB396A">
            <w:pPr>
              <w:pStyle w:val="Telobesedila"/>
              <w:rPr>
                <w:rFonts w:asciiTheme="minorHAnsi" w:hAnsiTheme="minorHAnsi" w:cstheme="minorHAnsi"/>
                <w:sz w:val="22"/>
                <w:szCs w:val="20"/>
              </w:rPr>
            </w:pPr>
            <w:r w:rsidRPr="00062D00">
              <w:rPr>
                <w:rFonts w:asciiTheme="minorHAnsi" w:hAnsiTheme="minorHAnsi" w:cstheme="minorHAnsi"/>
                <w:sz w:val="22"/>
                <w:szCs w:val="20"/>
              </w:rPr>
              <w:t>ODPRT PRI BANKI:</w:t>
            </w:r>
          </w:p>
        </w:tc>
        <w:tc>
          <w:tcPr>
            <w:tcW w:w="4428" w:type="dxa"/>
            <w:gridSpan w:val="2"/>
          </w:tcPr>
          <w:p w:rsidR="00A03143" w:rsidRPr="00062D00" w:rsidRDefault="00A03143" w:rsidP="00DB396A">
            <w:pPr>
              <w:pStyle w:val="Telobesedila"/>
              <w:rPr>
                <w:rFonts w:asciiTheme="minorHAnsi" w:hAnsiTheme="minorHAnsi" w:cstheme="minorHAnsi"/>
                <w:sz w:val="22"/>
                <w:szCs w:val="20"/>
              </w:rPr>
            </w:pPr>
          </w:p>
        </w:tc>
      </w:tr>
      <w:tr w:rsidR="00A03143" w:rsidRPr="00062D00" w:rsidTr="00DB396A">
        <w:tc>
          <w:tcPr>
            <w:tcW w:w="4786" w:type="dxa"/>
          </w:tcPr>
          <w:p w:rsidR="00A03143" w:rsidRPr="00062D00" w:rsidRDefault="00A03143" w:rsidP="00DB396A">
            <w:pPr>
              <w:jc w:val="both"/>
              <w:rPr>
                <w:rFonts w:asciiTheme="minorHAnsi" w:hAnsiTheme="minorHAnsi" w:cstheme="minorHAnsi"/>
                <w:sz w:val="22"/>
                <w:szCs w:val="20"/>
              </w:rPr>
            </w:pPr>
            <w:r w:rsidRPr="00062D00">
              <w:rPr>
                <w:rStyle w:val="fontstyle01"/>
                <w:rFonts w:asciiTheme="minorHAnsi" w:eastAsiaTheme="majorEastAsia" w:hAnsiTheme="minorHAnsi" w:cstheme="minorHAnsi"/>
                <w:szCs w:val="20"/>
              </w:rPr>
              <w:t>Velikost družbe (</w:t>
            </w:r>
            <w:proofErr w:type="spellStart"/>
            <w:r w:rsidRPr="00062D00">
              <w:rPr>
                <w:rStyle w:val="fontstyle01"/>
                <w:rFonts w:asciiTheme="minorHAnsi" w:eastAsiaTheme="majorEastAsia" w:hAnsiTheme="minorHAnsi" w:cstheme="minorHAnsi"/>
                <w:szCs w:val="20"/>
              </w:rPr>
              <w:t>mikro</w:t>
            </w:r>
            <w:proofErr w:type="spellEnd"/>
            <w:r w:rsidRPr="00062D00">
              <w:rPr>
                <w:rStyle w:val="fontstyle01"/>
                <w:rFonts w:asciiTheme="minorHAnsi" w:eastAsiaTheme="majorEastAsia" w:hAnsiTheme="minorHAnsi" w:cstheme="minorHAnsi"/>
                <w:szCs w:val="20"/>
              </w:rPr>
              <w:t>, majhna, srednja</w:t>
            </w:r>
            <w:r w:rsidRPr="00062D00">
              <w:rPr>
                <w:rFonts w:asciiTheme="minorHAnsi" w:hAnsiTheme="minorHAnsi" w:cstheme="minorHAnsi"/>
                <w:color w:val="000000"/>
                <w:sz w:val="22"/>
                <w:szCs w:val="20"/>
              </w:rPr>
              <w:br/>
            </w:r>
            <w:r w:rsidRPr="00062D00">
              <w:rPr>
                <w:rStyle w:val="fontstyle01"/>
                <w:rFonts w:asciiTheme="minorHAnsi" w:eastAsiaTheme="majorEastAsia" w:hAnsiTheme="minorHAnsi" w:cstheme="minorHAnsi"/>
                <w:szCs w:val="20"/>
              </w:rPr>
              <w:t>(SMP), velika družba):</w:t>
            </w:r>
          </w:p>
        </w:tc>
        <w:tc>
          <w:tcPr>
            <w:tcW w:w="4428" w:type="dxa"/>
            <w:gridSpan w:val="2"/>
          </w:tcPr>
          <w:p w:rsidR="00A03143" w:rsidRPr="00062D00" w:rsidRDefault="00A03143" w:rsidP="00DB396A">
            <w:pPr>
              <w:pStyle w:val="Telobesedila"/>
              <w:rPr>
                <w:rFonts w:asciiTheme="minorHAnsi" w:hAnsiTheme="minorHAnsi" w:cstheme="minorHAnsi"/>
                <w:sz w:val="22"/>
                <w:szCs w:val="20"/>
              </w:rPr>
            </w:pPr>
          </w:p>
        </w:tc>
      </w:tr>
      <w:tr w:rsidR="00A03143" w:rsidRPr="00062D00" w:rsidTr="00DB396A">
        <w:tc>
          <w:tcPr>
            <w:tcW w:w="4786" w:type="dxa"/>
          </w:tcPr>
          <w:p w:rsidR="00A03143" w:rsidRPr="00062D00" w:rsidRDefault="00A03143" w:rsidP="00062D00">
            <w:pPr>
              <w:jc w:val="both"/>
              <w:rPr>
                <w:rFonts w:asciiTheme="minorHAnsi" w:hAnsiTheme="minorHAnsi" w:cstheme="minorHAnsi"/>
                <w:sz w:val="22"/>
                <w:szCs w:val="20"/>
              </w:rPr>
            </w:pPr>
            <w:r w:rsidRPr="00062D00">
              <w:rPr>
                <w:rStyle w:val="fontstyle01"/>
                <w:rFonts w:asciiTheme="minorHAnsi" w:eastAsiaTheme="majorEastAsia" w:hAnsiTheme="minorHAnsi" w:cstheme="minorHAnsi"/>
                <w:szCs w:val="20"/>
              </w:rPr>
              <w:t>Zakoniti zastopnik ponudnika, ki bo</w:t>
            </w:r>
            <w:r w:rsidRPr="00062D00">
              <w:rPr>
                <w:rFonts w:asciiTheme="minorHAnsi" w:hAnsiTheme="minorHAnsi" w:cstheme="minorHAnsi"/>
                <w:color w:val="000000"/>
                <w:sz w:val="22"/>
                <w:szCs w:val="20"/>
              </w:rPr>
              <w:br/>
            </w:r>
            <w:r w:rsidR="00062D00" w:rsidRPr="00062D00">
              <w:rPr>
                <w:rStyle w:val="fontstyle01"/>
                <w:rFonts w:asciiTheme="minorHAnsi" w:eastAsiaTheme="majorEastAsia" w:hAnsiTheme="minorHAnsi" w:cstheme="minorHAnsi"/>
                <w:szCs w:val="20"/>
              </w:rPr>
              <w:t>podpisnik pogodbe</w:t>
            </w:r>
            <w:r w:rsidRPr="00062D00">
              <w:rPr>
                <w:rStyle w:val="fontstyle01"/>
                <w:rFonts w:asciiTheme="minorHAnsi" w:eastAsiaTheme="majorEastAsia" w:hAnsiTheme="minorHAnsi" w:cstheme="minorHAnsi"/>
                <w:szCs w:val="20"/>
              </w:rPr>
              <w:t>:</w:t>
            </w:r>
          </w:p>
        </w:tc>
        <w:tc>
          <w:tcPr>
            <w:tcW w:w="4428" w:type="dxa"/>
            <w:gridSpan w:val="2"/>
          </w:tcPr>
          <w:p w:rsidR="00A03143" w:rsidRPr="00062D00" w:rsidRDefault="00A03143" w:rsidP="00DB396A">
            <w:pPr>
              <w:pStyle w:val="Telobesedila"/>
              <w:rPr>
                <w:rFonts w:asciiTheme="minorHAnsi" w:hAnsiTheme="minorHAnsi" w:cstheme="minorHAnsi"/>
                <w:sz w:val="22"/>
                <w:szCs w:val="20"/>
              </w:rPr>
            </w:pPr>
          </w:p>
        </w:tc>
      </w:tr>
      <w:tr w:rsidR="00A03143" w:rsidRPr="00062D00" w:rsidTr="00DB396A">
        <w:tc>
          <w:tcPr>
            <w:tcW w:w="4786" w:type="dxa"/>
          </w:tcPr>
          <w:p w:rsidR="00A03143" w:rsidRPr="00062D00" w:rsidRDefault="00A03143" w:rsidP="00DB396A">
            <w:pPr>
              <w:jc w:val="both"/>
              <w:rPr>
                <w:rFonts w:asciiTheme="minorHAnsi" w:hAnsiTheme="minorHAnsi" w:cstheme="minorHAnsi"/>
                <w:sz w:val="22"/>
                <w:szCs w:val="20"/>
              </w:rPr>
            </w:pPr>
            <w:r w:rsidRPr="00062D00">
              <w:rPr>
                <w:rStyle w:val="fontstyle01"/>
                <w:rFonts w:asciiTheme="minorHAnsi" w:eastAsiaTheme="majorEastAsia" w:hAnsiTheme="minorHAnsi" w:cstheme="minorHAnsi"/>
                <w:szCs w:val="20"/>
              </w:rPr>
              <w:t>Funkcija zakonitega zastopnika ponudnika,</w:t>
            </w:r>
            <w:r w:rsidRPr="00062D00">
              <w:rPr>
                <w:rFonts w:asciiTheme="minorHAnsi" w:hAnsiTheme="minorHAnsi" w:cstheme="minorHAnsi"/>
                <w:color w:val="000000"/>
                <w:sz w:val="22"/>
                <w:szCs w:val="20"/>
              </w:rPr>
              <w:br/>
            </w:r>
            <w:r w:rsidRPr="00062D00">
              <w:rPr>
                <w:rStyle w:val="fontstyle01"/>
                <w:rFonts w:asciiTheme="minorHAnsi" w:eastAsiaTheme="majorEastAsia" w:hAnsiTheme="minorHAnsi" w:cstheme="minorHAnsi"/>
                <w:szCs w:val="20"/>
              </w:rPr>
              <w:t>ki bo podpisnik pogodbe:</w:t>
            </w:r>
          </w:p>
        </w:tc>
        <w:tc>
          <w:tcPr>
            <w:tcW w:w="4428" w:type="dxa"/>
            <w:gridSpan w:val="2"/>
          </w:tcPr>
          <w:p w:rsidR="00A03143" w:rsidRPr="00062D00" w:rsidRDefault="00A03143" w:rsidP="00DB396A">
            <w:pPr>
              <w:pStyle w:val="Telobesedila"/>
              <w:rPr>
                <w:rFonts w:asciiTheme="minorHAnsi" w:hAnsiTheme="minorHAnsi" w:cstheme="minorHAnsi"/>
                <w:sz w:val="22"/>
                <w:szCs w:val="20"/>
              </w:rPr>
            </w:pPr>
          </w:p>
        </w:tc>
      </w:tr>
      <w:tr w:rsidR="00A03143" w:rsidRPr="00062D00" w:rsidTr="00DB396A">
        <w:tc>
          <w:tcPr>
            <w:tcW w:w="4786" w:type="dxa"/>
          </w:tcPr>
          <w:p w:rsidR="00A03143" w:rsidRPr="00062D00" w:rsidRDefault="00A03143" w:rsidP="00DB396A">
            <w:pPr>
              <w:jc w:val="both"/>
              <w:rPr>
                <w:rFonts w:asciiTheme="minorHAnsi" w:hAnsiTheme="minorHAnsi" w:cstheme="minorHAnsi"/>
                <w:sz w:val="22"/>
                <w:szCs w:val="20"/>
              </w:rPr>
            </w:pPr>
            <w:r w:rsidRPr="00062D00">
              <w:rPr>
                <w:rStyle w:val="fontstyle01"/>
                <w:rFonts w:asciiTheme="minorHAnsi" w:eastAsiaTheme="majorEastAsia" w:hAnsiTheme="minorHAnsi" w:cstheme="minorHAnsi"/>
                <w:szCs w:val="20"/>
              </w:rPr>
              <w:t>Pooblaščena oseba za podpis ponudbe*:</w:t>
            </w:r>
          </w:p>
        </w:tc>
        <w:tc>
          <w:tcPr>
            <w:tcW w:w="4428" w:type="dxa"/>
            <w:gridSpan w:val="2"/>
          </w:tcPr>
          <w:p w:rsidR="00A03143" w:rsidRPr="00062D00" w:rsidRDefault="00A03143" w:rsidP="00DB396A">
            <w:pPr>
              <w:pStyle w:val="Telobesedila"/>
              <w:rPr>
                <w:rFonts w:asciiTheme="minorHAnsi" w:hAnsiTheme="minorHAnsi" w:cstheme="minorHAnsi"/>
                <w:sz w:val="22"/>
                <w:szCs w:val="20"/>
              </w:rPr>
            </w:pPr>
          </w:p>
        </w:tc>
      </w:tr>
      <w:tr w:rsidR="00A03143" w:rsidRPr="00062D00" w:rsidTr="00DB396A">
        <w:tc>
          <w:tcPr>
            <w:tcW w:w="4786" w:type="dxa"/>
          </w:tcPr>
          <w:p w:rsidR="00A03143" w:rsidRPr="00062D00" w:rsidRDefault="00A03143" w:rsidP="00DB396A">
            <w:pPr>
              <w:jc w:val="both"/>
              <w:rPr>
                <w:rFonts w:asciiTheme="minorHAnsi" w:hAnsiTheme="minorHAnsi" w:cstheme="minorHAnsi"/>
                <w:sz w:val="22"/>
                <w:szCs w:val="20"/>
              </w:rPr>
            </w:pPr>
            <w:r w:rsidRPr="00062D00">
              <w:rPr>
                <w:rStyle w:val="fontstyle01"/>
                <w:rFonts w:asciiTheme="minorHAnsi" w:eastAsiaTheme="majorEastAsia" w:hAnsiTheme="minorHAnsi" w:cstheme="minorHAnsi"/>
                <w:szCs w:val="20"/>
              </w:rPr>
              <w:t>Kontaktna oseba:</w:t>
            </w:r>
          </w:p>
        </w:tc>
        <w:tc>
          <w:tcPr>
            <w:tcW w:w="4428" w:type="dxa"/>
            <w:gridSpan w:val="2"/>
          </w:tcPr>
          <w:p w:rsidR="00A03143" w:rsidRPr="00062D00" w:rsidRDefault="00A03143" w:rsidP="00DB396A">
            <w:pPr>
              <w:pStyle w:val="Telobesedila"/>
              <w:rPr>
                <w:rFonts w:asciiTheme="minorHAnsi" w:hAnsiTheme="minorHAnsi" w:cstheme="minorHAnsi"/>
                <w:sz w:val="22"/>
                <w:szCs w:val="20"/>
              </w:rPr>
            </w:pPr>
          </w:p>
        </w:tc>
      </w:tr>
      <w:tr w:rsidR="00A03143" w:rsidRPr="00062D00" w:rsidTr="00DB396A">
        <w:tc>
          <w:tcPr>
            <w:tcW w:w="4786" w:type="dxa"/>
          </w:tcPr>
          <w:p w:rsidR="00A03143" w:rsidRPr="00062D00" w:rsidRDefault="00A03143" w:rsidP="00DB396A">
            <w:pPr>
              <w:jc w:val="both"/>
              <w:rPr>
                <w:rFonts w:asciiTheme="minorHAnsi" w:hAnsiTheme="minorHAnsi" w:cstheme="minorHAnsi"/>
                <w:sz w:val="22"/>
                <w:szCs w:val="20"/>
              </w:rPr>
            </w:pPr>
            <w:r w:rsidRPr="00062D00">
              <w:rPr>
                <w:rStyle w:val="fontstyle01"/>
                <w:rFonts w:asciiTheme="minorHAnsi" w:eastAsiaTheme="majorEastAsia" w:hAnsiTheme="minorHAnsi" w:cstheme="minorHAnsi"/>
                <w:szCs w:val="20"/>
              </w:rPr>
              <w:t>Telefonska številka kontaktne osebe:</w:t>
            </w:r>
          </w:p>
        </w:tc>
        <w:tc>
          <w:tcPr>
            <w:tcW w:w="4428" w:type="dxa"/>
            <w:gridSpan w:val="2"/>
          </w:tcPr>
          <w:p w:rsidR="00A03143" w:rsidRPr="00062D00" w:rsidRDefault="00A03143" w:rsidP="00DB396A">
            <w:pPr>
              <w:pStyle w:val="Telobesedila"/>
              <w:rPr>
                <w:rFonts w:asciiTheme="minorHAnsi" w:hAnsiTheme="minorHAnsi" w:cstheme="minorHAnsi"/>
                <w:sz w:val="22"/>
                <w:szCs w:val="20"/>
              </w:rPr>
            </w:pPr>
          </w:p>
        </w:tc>
      </w:tr>
      <w:tr w:rsidR="00A03143" w:rsidRPr="00062D00" w:rsidTr="00DB396A">
        <w:tc>
          <w:tcPr>
            <w:tcW w:w="4786" w:type="dxa"/>
          </w:tcPr>
          <w:p w:rsidR="00A03143" w:rsidRPr="00062D00" w:rsidRDefault="00A03143" w:rsidP="00DB396A">
            <w:pPr>
              <w:jc w:val="both"/>
              <w:rPr>
                <w:rFonts w:asciiTheme="minorHAnsi" w:hAnsiTheme="minorHAnsi" w:cstheme="minorHAnsi"/>
                <w:sz w:val="22"/>
                <w:szCs w:val="20"/>
              </w:rPr>
            </w:pPr>
            <w:r w:rsidRPr="00062D00">
              <w:rPr>
                <w:rStyle w:val="fontstyle01"/>
                <w:rFonts w:asciiTheme="minorHAnsi" w:eastAsiaTheme="majorEastAsia" w:hAnsiTheme="minorHAnsi" w:cstheme="minorHAnsi"/>
                <w:szCs w:val="20"/>
              </w:rPr>
              <w:t>Elektronski naslov kontaktne osebe:</w:t>
            </w:r>
          </w:p>
        </w:tc>
        <w:tc>
          <w:tcPr>
            <w:tcW w:w="4428" w:type="dxa"/>
            <w:gridSpan w:val="2"/>
          </w:tcPr>
          <w:p w:rsidR="00A03143" w:rsidRPr="00062D00" w:rsidRDefault="00A03143" w:rsidP="00DB396A">
            <w:pPr>
              <w:pStyle w:val="Telobesedila"/>
              <w:rPr>
                <w:rFonts w:asciiTheme="minorHAnsi" w:hAnsiTheme="minorHAnsi" w:cstheme="minorHAnsi"/>
                <w:sz w:val="22"/>
                <w:szCs w:val="20"/>
              </w:rPr>
            </w:pPr>
          </w:p>
        </w:tc>
      </w:tr>
      <w:tr w:rsidR="00A03143" w:rsidRPr="00062D00" w:rsidTr="00DB396A">
        <w:tc>
          <w:tcPr>
            <w:tcW w:w="4786" w:type="dxa"/>
          </w:tcPr>
          <w:p w:rsidR="00A03143" w:rsidRPr="00062D00" w:rsidRDefault="00A03143" w:rsidP="00DB396A">
            <w:pPr>
              <w:jc w:val="both"/>
              <w:rPr>
                <w:rFonts w:asciiTheme="minorHAnsi" w:hAnsiTheme="minorHAnsi" w:cstheme="minorHAnsi"/>
                <w:sz w:val="22"/>
                <w:szCs w:val="20"/>
              </w:rPr>
            </w:pPr>
            <w:r w:rsidRPr="00062D00">
              <w:rPr>
                <w:rStyle w:val="fontstyle01"/>
                <w:rFonts w:asciiTheme="minorHAnsi" w:eastAsiaTheme="majorEastAsia" w:hAnsiTheme="minorHAnsi" w:cstheme="minorHAnsi"/>
                <w:szCs w:val="20"/>
              </w:rPr>
              <w:t>Poslujemo z žigom: (ustrezno obkrožiti)</w:t>
            </w:r>
          </w:p>
        </w:tc>
        <w:tc>
          <w:tcPr>
            <w:tcW w:w="2214" w:type="dxa"/>
          </w:tcPr>
          <w:p w:rsidR="00A03143" w:rsidRPr="00062D00" w:rsidRDefault="00A03143" w:rsidP="00DB396A">
            <w:pPr>
              <w:pStyle w:val="Telobesedila"/>
              <w:jc w:val="center"/>
              <w:rPr>
                <w:rFonts w:asciiTheme="minorHAnsi" w:hAnsiTheme="minorHAnsi" w:cstheme="minorHAnsi"/>
                <w:sz w:val="22"/>
                <w:szCs w:val="20"/>
              </w:rPr>
            </w:pPr>
            <w:r w:rsidRPr="00062D00">
              <w:rPr>
                <w:rFonts w:asciiTheme="minorHAnsi" w:hAnsiTheme="minorHAnsi" w:cstheme="minorHAnsi"/>
                <w:sz w:val="22"/>
                <w:szCs w:val="20"/>
              </w:rPr>
              <w:t>DA</w:t>
            </w:r>
          </w:p>
        </w:tc>
        <w:tc>
          <w:tcPr>
            <w:tcW w:w="2214" w:type="dxa"/>
          </w:tcPr>
          <w:p w:rsidR="00A03143" w:rsidRPr="00062D00" w:rsidRDefault="00A03143" w:rsidP="00DB396A">
            <w:pPr>
              <w:pStyle w:val="Telobesedila"/>
              <w:jc w:val="center"/>
              <w:rPr>
                <w:rFonts w:asciiTheme="minorHAnsi" w:hAnsiTheme="minorHAnsi" w:cstheme="minorHAnsi"/>
                <w:sz w:val="22"/>
                <w:szCs w:val="20"/>
              </w:rPr>
            </w:pPr>
            <w:r w:rsidRPr="00062D00">
              <w:rPr>
                <w:rFonts w:asciiTheme="minorHAnsi" w:hAnsiTheme="minorHAnsi" w:cstheme="minorHAnsi"/>
                <w:sz w:val="22"/>
                <w:szCs w:val="20"/>
              </w:rPr>
              <w:t>NE</w:t>
            </w:r>
          </w:p>
        </w:tc>
      </w:tr>
      <w:tr w:rsidR="00A03143" w:rsidRPr="00062D00" w:rsidTr="00DB396A">
        <w:tc>
          <w:tcPr>
            <w:tcW w:w="4786" w:type="dxa"/>
          </w:tcPr>
          <w:p w:rsidR="00A03143" w:rsidRPr="00062D00" w:rsidRDefault="00A03143" w:rsidP="00DB396A">
            <w:pPr>
              <w:jc w:val="both"/>
              <w:rPr>
                <w:rFonts w:asciiTheme="minorHAnsi" w:hAnsiTheme="minorHAnsi" w:cstheme="minorHAnsi"/>
                <w:sz w:val="22"/>
                <w:szCs w:val="20"/>
              </w:rPr>
            </w:pPr>
            <w:r w:rsidRPr="00062D00">
              <w:rPr>
                <w:rStyle w:val="fontstyle01"/>
                <w:rFonts w:asciiTheme="minorHAnsi" w:eastAsiaTheme="majorEastAsia" w:hAnsiTheme="minorHAnsi" w:cstheme="minorHAnsi"/>
                <w:szCs w:val="20"/>
              </w:rPr>
              <w:t>Datum začetka opravljanja dejavnosti</w:t>
            </w:r>
            <w:r w:rsidRPr="00062D00">
              <w:rPr>
                <w:rFonts w:asciiTheme="minorHAnsi" w:hAnsiTheme="minorHAnsi" w:cstheme="minorHAnsi"/>
                <w:color w:val="000000"/>
                <w:sz w:val="22"/>
                <w:szCs w:val="20"/>
              </w:rPr>
              <w:br/>
            </w:r>
            <w:r w:rsidRPr="00062D00">
              <w:rPr>
                <w:rStyle w:val="fontstyle01"/>
                <w:rFonts w:asciiTheme="minorHAnsi" w:eastAsiaTheme="majorEastAsia" w:hAnsiTheme="minorHAnsi" w:cstheme="minorHAnsi"/>
                <w:szCs w:val="20"/>
              </w:rPr>
              <w:t>gradbeništva:</w:t>
            </w:r>
          </w:p>
        </w:tc>
        <w:tc>
          <w:tcPr>
            <w:tcW w:w="4428" w:type="dxa"/>
            <w:gridSpan w:val="2"/>
          </w:tcPr>
          <w:p w:rsidR="00A03143" w:rsidRPr="00062D00" w:rsidRDefault="00A03143" w:rsidP="00DB396A">
            <w:pPr>
              <w:pStyle w:val="Telobesedila"/>
              <w:rPr>
                <w:rFonts w:asciiTheme="minorHAnsi" w:hAnsiTheme="minorHAnsi" w:cstheme="minorHAnsi"/>
                <w:sz w:val="22"/>
                <w:szCs w:val="20"/>
              </w:rPr>
            </w:pPr>
          </w:p>
        </w:tc>
      </w:tr>
    </w:tbl>
    <w:p w:rsidR="00A03143" w:rsidRPr="00D5489B" w:rsidRDefault="00A03143" w:rsidP="00A03143">
      <w:pPr>
        <w:pStyle w:val="Telobesedila"/>
        <w:rPr>
          <w:rFonts w:asciiTheme="minorHAnsi" w:hAnsiTheme="minorHAnsi" w:cstheme="minorHAnsi"/>
          <w:sz w:val="18"/>
          <w:szCs w:val="18"/>
        </w:rPr>
      </w:pPr>
    </w:p>
    <w:p w:rsidR="00A03143" w:rsidRPr="00D5489B" w:rsidRDefault="00A03143" w:rsidP="00A03143">
      <w:pPr>
        <w:pStyle w:val="Telobesedila"/>
        <w:rPr>
          <w:rFonts w:asciiTheme="minorHAnsi" w:hAnsiTheme="minorHAnsi" w:cstheme="minorHAnsi"/>
          <w:sz w:val="20"/>
          <w:szCs w:val="20"/>
        </w:rPr>
      </w:pPr>
      <w:r w:rsidRPr="00D5489B">
        <w:rPr>
          <w:rFonts w:asciiTheme="minorHAnsi" w:hAnsiTheme="minorHAnsi" w:cstheme="minorHAnsi"/>
          <w:sz w:val="20"/>
          <w:szCs w:val="20"/>
        </w:rPr>
        <w:t>* Opomba: V primeru, da ponudbo podpiše pooblaščena oseba, ki ni zakoniti zastopnik, mora biti ponudbi</w:t>
      </w:r>
    </w:p>
    <w:p w:rsidR="00A03143" w:rsidRPr="00D5489B" w:rsidRDefault="00A03143" w:rsidP="00A03143">
      <w:pPr>
        <w:pStyle w:val="Telobesedila"/>
        <w:rPr>
          <w:rFonts w:asciiTheme="minorHAnsi" w:hAnsiTheme="minorHAnsi" w:cstheme="minorHAnsi"/>
          <w:sz w:val="20"/>
          <w:szCs w:val="20"/>
        </w:rPr>
      </w:pPr>
      <w:r w:rsidRPr="00D5489B">
        <w:rPr>
          <w:rFonts w:asciiTheme="minorHAnsi" w:hAnsiTheme="minorHAnsi" w:cstheme="minorHAnsi"/>
          <w:sz w:val="20"/>
          <w:szCs w:val="20"/>
        </w:rPr>
        <w:t>priloženo pooblastilo zakonitega zastopnika osebi, ki je pooblaščena za podpis ponudbe.</w:t>
      </w:r>
    </w:p>
    <w:tbl>
      <w:tblPr>
        <w:tblW w:w="0" w:type="auto"/>
        <w:tblCellMar>
          <w:left w:w="70" w:type="dxa"/>
          <w:right w:w="70" w:type="dxa"/>
        </w:tblCellMar>
        <w:tblLook w:val="0000" w:firstRow="0" w:lastRow="0" w:firstColumn="0" w:lastColumn="0" w:noHBand="0" w:noVBand="0"/>
      </w:tblPr>
      <w:tblGrid>
        <w:gridCol w:w="4209"/>
        <w:gridCol w:w="318"/>
        <w:gridCol w:w="4543"/>
      </w:tblGrid>
      <w:tr w:rsidR="00A03143" w:rsidRPr="00D5489B" w:rsidTr="00DB396A">
        <w:trPr>
          <w:gridBefore w:val="2"/>
          <w:wBefore w:w="4750" w:type="dxa"/>
        </w:trPr>
        <w:tc>
          <w:tcPr>
            <w:tcW w:w="4745" w:type="dxa"/>
            <w:tcBorders>
              <w:bottom w:val="single" w:sz="4" w:space="0" w:color="auto"/>
            </w:tcBorders>
          </w:tcPr>
          <w:p w:rsidR="00A03143" w:rsidRPr="00D5489B" w:rsidRDefault="00A03143" w:rsidP="00DB396A">
            <w:pPr>
              <w:pStyle w:val="Telobesedila"/>
              <w:rPr>
                <w:rFonts w:asciiTheme="minorHAnsi" w:hAnsiTheme="minorHAnsi" w:cstheme="minorHAnsi"/>
                <w:sz w:val="20"/>
                <w:szCs w:val="20"/>
              </w:rPr>
            </w:pPr>
          </w:p>
          <w:p w:rsidR="00A03143" w:rsidRPr="00D5489B" w:rsidRDefault="00A03143" w:rsidP="00DB396A">
            <w:pPr>
              <w:pStyle w:val="Telobesedila"/>
              <w:rPr>
                <w:rFonts w:asciiTheme="minorHAnsi" w:hAnsiTheme="minorHAnsi" w:cstheme="minorHAnsi"/>
                <w:sz w:val="20"/>
                <w:szCs w:val="20"/>
              </w:rPr>
            </w:pPr>
          </w:p>
        </w:tc>
      </w:tr>
      <w:tr w:rsidR="00A03143" w:rsidRPr="00D5489B" w:rsidTr="00DB396A">
        <w:trPr>
          <w:gridBefore w:val="2"/>
          <w:wBefore w:w="4750" w:type="dxa"/>
        </w:trPr>
        <w:tc>
          <w:tcPr>
            <w:tcW w:w="4745" w:type="dxa"/>
            <w:tcBorders>
              <w:top w:val="single" w:sz="4" w:space="0" w:color="auto"/>
            </w:tcBorders>
          </w:tcPr>
          <w:p w:rsidR="00A03143" w:rsidRPr="00D5489B" w:rsidRDefault="00A03143" w:rsidP="00DB396A">
            <w:pPr>
              <w:pStyle w:val="Telobesedila"/>
              <w:jc w:val="center"/>
              <w:rPr>
                <w:rFonts w:asciiTheme="minorHAnsi" w:hAnsiTheme="minorHAnsi" w:cstheme="minorHAnsi"/>
                <w:sz w:val="20"/>
                <w:szCs w:val="20"/>
              </w:rPr>
            </w:pPr>
            <w:r w:rsidRPr="00D5489B">
              <w:rPr>
                <w:rFonts w:asciiTheme="minorHAnsi" w:hAnsiTheme="minorHAnsi" w:cstheme="minorHAnsi"/>
                <w:sz w:val="20"/>
                <w:szCs w:val="20"/>
              </w:rPr>
              <w:t>(ponudnik)</w:t>
            </w:r>
          </w:p>
        </w:tc>
      </w:tr>
      <w:tr w:rsidR="00A03143" w:rsidRPr="00D5489B" w:rsidTr="00DB396A">
        <w:tc>
          <w:tcPr>
            <w:tcW w:w="4422" w:type="dxa"/>
            <w:tcBorders>
              <w:bottom w:val="single" w:sz="4" w:space="0" w:color="auto"/>
            </w:tcBorders>
          </w:tcPr>
          <w:p w:rsidR="00A03143" w:rsidRDefault="00A03143" w:rsidP="00DB396A">
            <w:pPr>
              <w:pStyle w:val="Telobesedila"/>
              <w:rPr>
                <w:rFonts w:asciiTheme="minorHAnsi" w:hAnsiTheme="minorHAnsi" w:cstheme="minorHAnsi"/>
                <w:sz w:val="20"/>
                <w:szCs w:val="20"/>
              </w:rPr>
            </w:pPr>
          </w:p>
          <w:p w:rsidR="00A03143" w:rsidRPr="00D5489B" w:rsidRDefault="00A03143" w:rsidP="00DB396A">
            <w:pPr>
              <w:pStyle w:val="Telobesedila"/>
              <w:rPr>
                <w:rFonts w:asciiTheme="minorHAnsi" w:hAnsiTheme="minorHAnsi" w:cstheme="minorHAnsi"/>
                <w:sz w:val="20"/>
                <w:szCs w:val="20"/>
              </w:rPr>
            </w:pPr>
          </w:p>
        </w:tc>
        <w:tc>
          <w:tcPr>
            <w:tcW w:w="328" w:type="dxa"/>
          </w:tcPr>
          <w:p w:rsidR="00A03143" w:rsidRPr="00D5489B" w:rsidRDefault="00A03143" w:rsidP="00DB396A">
            <w:pPr>
              <w:pStyle w:val="Telobesedila"/>
              <w:rPr>
                <w:rFonts w:asciiTheme="minorHAnsi" w:hAnsiTheme="minorHAnsi" w:cstheme="minorHAnsi"/>
                <w:sz w:val="20"/>
                <w:szCs w:val="20"/>
              </w:rPr>
            </w:pPr>
          </w:p>
        </w:tc>
        <w:tc>
          <w:tcPr>
            <w:tcW w:w="4745" w:type="dxa"/>
            <w:tcBorders>
              <w:bottom w:val="single" w:sz="4" w:space="0" w:color="auto"/>
            </w:tcBorders>
          </w:tcPr>
          <w:p w:rsidR="00A03143" w:rsidRPr="00D5489B" w:rsidRDefault="00A03143" w:rsidP="00DB396A">
            <w:pPr>
              <w:pStyle w:val="Telobesedila"/>
              <w:rPr>
                <w:rFonts w:asciiTheme="minorHAnsi" w:hAnsiTheme="minorHAnsi" w:cstheme="minorHAnsi"/>
                <w:sz w:val="20"/>
                <w:szCs w:val="20"/>
              </w:rPr>
            </w:pPr>
          </w:p>
        </w:tc>
      </w:tr>
      <w:tr w:rsidR="00A03143" w:rsidRPr="00D5489B" w:rsidTr="00DB396A">
        <w:tc>
          <w:tcPr>
            <w:tcW w:w="4422" w:type="dxa"/>
            <w:tcBorders>
              <w:top w:val="single" w:sz="4" w:space="0" w:color="auto"/>
            </w:tcBorders>
          </w:tcPr>
          <w:p w:rsidR="00A03143" w:rsidRPr="00D5489B" w:rsidRDefault="00A03143" w:rsidP="00DB396A">
            <w:pPr>
              <w:pStyle w:val="Telobesedila"/>
              <w:rPr>
                <w:rFonts w:asciiTheme="minorHAnsi" w:hAnsiTheme="minorHAnsi" w:cstheme="minorHAnsi"/>
                <w:sz w:val="20"/>
                <w:szCs w:val="20"/>
              </w:rPr>
            </w:pPr>
            <w:r w:rsidRPr="00D5489B">
              <w:rPr>
                <w:rFonts w:asciiTheme="minorHAnsi" w:hAnsiTheme="minorHAnsi" w:cstheme="minorHAnsi"/>
                <w:sz w:val="20"/>
                <w:szCs w:val="20"/>
              </w:rPr>
              <w:t>Kraj in datum</w:t>
            </w:r>
          </w:p>
        </w:tc>
        <w:tc>
          <w:tcPr>
            <w:tcW w:w="328" w:type="dxa"/>
          </w:tcPr>
          <w:p w:rsidR="00A03143" w:rsidRPr="00D5489B" w:rsidRDefault="00A03143" w:rsidP="00DB396A">
            <w:pPr>
              <w:pStyle w:val="Telobesedila"/>
              <w:rPr>
                <w:rFonts w:asciiTheme="minorHAnsi" w:hAnsiTheme="minorHAnsi" w:cstheme="minorHAnsi"/>
                <w:sz w:val="20"/>
                <w:szCs w:val="20"/>
              </w:rPr>
            </w:pPr>
          </w:p>
        </w:tc>
        <w:tc>
          <w:tcPr>
            <w:tcW w:w="4745" w:type="dxa"/>
            <w:tcBorders>
              <w:top w:val="single" w:sz="4" w:space="0" w:color="auto"/>
            </w:tcBorders>
          </w:tcPr>
          <w:p w:rsidR="00A03143" w:rsidRPr="00D5489B" w:rsidRDefault="00A03143" w:rsidP="00DB396A">
            <w:pPr>
              <w:pStyle w:val="Telobesedila"/>
              <w:jc w:val="center"/>
              <w:rPr>
                <w:rFonts w:asciiTheme="minorHAnsi" w:hAnsiTheme="minorHAnsi" w:cstheme="minorHAnsi"/>
                <w:sz w:val="20"/>
                <w:szCs w:val="20"/>
              </w:rPr>
            </w:pPr>
            <w:r w:rsidRPr="00D5489B">
              <w:rPr>
                <w:rFonts w:asciiTheme="minorHAnsi" w:hAnsiTheme="minorHAnsi" w:cstheme="minorHAnsi"/>
                <w:sz w:val="20"/>
                <w:szCs w:val="20"/>
              </w:rPr>
              <w:t>(žig in podpis pooblaščene osebe)</w:t>
            </w:r>
          </w:p>
        </w:tc>
      </w:tr>
    </w:tbl>
    <w:p w:rsidR="00A03143" w:rsidRDefault="00A03143" w:rsidP="00A03143">
      <w:pPr>
        <w:rPr>
          <w:rStyle w:val="markedcontent"/>
          <w:rFonts w:asciiTheme="minorHAnsi" w:hAnsiTheme="minorHAnsi" w:cstheme="minorHAnsi"/>
          <w:b/>
          <w:bCs/>
          <w:sz w:val="22"/>
          <w:szCs w:val="22"/>
        </w:rPr>
      </w:pPr>
      <w:r>
        <w:rPr>
          <w:rStyle w:val="markedcontent"/>
          <w:rFonts w:asciiTheme="minorHAnsi" w:hAnsiTheme="minorHAnsi" w:cstheme="minorHAnsi"/>
          <w:b/>
          <w:bCs/>
          <w:sz w:val="22"/>
          <w:szCs w:val="22"/>
        </w:rPr>
        <w:br w:type="page"/>
      </w:r>
    </w:p>
    <w:p w:rsidR="00DB396A" w:rsidRPr="00985F51" w:rsidRDefault="00DB396A" w:rsidP="00985F51">
      <w:pPr>
        <w:pStyle w:val="Naslov1"/>
        <w:rPr>
          <w:rFonts w:asciiTheme="minorHAnsi" w:hAnsiTheme="minorHAnsi" w:cstheme="minorHAnsi"/>
          <w:b/>
          <w:sz w:val="22"/>
          <w:szCs w:val="22"/>
        </w:rPr>
      </w:pPr>
      <w:bookmarkStart w:id="22" w:name="_Toc168308014"/>
      <w:r w:rsidRPr="00985F51">
        <w:rPr>
          <w:rFonts w:asciiTheme="minorHAnsi" w:hAnsiTheme="minorHAnsi" w:cstheme="minorHAnsi"/>
          <w:b/>
          <w:sz w:val="22"/>
          <w:szCs w:val="22"/>
        </w:rPr>
        <w:lastRenderedPageBreak/>
        <w:t xml:space="preserve">C.1. IZJAVA O TEHNIČNI IN STROKOVNI SPOSOBNOSTI </w:t>
      </w:r>
    </w:p>
    <w:tbl>
      <w:tblPr>
        <w:tblW w:w="0" w:type="auto"/>
        <w:tblInd w:w="250" w:type="dxa"/>
        <w:tblCellMar>
          <w:left w:w="70" w:type="dxa"/>
          <w:right w:w="70" w:type="dxa"/>
        </w:tblCellMar>
        <w:tblLook w:val="0000" w:firstRow="0" w:lastRow="0" w:firstColumn="0" w:lastColumn="0" w:noHBand="0" w:noVBand="0"/>
      </w:tblPr>
      <w:tblGrid>
        <w:gridCol w:w="4495"/>
      </w:tblGrid>
      <w:tr w:rsidR="00DB396A" w:rsidRPr="0059677C" w:rsidTr="00DB396A">
        <w:trPr>
          <w:trHeight w:val="481"/>
        </w:trPr>
        <w:tc>
          <w:tcPr>
            <w:tcW w:w="4495" w:type="dxa"/>
            <w:tcBorders>
              <w:bottom w:val="single" w:sz="4" w:space="0" w:color="auto"/>
            </w:tcBorders>
          </w:tcPr>
          <w:p w:rsidR="00DB396A" w:rsidRPr="0059677C" w:rsidRDefault="00DB396A" w:rsidP="00DB396A">
            <w:pPr>
              <w:pStyle w:val="Telobesedila"/>
              <w:rPr>
                <w:rFonts w:asciiTheme="minorHAnsi" w:hAnsiTheme="minorHAnsi" w:cstheme="minorHAnsi"/>
                <w:sz w:val="22"/>
                <w:szCs w:val="22"/>
              </w:rPr>
            </w:pPr>
          </w:p>
        </w:tc>
      </w:tr>
      <w:tr w:rsidR="00DB396A" w:rsidRPr="0059677C" w:rsidTr="00DB396A">
        <w:tc>
          <w:tcPr>
            <w:tcW w:w="4495" w:type="dxa"/>
            <w:tcBorders>
              <w:bottom w:val="single" w:sz="4" w:space="0" w:color="auto"/>
            </w:tcBorders>
          </w:tcPr>
          <w:p w:rsidR="00DB396A" w:rsidRPr="0059677C" w:rsidRDefault="00DB396A" w:rsidP="00DB396A">
            <w:pPr>
              <w:pStyle w:val="Telobesedila"/>
              <w:rPr>
                <w:rFonts w:asciiTheme="minorHAnsi" w:hAnsiTheme="minorHAnsi" w:cstheme="minorHAnsi"/>
                <w:sz w:val="22"/>
                <w:szCs w:val="22"/>
              </w:rPr>
            </w:pPr>
          </w:p>
          <w:p w:rsidR="00DB396A" w:rsidRPr="0059677C" w:rsidRDefault="00DB396A" w:rsidP="00DB396A">
            <w:pPr>
              <w:pStyle w:val="Telobesedila"/>
              <w:rPr>
                <w:rFonts w:asciiTheme="minorHAnsi" w:hAnsiTheme="minorHAnsi" w:cstheme="minorHAnsi"/>
                <w:sz w:val="22"/>
                <w:szCs w:val="22"/>
              </w:rPr>
            </w:pPr>
          </w:p>
        </w:tc>
      </w:tr>
      <w:tr w:rsidR="00DB396A" w:rsidRPr="0059677C" w:rsidTr="00DB396A">
        <w:tc>
          <w:tcPr>
            <w:tcW w:w="4495" w:type="dxa"/>
            <w:tcBorders>
              <w:top w:val="single" w:sz="4" w:space="0" w:color="auto"/>
            </w:tcBorders>
          </w:tcPr>
          <w:p w:rsidR="00DB396A" w:rsidRPr="0059677C" w:rsidRDefault="00DB396A" w:rsidP="00DB396A">
            <w:pPr>
              <w:pStyle w:val="Telobesedila"/>
              <w:jc w:val="center"/>
              <w:rPr>
                <w:rFonts w:asciiTheme="minorHAnsi" w:hAnsiTheme="minorHAnsi" w:cstheme="minorHAnsi"/>
                <w:sz w:val="22"/>
                <w:szCs w:val="22"/>
              </w:rPr>
            </w:pPr>
            <w:r w:rsidRPr="0059677C">
              <w:rPr>
                <w:rFonts w:asciiTheme="minorHAnsi" w:hAnsiTheme="minorHAnsi" w:cstheme="minorHAnsi"/>
                <w:sz w:val="22"/>
                <w:szCs w:val="22"/>
              </w:rPr>
              <w:t>(ponudnik)</w:t>
            </w:r>
          </w:p>
        </w:tc>
      </w:tr>
    </w:tbl>
    <w:p w:rsidR="00DB396A" w:rsidRPr="0059677C" w:rsidRDefault="00DB396A" w:rsidP="00DB396A">
      <w:pPr>
        <w:rPr>
          <w:rFonts w:asciiTheme="minorHAnsi" w:hAnsiTheme="minorHAnsi" w:cstheme="minorHAnsi"/>
          <w:sz w:val="22"/>
          <w:szCs w:val="22"/>
        </w:rPr>
      </w:pPr>
    </w:p>
    <w:p w:rsidR="00DB396A" w:rsidRPr="0059677C" w:rsidRDefault="00DB396A" w:rsidP="00DB396A">
      <w:pPr>
        <w:rPr>
          <w:rFonts w:asciiTheme="minorHAnsi" w:hAnsiTheme="minorHAnsi" w:cstheme="minorHAnsi"/>
          <w:sz w:val="22"/>
          <w:szCs w:val="22"/>
        </w:rPr>
      </w:pPr>
    </w:p>
    <w:p w:rsidR="00DB396A" w:rsidRPr="0059677C" w:rsidRDefault="00DB396A" w:rsidP="00DB396A">
      <w:pPr>
        <w:jc w:val="center"/>
        <w:rPr>
          <w:rFonts w:asciiTheme="minorHAnsi" w:hAnsiTheme="minorHAnsi" w:cstheme="minorHAnsi"/>
          <w:b/>
          <w:bCs/>
          <w:color w:val="000000"/>
          <w:sz w:val="22"/>
          <w:szCs w:val="22"/>
        </w:rPr>
      </w:pPr>
      <w:r w:rsidRPr="0059677C">
        <w:rPr>
          <w:rFonts w:asciiTheme="minorHAnsi" w:hAnsiTheme="minorHAnsi" w:cstheme="minorHAnsi"/>
          <w:b/>
          <w:bCs/>
          <w:color w:val="000000"/>
          <w:sz w:val="22"/>
          <w:szCs w:val="22"/>
        </w:rPr>
        <w:t>IZJAVA O TEHNIČNI IN STROKOVNI SPOSOBNOSTI</w:t>
      </w:r>
    </w:p>
    <w:p w:rsidR="00DB396A" w:rsidRPr="00985F51" w:rsidRDefault="00DB396A" w:rsidP="00DB396A">
      <w:pPr>
        <w:jc w:val="both"/>
        <w:rPr>
          <w:rFonts w:asciiTheme="minorHAnsi" w:hAnsiTheme="minorHAnsi" w:cstheme="minorHAnsi"/>
          <w:color w:val="000000"/>
          <w:sz w:val="20"/>
          <w:szCs w:val="22"/>
        </w:rPr>
      </w:pPr>
      <w:r w:rsidRPr="0059677C">
        <w:rPr>
          <w:rFonts w:asciiTheme="minorHAnsi" w:hAnsiTheme="minorHAnsi" w:cstheme="minorHAnsi"/>
          <w:b/>
          <w:bCs/>
          <w:color w:val="000000"/>
          <w:sz w:val="22"/>
          <w:szCs w:val="22"/>
        </w:rPr>
        <w:br/>
      </w:r>
      <w:r w:rsidRPr="00985F51">
        <w:rPr>
          <w:rFonts w:asciiTheme="minorHAnsi" w:hAnsiTheme="minorHAnsi" w:cstheme="minorHAnsi"/>
          <w:color w:val="000000"/>
          <w:sz w:val="20"/>
          <w:szCs w:val="22"/>
        </w:rPr>
        <w:t>Naročniku Občini Jesenice, Cesta železarjev 6, 4270 Jesenice, pod kazen</w:t>
      </w:r>
      <w:r w:rsidR="009602DB" w:rsidRPr="00985F51">
        <w:rPr>
          <w:rFonts w:asciiTheme="minorHAnsi" w:hAnsiTheme="minorHAnsi" w:cstheme="minorHAnsi"/>
          <w:color w:val="000000"/>
          <w:sz w:val="20"/>
          <w:szCs w:val="22"/>
        </w:rPr>
        <w:t>sko in materialno odgovornostjo izjavljamo, da</w:t>
      </w:r>
      <w:r w:rsidRPr="00985F51">
        <w:rPr>
          <w:rFonts w:asciiTheme="minorHAnsi" w:hAnsiTheme="minorHAnsi" w:cstheme="minorHAnsi"/>
          <w:color w:val="000000"/>
          <w:sz w:val="20"/>
          <w:szCs w:val="22"/>
        </w:rPr>
        <w:t>:</w:t>
      </w:r>
    </w:p>
    <w:p w:rsidR="00DB396A" w:rsidRPr="00985F51" w:rsidRDefault="00DB396A" w:rsidP="00DB396A">
      <w:pPr>
        <w:jc w:val="both"/>
        <w:rPr>
          <w:rFonts w:asciiTheme="minorHAnsi" w:hAnsiTheme="minorHAnsi" w:cstheme="minorHAnsi"/>
          <w:color w:val="000000"/>
          <w:sz w:val="20"/>
          <w:szCs w:val="22"/>
        </w:rPr>
      </w:pPr>
      <w:r w:rsidRPr="00985F51">
        <w:rPr>
          <w:rFonts w:asciiTheme="minorHAnsi" w:hAnsiTheme="minorHAnsi" w:cstheme="minorHAnsi"/>
          <w:color w:val="000000"/>
          <w:sz w:val="20"/>
          <w:szCs w:val="22"/>
        </w:rPr>
        <w:br/>
        <w:t xml:space="preserve">- smo glede na tehnične zahteve investicije v celoti sposobni zagotoviti vse tehnične zmogljivosti, to je ustrezen strojni park (npr. gradbeno mehanizacijo, stroje, vozila), druge naprave in orodja ter vso potrebno opremo,  ki se nahajajo na gradbišču, skladno z zahtevami naročnika in vso ostalo opremo in so namenjene za izvedbo vseh pripravljalnih del, izvedbo vseh razpisanih del in zaključku del, s katerimi bomo lahko zagotovili strokovno, kvalitetno in pravočasno izvedbo javnega naročila za katerega dajemo ponudbo, v skladu z vsemi zahtevami naročnika iz dokumentacije o javnem naročilu, </w:t>
      </w:r>
    </w:p>
    <w:p w:rsidR="00DB396A" w:rsidRPr="00985F51" w:rsidRDefault="00DB396A" w:rsidP="00DB396A">
      <w:pPr>
        <w:jc w:val="both"/>
        <w:rPr>
          <w:rFonts w:asciiTheme="minorHAnsi" w:hAnsiTheme="minorHAnsi" w:cstheme="minorHAnsi"/>
          <w:color w:val="000000"/>
          <w:sz w:val="20"/>
          <w:szCs w:val="22"/>
        </w:rPr>
      </w:pPr>
    </w:p>
    <w:p w:rsidR="00DB396A" w:rsidRPr="00985F51" w:rsidRDefault="00DB396A" w:rsidP="00DB396A">
      <w:pPr>
        <w:jc w:val="both"/>
        <w:rPr>
          <w:rFonts w:asciiTheme="minorHAnsi" w:hAnsiTheme="minorHAnsi" w:cstheme="minorHAnsi"/>
          <w:color w:val="000000"/>
          <w:sz w:val="20"/>
          <w:szCs w:val="22"/>
        </w:rPr>
      </w:pPr>
      <w:r w:rsidRPr="00985F51">
        <w:rPr>
          <w:rFonts w:asciiTheme="minorHAnsi" w:hAnsiTheme="minorHAnsi" w:cstheme="minorHAnsi"/>
          <w:color w:val="000000"/>
          <w:sz w:val="20"/>
          <w:szCs w:val="22"/>
        </w:rPr>
        <w:t>- bomo pri vseh gradbenih delih uporabljali samo gradbene stroje in naprave, ki ne puščajo mineralnih olj, ne oddajajo prekomerne količine izpušnih plinov in ne povzročajo prekomernega hrupa in izpolnjujejo zahteve veljavnih predpisov,</w:t>
      </w:r>
    </w:p>
    <w:p w:rsidR="00DB396A" w:rsidRPr="00985F51" w:rsidRDefault="00DB396A" w:rsidP="00DB396A">
      <w:pPr>
        <w:jc w:val="both"/>
        <w:rPr>
          <w:rFonts w:asciiTheme="minorHAnsi" w:hAnsiTheme="minorHAnsi" w:cstheme="minorHAnsi"/>
          <w:color w:val="000000"/>
          <w:sz w:val="20"/>
          <w:szCs w:val="22"/>
        </w:rPr>
      </w:pPr>
      <w:r w:rsidRPr="00985F51">
        <w:rPr>
          <w:rFonts w:asciiTheme="minorHAnsi" w:hAnsiTheme="minorHAnsi" w:cstheme="minorHAnsi"/>
          <w:color w:val="000000"/>
          <w:sz w:val="20"/>
          <w:szCs w:val="22"/>
        </w:rPr>
        <w:br/>
        <w:t xml:space="preserve">- zaposlujemo oziroma pogodbeno sodelujemo z ustrezno usposobljenimi strokovnimi delavci, ki bodo sposobni izvesti naročilo skladno z zahtevami naročnika, </w:t>
      </w:r>
    </w:p>
    <w:p w:rsidR="00DB396A" w:rsidRPr="00985F51" w:rsidRDefault="00DB396A" w:rsidP="00DB396A">
      <w:pPr>
        <w:jc w:val="both"/>
        <w:rPr>
          <w:rFonts w:asciiTheme="minorHAnsi" w:hAnsiTheme="minorHAnsi" w:cstheme="minorHAnsi"/>
          <w:color w:val="000000"/>
          <w:sz w:val="20"/>
          <w:szCs w:val="22"/>
        </w:rPr>
      </w:pPr>
    </w:p>
    <w:p w:rsidR="00DB396A" w:rsidRPr="00985F51" w:rsidRDefault="00DB396A" w:rsidP="00DB396A">
      <w:pPr>
        <w:jc w:val="both"/>
        <w:rPr>
          <w:rFonts w:asciiTheme="minorHAnsi" w:hAnsiTheme="minorHAnsi" w:cstheme="minorHAnsi"/>
          <w:color w:val="000000"/>
          <w:sz w:val="20"/>
          <w:szCs w:val="22"/>
        </w:rPr>
      </w:pPr>
      <w:r w:rsidRPr="00985F51">
        <w:rPr>
          <w:rFonts w:asciiTheme="minorHAnsi" w:hAnsiTheme="minorHAnsi" w:cstheme="minorHAnsi"/>
          <w:color w:val="000000"/>
          <w:sz w:val="20"/>
          <w:szCs w:val="22"/>
        </w:rPr>
        <w:t xml:space="preserve">- vsi delavci izpolnjujejo pogoje za opravljanje posameznih razpisanih del, ki izhajajo iz veljavnih predpisov, ki urejajo področje gradenj in ostalih predpisov, ki urejajo področje predmeta javnega naročila, </w:t>
      </w:r>
    </w:p>
    <w:p w:rsidR="00DB396A" w:rsidRPr="00985F51" w:rsidRDefault="00DB396A" w:rsidP="00DB396A">
      <w:pPr>
        <w:jc w:val="both"/>
        <w:rPr>
          <w:rFonts w:asciiTheme="minorHAnsi" w:hAnsiTheme="minorHAnsi" w:cstheme="minorHAnsi"/>
          <w:color w:val="000000"/>
          <w:sz w:val="20"/>
          <w:szCs w:val="22"/>
        </w:rPr>
      </w:pPr>
    </w:p>
    <w:p w:rsidR="00DB396A" w:rsidRPr="00985F51" w:rsidRDefault="00DB396A" w:rsidP="00DB396A">
      <w:pPr>
        <w:jc w:val="both"/>
        <w:rPr>
          <w:rFonts w:asciiTheme="minorHAnsi" w:hAnsiTheme="minorHAnsi" w:cstheme="minorHAnsi"/>
          <w:color w:val="000000"/>
          <w:sz w:val="20"/>
          <w:szCs w:val="22"/>
        </w:rPr>
      </w:pPr>
      <w:r w:rsidRPr="00985F51">
        <w:rPr>
          <w:rFonts w:asciiTheme="minorHAnsi" w:hAnsiTheme="minorHAnsi" w:cstheme="minorHAnsi"/>
          <w:color w:val="000000"/>
          <w:sz w:val="20"/>
          <w:szCs w:val="22"/>
        </w:rPr>
        <w:t xml:space="preserve">- glede na investicijo, ki je predmet javnega naročila razpolagamo z delavci, ki so usposobljeni za razpisana dela, </w:t>
      </w:r>
    </w:p>
    <w:p w:rsidR="00DB396A" w:rsidRPr="00985F51" w:rsidRDefault="00DB396A" w:rsidP="00DB396A">
      <w:pPr>
        <w:jc w:val="both"/>
        <w:rPr>
          <w:rFonts w:asciiTheme="minorHAnsi" w:hAnsiTheme="minorHAnsi" w:cstheme="minorHAnsi"/>
          <w:color w:val="000000"/>
          <w:sz w:val="20"/>
          <w:szCs w:val="22"/>
        </w:rPr>
      </w:pPr>
    </w:p>
    <w:p w:rsidR="00DB396A" w:rsidRPr="00985F51" w:rsidRDefault="00DB396A" w:rsidP="00DB396A">
      <w:pPr>
        <w:jc w:val="both"/>
        <w:rPr>
          <w:rFonts w:asciiTheme="minorHAnsi" w:hAnsiTheme="minorHAnsi" w:cstheme="minorHAnsi"/>
          <w:color w:val="000000"/>
          <w:sz w:val="20"/>
          <w:szCs w:val="22"/>
        </w:rPr>
      </w:pPr>
      <w:r w:rsidRPr="00985F51">
        <w:rPr>
          <w:rFonts w:asciiTheme="minorHAnsi" w:hAnsiTheme="minorHAnsi" w:cstheme="minorHAnsi"/>
          <w:color w:val="000000"/>
          <w:sz w:val="20"/>
          <w:szCs w:val="22"/>
        </w:rPr>
        <w:t>- bomo v celoti prevzeli vso odgovornost za varnost delavcev in ostalih oseb na gradbišču ter mimoidočih,</w:t>
      </w:r>
    </w:p>
    <w:p w:rsidR="00DB396A" w:rsidRPr="00985F51" w:rsidRDefault="00DB396A" w:rsidP="00DB396A">
      <w:pPr>
        <w:jc w:val="both"/>
        <w:rPr>
          <w:rFonts w:asciiTheme="minorHAnsi" w:hAnsiTheme="minorHAnsi" w:cstheme="minorHAnsi"/>
          <w:color w:val="000000"/>
          <w:sz w:val="20"/>
          <w:szCs w:val="22"/>
        </w:rPr>
      </w:pPr>
      <w:r w:rsidRPr="00985F51">
        <w:rPr>
          <w:rFonts w:asciiTheme="minorHAnsi" w:hAnsiTheme="minorHAnsi" w:cstheme="minorHAnsi"/>
          <w:color w:val="000000"/>
          <w:sz w:val="20"/>
          <w:szCs w:val="22"/>
        </w:rPr>
        <w:br/>
        <w:t xml:space="preserve">- bomo zagotovili optimalno število dnevno potrebnih delavcev na gradbišču tako, da bo izvedba del potekala v skladu z zahtevami naročnika in v vseh predvidenih rokih, kot bodo izhajali iz terminskega plana izvedbe del. </w:t>
      </w:r>
    </w:p>
    <w:p w:rsidR="00DB396A" w:rsidRPr="00985F51" w:rsidRDefault="00DB396A" w:rsidP="00DB396A">
      <w:pPr>
        <w:rPr>
          <w:rFonts w:asciiTheme="minorHAnsi" w:hAnsiTheme="minorHAnsi" w:cstheme="minorHAnsi"/>
          <w:color w:val="000000"/>
          <w:sz w:val="20"/>
          <w:szCs w:val="22"/>
        </w:rPr>
      </w:pPr>
    </w:p>
    <w:p w:rsidR="009602DB" w:rsidRDefault="00DB396A" w:rsidP="009602DB">
      <w:pPr>
        <w:jc w:val="both"/>
        <w:rPr>
          <w:rFonts w:asciiTheme="minorHAnsi" w:hAnsiTheme="minorHAnsi" w:cstheme="minorHAnsi"/>
          <w:b/>
          <w:bCs/>
          <w:sz w:val="20"/>
          <w:szCs w:val="22"/>
        </w:rPr>
      </w:pPr>
      <w:r w:rsidRPr="00985F51">
        <w:rPr>
          <w:rFonts w:asciiTheme="minorHAnsi" w:hAnsiTheme="minorHAnsi" w:cstheme="minorHAnsi"/>
          <w:color w:val="000000"/>
          <w:sz w:val="20"/>
          <w:szCs w:val="22"/>
        </w:rPr>
        <w:t>Naročniku Občini Jesenice, izjavljamo, da vodja del, ki hkrati prevzema naloge vodje gradbenega posega, ki je zaposlen v naši družbi (ali partnerju v primeru skupne ponudbe), izpolnjuje pogoje</w:t>
      </w:r>
      <w:r w:rsidR="009602DB" w:rsidRPr="00985F51">
        <w:rPr>
          <w:rFonts w:asciiTheme="minorHAnsi" w:hAnsiTheme="minorHAnsi" w:cstheme="minorHAnsi"/>
          <w:color w:val="000000"/>
          <w:sz w:val="20"/>
          <w:szCs w:val="22"/>
        </w:rPr>
        <w:t>, ki jih določa Gradbeni zakon.</w:t>
      </w:r>
    </w:p>
    <w:p w:rsidR="00985F51" w:rsidRDefault="00985F51" w:rsidP="009602DB">
      <w:pPr>
        <w:jc w:val="both"/>
        <w:rPr>
          <w:rFonts w:asciiTheme="minorHAnsi" w:hAnsiTheme="minorHAnsi" w:cstheme="minorHAnsi"/>
          <w:b/>
          <w:bCs/>
          <w:sz w:val="20"/>
          <w:szCs w:val="22"/>
        </w:rPr>
      </w:pPr>
    </w:p>
    <w:p w:rsidR="00985F51" w:rsidRDefault="00985F51" w:rsidP="009602DB">
      <w:pPr>
        <w:jc w:val="both"/>
        <w:rPr>
          <w:rFonts w:asciiTheme="minorHAnsi" w:hAnsiTheme="minorHAnsi" w:cstheme="minorHAnsi"/>
          <w:b/>
          <w:bCs/>
          <w:sz w:val="20"/>
          <w:szCs w:val="22"/>
        </w:rPr>
      </w:pPr>
    </w:p>
    <w:p w:rsidR="00985F51" w:rsidRDefault="00985F51" w:rsidP="009602DB">
      <w:pPr>
        <w:jc w:val="both"/>
        <w:rPr>
          <w:rFonts w:asciiTheme="minorHAnsi" w:hAnsiTheme="minorHAnsi" w:cstheme="minorHAnsi"/>
          <w:b/>
          <w:bCs/>
          <w:sz w:val="20"/>
          <w:szCs w:val="22"/>
        </w:rPr>
      </w:pPr>
    </w:p>
    <w:p w:rsidR="00985F51" w:rsidRDefault="00985F51" w:rsidP="009602DB">
      <w:pPr>
        <w:jc w:val="both"/>
        <w:rPr>
          <w:rFonts w:asciiTheme="minorHAnsi" w:hAnsiTheme="minorHAnsi" w:cstheme="minorHAnsi"/>
          <w:b/>
          <w:bCs/>
          <w:sz w:val="20"/>
          <w:szCs w:val="22"/>
        </w:rPr>
      </w:pPr>
    </w:p>
    <w:p w:rsidR="00985F51" w:rsidRDefault="00985F51" w:rsidP="009602DB">
      <w:pPr>
        <w:jc w:val="both"/>
        <w:rPr>
          <w:rFonts w:asciiTheme="minorHAnsi" w:hAnsiTheme="minorHAnsi" w:cstheme="minorHAnsi"/>
          <w:b/>
          <w:bCs/>
          <w:sz w:val="20"/>
          <w:szCs w:val="22"/>
        </w:rPr>
      </w:pPr>
    </w:p>
    <w:p w:rsidR="00985F51" w:rsidRPr="00985F51" w:rsidRDefault="00985F51" w:rsidP="009602DB">
      <w:pPr>
        <w:jc w:val="both"/>
        <w:rPr>
          <w:rFonts w:asciiTheme="minorHAnsi" w:hAnsiTheme="minorHAnsi" w:cstheme="minorHAnsi"/>
          <w:color w:val="000000"/>
          <w:sz w:val="20"/>
          <w:szCs w:val="22"/>
        </w:rPr>
      </w:pPr>
    </w:p>
    <w:tbl>
      <w:tblPr>
        <w:tblW w:w="0" w:type="auto"/>
        <w:tblCellMar>
          <w:left w:w="70" w:type="dxa"/>
          <w:right w:w="70" w:type="dxa"/>
        </w:tblCellMar>
        <w:tblLook w:val="0000" w:firstRow="0" w:lastRow="0" w:firstColumn="0" w:lastColumn="0" w:noHBand="0" w:noVBand="0"/>
      </w:tblPr>
      <w:tblGrid>
        <w:gridCol w:w="4451"/>
        <w:gridCol w:w="328"/>
        <w:gridCol w:w="4291"/>
      </w:tblGrid>
      <w:tr w:rsidR="009602DB" w:rsidRPr="00DB396A" w:rsidTr="00972363">
        <w:tc>
          <w:tcPr>
            <w:tcW w:w="4452" w:type="dxa"/>
            <w:tcBorders>
              <w:top w:val="single" w:sz="4" w:space="0" w:color="auto"/>
            </w:tcBorders>
          </w:tcPr>
          <w:p w:rsidR="009602DB" w:rsidRPr="00DB396A" w:rsidRDefault="009602DB" w:rsidP="00635538">
            <w:pPr>
              <w:pStyle w:val="Telobesedila"/>
              <w:rPr>
                <w:rFonts w:asciiTheme="minorHAnsi" w:hAnsiTheme="minorHAnsi" w:cstheme="minorHAnsi"/>
                <w:sz w:val="18"/>
                <w:szCs w:val="18"/>
              </w:rPr>
            </w:pPr>
            <w:r w:rsidRPr="00DB396A">
              <w:rPr>
                <w:rFonts w:asciiTheme="minorHAnsi" w:hAnsiTheme="minorHAnsi" w:cstheme="minorHAnsi"/>
                <w:sz w:val="18"/>
                <w:szCs w:val="18"/>
              </w:rPr>
              <w:t>Kraj in datum</w:t>
            </w:r>
          </w:p>
        </w:tc>
        <w:tc>
          <w:tcPr>
            <w:tcW w:w="328" w:type="dxa"/>
          </w:tcPr>
          <w:p w:rsidR="009602DB" w:rsidRPr="00DB396A" w:rsidRDefault="009602DB" w:rsidP="00635538">
            <w:pPr>
              <w:pStyle w:val="Telobesedila"/>
              <w:rPr>
                <w:rFonts w:asciiTheme="minorHAnsi" w:hAnsiTheme="minorHAnsi" w:cstheme="minorHAnsi"/>
                <w:sz w:val="18"/>
                <w:szCs w:val="18"/>
              </w:rPr>
            </w:pPr>
          </w:p>
        </w:tc>
        <w:tc>
          <w:tcPr>
            <w:tcW w:w="4291" w:type="dxa"/>
            <w:tcBorders>
              <w:top w:val="single" w:sz="4" w:space="0" w:color="auto"/>
            </w:tcBorders>
          </w:tcPr>
          <w:p w:rsidR="009602DB" w:rsidRPr="00DB396A" w:rsidRDefault="00985F51" w:rsidP="00985F51">
            <w:pPr>
              <w:pStyle w:val="Telobesedila"/>
              <w:jc w:val="center"/>
              <w:rPr>
                <w:rFonts w:asciiTheme="minorHAnsi" w:hAnsiTheme="minorHAnsi" w:cstheme="minorHAnsi"/>
                <w:sz w:val="18"/>
                <w:szCs w:val="18"/>
              </w:rPr>
            </w:pPr>
            <w:r>
              <w:rPr>
                <w:rFonts w:asciiTheme="minorHAnsi" w:hAnsiTheme="minorHAnsi" w:cstheme="minorHAnsi"/>
                <w:sz w:val="18"/>
                <w:szCs w:val="18"/>
              </w:rPr>
              <w:t>(žig in podpis odgovorne osebe ponudnika</w:t>
            </w:r>
            <w:r w:rsidR="009602DB" w:rsidRPr="00DB396A">
              <w:rPr>
                <w:rFonts w:asciiTheme="minorHAnsi" w:hAnsiTheme="minorHAnsi" w:cstheme="minorHAnsi"/>
                <w:sz w:val="18"/>
                <w:szCs w:val="18"/>
              </w:rPr>
              <w:t>)</w:t>
            </w:r>
          </w:p>
        </w:tc>
      </w:tr>
    </w:tbl>
    <w:p w:rsidR="00DB396A" w:rsidRDefault="00DB396A" w:rsidP="00DB396A">
      <w:pPr>
        <w:rPr>
          <w:rFonts w:asciiTheme="minorHAnsi" w:hAnsiTheme="minorHAnsi" w:cstheme="minorHAnsi"/>
          <w:b/>
          <w:bCs/>
          <w:sz w:val="22"/>
          <w:szCs w:val="22"/>
        </w:rPr>
      </w:pPr>
    </w:p>
    <w:p w:rsidR="00985F51" w:rsidRDefault="00985F51">
      <w:pPr>
        <w:spacing w:after="160" w:line="259" w:lineRule="auto"/>
        <w:rPr>
          <w:rFonts w:asciiTheme="minorHAnsi" w:hAnsiTheme="minorHAnsi" w:cstheme="minorHAnsi"/>
          <w:b/>
          <w:bCs/>
          <w:sz w:val="22"/>
          <w:szCs w:val="22"/>
        </w:rPr>
      </w:pPr>
      <w:r>
        <w:rPr>
          <w:rFonts w:asciiTheme="minorHAnsi" w:hAnsiTheme="minorHAnsi" w:cstheme="minorHAnsi"/>
          <w:b/>
          <w:bCs/>
          <w:sz w:val="22"/>
          <w:szCs w:val="22"/>
        </w:rPr>
        <w:br w:type="page"/>
      </w:r>
    </w:p>
    <w:p w:rsidR="00DB396A" w:rsidRDefault="00985F51" w:rsidP="00985F51">
      <w:pPr>
        <w:pStyle w:val="Naslov1"/>
        <w:rPr>
          <w:rFonts w:asciiTheme="minorHAnsi" w:hAnsiTheme="minorHAnsi" w:cstheme="minorHAnsi"/>
          <w:b/>
          <w:sz w:val="22"/>
        </w:rPr>
      </w:pPr>
      <w:r w:rsidRPr="00985F51">
        <w:rPr>
          <w:rFonts w:asciiTheme="minorHAnsi" w:hAnsiTheme="minorHAnsi" w:cstheme="minorHAnsi"/>
          <w:b/>
          <w:sz w:val="22"/>
        </w:rPr>
        <w:lastRenderedPageBreak/>
        <w:t xml:space="preserve">C.2. </w:t>
      </w:r>
      <w:r w:rsidR="009602DB" w:rsidRPr="00985F51">
        <w:rPr>
          <w:rFonts w:asciiTheme="minorHAnsi" w:hAnsiTheme="minorHAnsi" w:cstheme="minorHAnsi"/>
          <w:b/>
          <w:sz w:val="22"/>
        </w:rPr>
        <w:t>IZJAVA ZA VODJO DEL</w:t>
      </w:r>
    </w:p>
    <w:p w:rsidR="00B14413" w:rsidRPr="00B14413" w:rsidRDefault="00B14413" w:rsidP="00B14413"/>
    <w:p w:rsidR="00DB396A" w:rsidRDefault="00DB396A" w:rsidP="00DB396A">
      <w:pPr>
        <w:widowControl w:val="0"/>
        <w:jc w:val="both"/>
        <w:rPr>
          <w:rFonts w:asciiTheme="minorHAnsi" w:hAnsiTheme="minorHAnsi" w:cstheme="minorHAnsi"/>
          <w:b/>
          <w:bCs/>
          <w:sz w:val="22"/>
          <w:szCs w:val="22"/>
        </w:rPr>
      </w:pPr>
    </w:p>
    <w:p w:rsidR="00DB396A" w:rsidRPr="00743124" w:rsidRDefault="00DB396A" w:rsidP="00DB396A">
      <w:pPr>
        <w:widowControl w:val="0"/>
        <w:jc w:val="both"/>
        <w:rPr>
          <w:rFonts w:asciiTheme="minorHAnsi" w:hAnsiTheme="minorHAnsi" w:cstheme="minorHAnsi"/>
          <w:b/>
          <w:bCs/>
          <w:sz w:val="22"/>
          <w:szCs w:val="22"/>
        </w:rPr>
      </w:pPr>
      <w:r>
        <w:rPr>
          <w:rFonts w:asciiTheme="minorHAnsi" w:hAnsiTheme="minorHAnsi" w:cstheme="minorHAnsi"/>
          <w:b/>
          <w:bCs/>
          <w:sz w:val="22"/>
          <w:szCs w:val="22"/>
        </w:rPr>
        <w:t>Za vodjo del bomo imenovali</w:t>
      </w:r>
      <w:r w:rsidRPr="00743124">
        <w:rPr>
          <w:rFonts w:asciiTheme="minorHAnsi" w:hAnsiTheme="minorHAnsi" w:cstheme="minorHAnsi"/>
          <w:b/>
          <w:bCs/>
          <w:sz w:val="22"/>
          <w:szCs w:val="22"/>
        </w:rPr>
        <w:t>:</w:t>
      </w:r>
    </w:p>
    <w:p w:rsidR="00DB396A" w:rsidRPr="0059677C" w:rsidRDefault="00DB396A" w:rsidP="00DB396A">
      <w:pPr>
        <w:widowControl w:val="0"/>
        <w:jc w:val="both"/>
        <w:rPr>
          <w:rFonts w:asciiTheme="minorHAnsi" w:hAnsiTheme="minorHAnsi" w:cstheme="minorHAnsi"/>
          <w:b/>
          <w:bCs/>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1152"/>
        <w:gridCol w:w="4224"/>
      </w:tblGrid>
      <w:tr w:rsidR="00DB396A" w:rsidRPr="0059677C" w:rsidTr="00DB396A">
        <w:trPr>
          <w:trHeight w:hRule="exact" w:val="471"/>
        </w:trPr>
        <w:tc>
          <w:tcPr>
            <w:tcW w:w="3368" w:type="dxa"/>
          </w:tcPr>
          <w:p w:rsidR="00DB396A" w:rsidRPr="0059677C" w:rsidRDefault="00DB396A" w:rsidP="00DB396A">
            <w:pPr>
              <w:widowControl w:val="0"/>
              <w:jc w:val="both"/>
              <w:rPr>
                <w:rFonts w:asciiTheme="minorHAnsi" w:hAnsiTheme="minorHAnsi" w:cstheme="minorHAnsi"/>
                <w:sz w:val="22"/>
                <w:szCs w:val="22"/>
              </w:rPr>
            </w:pPr>
            <w:r w:rsidRPr="0059677C">
              <w:rPr>
                <w:rFonts w:asciiTheme="minorHAnsi" w:hAnsiTheme="minorHAnsi" w:cstheme="minorHAnsi"/>
                <w:sz w:val="22"/>
                <w:szCs w:val="22"/>
              </w:rPr>
              <w:t>Ime in priimek:</w:t>
            </w:r>
          </w:p>
        </w:tc>
        <w:tc>
          <w:tcPr>
            <w:tcW w:w="5376" w:type="dxa"/>
            <w:gridSpan w:val="2"/>
          </w:tcPr>
          <w:p w:rsidR="00DB396A" w:rsidRPr="0059677C" w:rsidRDefault="00DB396A" w:rsidP="00DB396A">
            <w:pPr>
              <w:widowControl w:val="0"/>
              <w:jc w:val="both"/>
              <w:rPr>
                <w:rFonts w:asciiTheme="minorHAnsi" w:hAnsiTheme="minorHAnsi" w:cstheme="minorHAnsi"/>
                <w:sz w:val="22"/>
                <w:szCs w:val="22"/>
              </w:rPr>
            </w:pPr>
          </w:p>
        </w:tc>
      </w:tr>
      <w:tr w:rsidR="00DB396A" w:rsidRPr="0059677C" w:rsidTr="00DB396A">
        <w:trPr>
          <w:trHeight w:hRule="exact" w:val="471"/>
        </w:trPr>
        <w:tc>
          <w:tcPr>
            <w:tcW w:w="3368" w:type="dxa"/>
          </w:tcPr>
          <w:p w:rsidR="00DB396A" w:rsidRPr="0059677C" w:rsidRDefault="00DB396A" w:rsidP="00DB396A">
            <w:pPr>
              <w:widowControl w:val="0"/>
              <w:jc w:val="both"/>
              <w:rPr>
                <w:rFonts w:asciiTheme="minorHAnsi" w:hAnsiTheme="minorHAnsi" w:cstheme="minorHAnsi"/>
                <w:sz w:val="22"/>
                <w:szCs w:val="22"/>
              </w:rPr>
            </w:pPr>
            <w:r w:rsidRPr="0059677C">
              <w:rPr>
                <w:rFonts w:asciiTheme="minorHAnsi" w:hAnsiTheme="minorHAnsi" w:cstheme="minorHAnsi"/>
                <w:sz w:val="22"/>
                <w:szCs w:val="22"/>
              </w:rPr>
              <w:t>Telefon št.:</w:t>
            </w:r>
          </w:p>
        </w:tc>
        <w:tc>
          <w:tcPr>
            <w:tcW w:w="5376" w:type="dxa"/>
            <w:gridSpan w:val="2"/>
          </w:tcPr>
          <w:p w:rsidR="00DB396A" w:rsidRPr="0059677C" w:rsidRDefault="00DB396A" w:rsidP="00DB396A">
            <w:pPr>
              <w:widowControl w:val="0"/>
              <w:jc w:val="both"/>
              <w:rPr>
                <w:rFonts w:asciiTheme="minorHAnsi" w:hAnsiTheme="minorHAnsi" w:cstheme="minorHAnsi"/>
                <w:sz w:val="22"/>
                <w:szCs w:val="22"/>
              </w:rPr>
            </w:pPr>
          </w:p>
        </w:tc>
      </w:tr>
      <w:tr w:rsidR="00DB396A" w:rsidRPr="0059677C" w:rsidTr="00DB396A">
        <w:trPr>
          <w:trHeight w:hRule="exact" w:val="471"/>
        </w:trPr>
        <w:tc>
          <w:tcPr>
            <w:tcW w:w="3368" w:type="dxa"/>
          </w:tcPr>
          <w:p w:rsidR="00DB396A" w:rsidRPr="0059677C" w:rsidRDefault="00DB396A" w:rsidP="00DB396A">
            <w:pPr>
              <w:widowControl w:val="0"/>
              <w:jc w:val="both"/>
              <w:rPr>
                <w:rFonts w:asciiTheme="minorHAnsi" w:hAnsiTheme="minorHAnsi" w:cstheme="minorHAnsi"/>
                <w:sz w:val="22"/>
                <w:szCs w:val="22"/>
              </w:rPr>
            </w:pPr>
            <w:r w:rsidRPr="0059677C">
              <w:rPr>
                <w:rFonts w:asciiTheme="minorHAnsi" w:hAnsiTheme="minorHAnsi" w:cstheme="minorHAnsi"/>
                <w:sz w:val="22"/>
                <w:szCs w:val="22"/>
              </w:rPr>
              <w:t>Faks št.:</w:t>
            </w:r>
          </w:p>
        </w:tc>
        <w:tc>
          <w:tcPr>
            <w:tcW w:w="5376" w:type="dxa"/>
            <w:gridSpan w:val="2"/>
          </w:tcPr>
          <w:p w:rsidR="00DB396A" w:rsidRPr="0059677C" w:rsidRDefault="00DB396A" w:rsidP="00DB396A">
            <w:pPr>
              <w:widowControl w:val="0"/>
              <w:jc w:val="both"/>
              <w:rPr>
                <w:rFonts w:asciiTheme="minorHAnsi" w:hAnsiTheme="minorHAnsi" w:cstheme="minorHAnsi"/>
                <w:sz w:val="22"/>
                <w:szCs w:val="22"/>
              </w:rPr>
            </w:pPr>
          </w:p>
        </w:tc>
      </w:tr>
      <w:tr w:rsidR="00DB396A" w:rsidRPr="0059677C" w:rsidTr="00DB396A">
        <w:trPr>
          <w:trHeight w:hRule="exact" w:val="471"/>
        </w:trPr>
        <w:tc>
          <w:tcPr>
            <w:tcW w:w="3368" w:type="dxa"/>
          </w:tcPr>
          <w:p w:rsidR="00DB396A" w:rsidRPr="0059677C" w:rsidRDefault="00DB396A" w:rsidP="00DB396A">
            <w:pPr>
              <w:widowControl w:val="0"/>
              <w:jc w:val="both"/>
              <w:rPr>
                <w:rFonts w:asciiTheme="minorHAnsi" w:hAnsiTheme="minorHAnsi" w:cstheme="minorHAnsi"/>
                <w:sz w:val="22"/>
                <w:szCs w:val="22"/>
              </w:rPr>
            </w:pPr>
            <w:r w:rsidRPr="0059677C">
              <w:rPr>
                <w:rFonts w:asciiTheme="minorHAnsi" w:hAnsiTheme="minorHAnsi" w:cstheme="minorHAnsi"/>
                <w:sz w:val="22"/>
                <w:szCs w:val="22"/>
              </w:rPr>
              <w:t>Elektronski naslov:</w:t>
            </w:r>
          </w:p>
        </w:tc>
        <w:tc>
          <w:tcPr>
            <w:tcW w:w="5376" w:type="dxa"/>
            <w:gridSpan w:val="2"/>
          </w:tcPr>
          <w:p w:rsidR="00DB396A" w:rsidRPr="0059677C" w:rsidRDefault="00DB396A" w:rsidP="00DB396A">
            <w:pPr>
              <w:widowControl w:val="0"/>
              <w:jc w:val="both"/>
              <w:rPr>
                <w:rFonts w:asciiTheme="minorHAnsi" w:hAnsiTheme="minorHAnsi" w:cstheme="minorHAnsi"/>
                <w:sz w:val="22"/>
                <w:szCs w:val="22"/>
              </w:rPr>
            </w:pPr>
          </w:p>
        </w:tc>
      </w:tr>
      <w:tr w:rsidR="00DB396A" w:rsidRPr="0059677C" w:rsidTr="00DB396A">
        <w:trPr>
          <w:trHeight w:hRule="exact" w:val="471"/>
        </w:trPr>
        <w:tc>
          <w:tcPr>
            <w:tcW w:w="3368" w:type="dxa"/>
          </w:tcPr>
          <w:p w:rsidR="00DB396A" w:rsidRPr="0059677C" w:rsidRDefault="00DB396A" w:rsidP="00DB396A">
            <w:pPr>
              <w:widowControl w:val="0"/>
              <w:jc w:val="both"/>
              <w:rPr>
                <w:rFonts w:asciiTheme="minorHAnsi" w:hAnsiTheme="minorHAnsi" w:cstheme="minorHAnsi"/>
                <w:sz w:val="22"/>
                <w:szCs w:val="22"/>
              </w:rPr>
            </w:pPr>
            <w:r w:rsidRPr="0059677C">
              <w:rPr>
                <w:rFonts w:asciiTheme="minorHAnsi" w:hAnsiTheme="minorHAnsi" w:cstheme="minorHAnsi"/>
                <w:sz w:val="22"/>
                <w:szCs w:val="22"/>
              </w:rPr>
              <w:t>Izobrazba:</w:t>
            </w:r>
          </w:p>
        </w:tc>
        <w:tc>
          <w:tcPr>
            <w:tcW w:w="5376" w:type="dxa"/>
            <w:gridSpan w:val="2"/>
          </w:tcPr>
          <w:p w:rsidR="00DB396A" w:rsidRPr="0059677C" w:rsidRDefault="00DB396A" w:rsidP="00DB396A">
            <w:pPr>
              <w:widowControl w:val="0"/>
              <w:jc w:val="both"/>
              <w:rPr>
                <w:rFonts w:asciiTheme="minorHAnsi" w:hAnsiTheme="minorHAnsi" w:cstheme="minorHAnsi"/>
                <w:sz w:val="22"/>
                <w:szCs w:val="22"/>
              </w:rPr>
            </w:pPr>
          </w:p>
        </w:tc>
      </w:tr>
      <w:tr w:rsidR="00DB396A" w:rsidRPr="0059677C" w:rsidTr="00DB396A">
        <w:trPr>
          <w:trHeight w:hRule="exact" w:val="397"/>
        </w:trPr>
        <w:tc>
          <w:tcPr>
            <w:tcW w:w="4520" w:type="dxa"/>
            <w:gridSpan w:val="2"/>
          </w:tcPr>
          <w:p w:rsidR="00DB396A" w:rsidRPr="0059677C" w:rsidRDefault="00DB396A" w:rsidP="00DB396A">
            <w:pPr>
              <w:widowControl w:val="0"/>
              <w:jc w:val="both"/>
              <w:rPr>
                <w:rFonts w:asciiTheme="minorHAnsi" w:hAnsiTheme="minorHAnsi" w:cstheme="minorHAnsi"/>
                <w:sz w:val="22"/>
                <w:szCs w:val="22"/>
              </w:rPr>
            </w:pPr>
            <w:r w:rsidRPr="0059677C">
              <w:rPr>
                <w:rFonts w:asciiTheme="minorHAnsi" w:hAnsiTheme="minorHAnsi" w:cstheme="minorHAnsi"/>
                <w:sz w:val="22"/>
                <w:szCs w:val="22"/>
              </w:rPr>
              <w:t>Identifikacijska št. inženirske zbornice:</w:t>
            </w:r>
          </w:p>
        </w:tc>
        <w:tc>
          <w:tcPr>
            <w:tcW w:w="4224" w:type="dxa"/>
          </w:tcPr>
          <w:p w:rsidR="00DB396A" w:rsidRPr="0059677C" w:rsidRDefault="00DB396A" w:rsidP="00DB396A">
            <w:pPr>
              <w:widowControl w:val="0"/>
              <w:jc w:val="both"/>
              <w:rPr>
                <w:rFonts w:asciiTheme="minorHAnsi" w:hAnsiTheme="minorHAnsi" w:cstheme="minorHAnsi"/>
                <w:sz w:val="22"/>
                <w:szCs w:val="22"/>
              </w:rPr>
            </w:pPr>
          </w:p>
        </w:tc>
      </w:tr>
      <w:tr w:rsidR="00DB396A" w:rsidRPr="0059677C" w:rsidTr="00DB396A">
        <w:trPr>
          <w:trHeight w:hRule="exact" w:val="340"/>
        </w:trPr>
        <w:tc>
          <w:tcPr>
            <w:tcW w:w="4520" w:type="dxa"/>
            <w:gridSpan w:val="2"/>
          </w:tcPr>
          <w:p w:rsidR="00DB396A" w:rsidRPr="0059677C" w:rsidRDefault="00DB396A" w:rsidP="00DB396A">
            <w:pPr>
              <w:widowControl w:val="0"/>
              <w:jc w:val="both"/>
              <w:rPr>
                <w:rFonts w:asciiTheme="minorHAnsi" w:hAnsiTheme="minorHAnsi" w:cstheme="minorHAnsi"/>
                <w:sz w:val="22"/>
                <w:szCs w:val="22"/>
              </w:rPr>
            </w:pPr>
            <w:r w:rsidRPr="0059677C">
              <w:rPr>
                <w:rFonts w:asciiTheme="minorHAnsi" w:hAnsiTheme="minorHAnsi" w:cstheme="minorHAnsi"/>
                <w:sz w:val="22"/>
                <w:szCs w:val="22"/>
              </w:rPr>
              <w:t>Število let delovnih izkušenj:</w:t>
            </w:r>
          </w:p>
        </w:tc>
        <w:tc>
          <w:tcPr>
            <w:tcW w:w="4224" w:type="dxa"/>
          </w:tcPr>
          <w:p w:rsidR="00DB396A" w:rsidRPr="0059677C" w:rsidRDefault="00DB396A" w:rsidP="00DB396A">
            <w:pPr>
              <w:widowControl w:val="0"/>
              <w:jc w:val="both"/>
              <w:rPr>
                <w:rFonts w:asciiTheme="minorHAnsi" w:hAnsiTheme="minorHAnsi" w:cstheme="minorHAnsi"/>
                <w:sz w:val="22"/>
                <w:szCs w:val="22"/>
              </w:rPr>
            </w:pPr>
          </w:p>
        </w:tc>
      </w:tr>
    </w:tbl>
    <w:p w:rsidR="00DB396A" w:rsidRPr="0059677C" w:rsidRDefault="00DB396A" w:rsidP="00DB396A">
      <w:pPr>
        <w:widowControl w:val="0"/>
        <w:jc w:val="both"/>
        <w:rPr>
          <w:rFonts w:asciiTheme="minorHAnsi" w:hAnsiTheme="minorHAnsi" w:cstheme="minorHAnsi"/>
          <w:b/>
          <w:bCs/>
          <w:sz w:val="22"/>
          <w:szCs w:val="22"/>
        </w:rPr>
      </w:pPr>
    </w:p>
    <w:p w:rsidR="00DB396A" w:rsidRPr="0059677C" w:rsidRDefault="00DB396A" w:rsidP="00DB396A">
      <w:pPr>
        <w:jc w:val="both"/>
        <w:rPr>
          <w:rFonts w:asciiTheme="minorHAnsi" w:hAnsiTheme="minorHAnsi" w:cstheme="minorHAnsi"/>
          <w:sz w:val="22"/>
          <w:szCs w:val="22"/>
        </w:rPr>
      </w:pPr>
    </w:p>
    <w:p w:rsidR="00DB396A" w:rsidRPr="00743124" w:rsidRDefault="00DB396A" w:rsidP="00DB396A">
      <w:pPr>
        <w:jc w:val="both"/>
        <w:rPr>
          <w:rFonts w:asciiTheme="minorHAnsi" w:hAnsiTheme="minorHAnsi" w:cstheme="minorHAnsi"/>
          <w:sz w:val="22"/>
          <w:szCs w:val="22"/>
        </w:rPr>
      </w:pPr>
    </w:p>
    <w:p w:rsidR="00985F51" w:rsidRDefault="00985F51" w:rsidP="00DB396A">
      <w:pPr>
        <w:jc w:val="both"/>
        <w:rPr>
          <w:rFonts w:asciiTheme="minorHAnsi" w:hAnsiTheme="minorHAnsi" w:cstheme="minorHAnsi"/>
          <w:color w:val="000000"/>
          <w:sz w:val="22"/>
          <w:szCs w:val="22"/>
        </w:rPr>
      </w:pPr>
    </w:p>
    <w:p w:rsidR="00985F51" w:rsidRDefault="00985F51" w:rsidP="00DB396A">
      <w:pPr>
        <w:jc w:val="both"/>
        <w:rPr>
          <w:rFonts w:asciiTheme="minorHAnsi" w:hAnsiTheme="minorHAnsi" w:cstheme="minorHAnsi"/>
          <w:color w:val="000000"/>
          <w:sz w:val="22"/>
          <w:szCs w:val="22"/>
        </w:rPr>
      </w:pPr>
    </w:p>
    <w:p w:rsidR="00985F51" w:rsidRPr="0059677C" w:rsidRDefault="00985F51" w:rsidP="00DB396A">
      <w:pPr>
        <w:jc w:val="both"/>
        <w:rPr>
          <w:rFonts w:asciiTheme="minorHAnsi" w:hAnsiTheme="minorHAnsi" w:cstheme="minorHAnsi"/>
          <w:color w:val="000000"/>
          <w:sz w:val="22"/>
          <w:szCs w:val="22"/>
        </w:rPr>
      </w:pPr>
    </w:p>
    <w:p w:rsidR="00DB396A" w:rsidRPr="0059677C" w:rsidRDefault="00DB396A" w:rsidP="00DB396A">
      <w:pPr>
        <w:jc w:val="both"/>
        <w:rPr>
          <w:rFonts w:asciiTheme="minorHAnsi" w:hAnsiTheme="minorHAnsi" w:cstheme="minorHAnsi"/>
          <w:color w:val="000000"/>
          <w:sz w:val="22"/>
          <w:szCs w:val="22"/>
        </w:rPr>
      </w:pPr>
    </w:p>
    <w:tbl>
      <w:tblPr>
        <w:tblW w:w="0" w:type="auto"/>
        <w:tblCellMar>
          <w:left w:w="70" w:type="dxa"/>
          <w:right w:w="70" w:type="dxa"/>
        </w:tblCellMar>
        <w:tblLook w:val="0000" w:firstRow="0" w:lastRow="0" w:firstColumn="0" w:lastColumn="0" w:noHBand="0" w:noVBand="0"/>
      </w:tblPr>
      <w:tblGrid>
        <w:gridCol w:w="4451"/>
        <w:gridCol w:w="328"/>
        <w:gridCol w:w="4291"/>
      </w:tblGrid>
      <w:tr w:rsidR="00985F51" w:rsidRPr="00DB396A" w:rsidTr="00972363">
        <w:tc>
          <w:tcPr>
            <w:tcW w:w="4452" w:type="dxa"/>
            <w:tcBorders>
              <w:top w:val="single" w:sz="4" w:space="0" w:color="auto"/>
            </w:tcBorders>
          </w:tcPr>
          <w:p w:rsidR="00985F51" w:rsidRPr="00DB396A" w:rsidRDefault="00985F51" w:rsidP="00635538">
            <w:pPr>
              <w:pStyle w:val="Telobesedila"/>
              <w:rPr>
                <w:rFonts w:asciiTheme="minorHAnsi" w:hAnsiTheme="minorHAnsi" w:cstheme="minorHAnsi"/>
                <w:sz w:val="18"/>
                <w:szCs w:val="18"/>
              </w:rPr>
            </w:pPr>
            <w:r w:rsidRPr="00DB396A">
              <w:rPr>
                <w:rFonts w:asciiTheme="minorHAnsi" w:hAnsiTheme="minorHAnsi" w:cstheme="minorHAnsi"/>
                <w:sz w:val="18"/>
                <w:szCs w:val="18"/>
              </w:rPr>
              <w:t>Kraj in datum</w:t>
            </w:r>
          </w:p>
        </w:tc>
        <w:tc>
          <w:tcPr>
            <w:tcW w:w="328" w:type="dxa"/>
          </w:tcPr>
          <w:p w:rsidR="00985F51" w:rsidRPr="00DB396A" w:rsidRDefault="00985F51" w:rsidP="00635538">
            <w:pPr>
              <w:pStyle w:val="Telobesedila"/>
              <w:rPr>
                <w:rFonts w:asciiTheme="minorHAnsi" w:hAnsiTheme="minorHAnsi" w:cstheme="minorHAnsi"/>
                <w:sz w:val="18"/>
                <w:szCs w:val="18"/>
              </w:rPr>
            </w:pPr>
          </w:p>
        </w:tc>
        <w:tc>
          <w:tcPr>
            <w:tcW w:w="4291" w:type="dxa"/>
            <w:tcBorders>
              <w:top w:val="single" w:sz="4" w:space="0" w:color="auto"/>
            </w:tcBorders>
          </w:tcPr>
          <w:p w:rsidR="00985F51" w:rsidRPr="00DB396A" w:rsidRDefault="00985F51" w:rsidP="00635538">
            <w:pPr>
              <w:pStyle w:val="Telobesedila"/>
              <w:jc w:val="center"/>
              <w:rPr>
                <w:rFonts w:asciiTheme="minorHAnsi" w:hAnsiTheme="minorHAnsi" w:cstheme="minorHAnsi"/>
                <w:sz w:val="18"/>
                <w:szCs w:val="18"/>
              </w:rPr>
            </w:pPr>
            <w:r>
              <w:rPr>
                <w:rFonts w:asciiTheme="minorHAnsi" w:hAnsiTheme="minorHAnsi" w:cstheme="minorHAnsi"/>
                <w:sz w:val="18"/>
                <w:szCs w:val="18"/>
              </w:rPr>
              <w:t>(žig in podpis odgovorne osebe ponudnika</w:t>
            </w:r>
            <w:r w:rsidRPr="00DB396A">
              <w:rPr>
                <w:rFonts w:asciiTheme="minorHAnsi" w:hAnsiTheme="minorHAnsi" w:cstheme="minorHAnsi"/>
                <w:sz w:val="18"/>
                <w:szCs w:val="18"/>
              </w:rPr>
              <w:t>)</w:t>
            </w:r>
          </w:p>
        </w:tc>
      </w:tr>
    </w:tbl>
    <w:p w:rsidR="00DB396A" w:rsidRPr="00B14413" w:rsidRDefault="00DB396A" w:rsidP="00B14413">
      <w:pPr>
        <w:rPr>
          <w:rFonts w:asciiTheme="minorHAnsi" w:hAnsiTheme="minorHAnsi" w:cstheme="minorHAnsi"/>
          <w:b/>
          <w:bCs/>
          <w:sz w:val="22"/>
          <w:szCs w:val="22"/>
        </w:rPr>
      </w:pPr>
    </w:p>
    <w:p w:rsidR="00DB396A" w:rsidRDefault="00DB396A">
      <w:pPr>
        <w:spacing w:after="160" w:line="259" w:lineRule="auto"/>
        <w:rPr>
          <w:rFonts w:asciiTheme="minorHAnsi" w:hAnsiTheme="minorHAnsi" w:cstheme="minorHAnsi"/>
          <w:b/>
          <w:caps/>
          <w:sz w:val="22"/>
          <w:szCs w:val="22"/>
        </w:rPr>
      </w:pPr>
      <w:r>
        <w:rPr>
          <w:rFonts w:asciiTheme="minorHAnsi" w:hAnsiTheme="minorHAnsi" w:cstheme="minorHAnsi"/>
          <w:b/>
          <w:caps/>
          <w:sz w:val="22"/>
          <w:szCs w:val="22"/>
        </w:rPr>
        <w:br w:type="page"/>
      </w:r>
    </w:p>
    <w:p w:rsidR="00A03143" w:rsidRPr="00D72273" w:rsidRDefault="00A03143" w:rsidP="00A03143">
      <w:pPr>
        <w:pStyle w:val="Naslov1"/>
        <w:rPr>
          <w:rFonts w:asciiTheme="minorHAnsi" w:hAnsiTheme="minorHAnsi" w:cstheme="minorHAnsi"/>
          <w:b/>
          <w:caps/>
          <w:sz w:val="22"/>
          <w:szCs w:val="22"/>
        </w:rPr>
      </w:pPr>
      <w:r w:rsidRPr="00D72273">
        <w:rPr>
          <w:rFonts w:asciiTheme="minorHAnsi" w:hAnsiTheme="minorHAnsi" w:cstheme="minorHAnsi"/>
          <w:b/>
          <w:caps/>
          <w:sz w:val="22"/>
          <w:szCs w:val="22"/>
        </w:rPr>
        <w:lastRenderedPageBreak/>
        <w:t>C.</w:t>
      </w:r>
      <w:r w:rsidR="009602DB">
        <w:rPr>
          <w:rFonts w:asciiTheme="minorHAnsi" w:hAnsiTheme="minorHAnsi" w:cstheme="minorHAnsi"/>
          <w:b/>
          <w:caps/>
          <w:sz w:val="22"/>
          <w:szCs w:val="22"/>
        </w:rPr>
        <w:t>3</w:t>
      </w:r>
      <w:r w:rsidR="00DB396A">
        <w:rPr>
          <w:rFonts w:asciiTheme="minorHAnsi" w:hAnsiTheme="minorHAnsi" w:cstheme="minorHAnsi"/>
          <w:b/>
          <w:caps/>
          <w:sz w:val="22"/>
          <w:szCs w:val="22"/>
        </w:rPr>
        <w:t>.</w:t>
      </w:r>
      <w:r w:rsidRPr="00D72273">
        <w:rPr>
          <w:rFonts w:asciiTheme="minorHAnsi" w:hAnsiTheme="minorHAnsi" w:cstheme="minorHAnsi"/>
          <w:b/>
          <w:caps/>
          <w:sz w:val="22"/>
          <w:szCs w:val="22"/>
        </w:rPr>
        <w:t xml:space="preserve"> </w:t>
      </w:r>
      <w:r>
        <w:rPr>
          <w:rFonts w:asciiTheme="minorHAnsi" w:hAnsiTheme="minorHAnsi" w:cstheme="minorHAnsi"/>
          <w:b/>
          <w:caps/>
          <w:sz w:val="22"/>
          <w:szCs w:val="22"/>
        </w:rPr>
        <w:t>REFERENČNA LISTA</w:t>
      </w:r>
      <w:bookmarkEnd w:id="22"/>
      <w:r w:rsidR="00DB396A">
        <w:rPr>
          <w:rFonts w:asciiTheme="minorHAnsi" w:hAnsiTheme="minorHAnsi" w:cstheme="minorHAnsi"/>
          <w:b/>
          <w:caps/>
          <w:sz w:val="22"/>
          <w:szCs w:val="22"/>
        </w:rPr>
        <w:t xml:space="preserve"> GOSPODARSKEGA SUBJEKTA</w:t>
      </w:r>
    </w:p>
    <w:tbl>
      <w:tblPr>
        <w:tblW w:w="0" w:type="auto"/>
        <w:tblInd w:w="250" w:type="dxa"/>
        <w:tblCellMar>
          <w:left w:w="70" w:type="dxa"/>
          <w:right w:w="70" w:type="dxa"/>
        </w:tblCellMar>
        <w:tblLook w:val="0000" w:firstRow="0" w:lastRow="0" w:firstColumn="0" w:lastColumn="0" w:noHBand="0" w:noVBand="0"/>
      </w:tblPr>
      <w:tblGrid>
        <w:gridCol w:w="4421"/>
        <w:gridCol w:w="4399"/>
      </w:tblGrid>
      <w:tr w:rsidR="00DB396A" w:rsidRPr="00B14413" w:rsidTr="00DB396A">
        <w:trPr>
          <w:trHeight w:val="481"/>
        </w:trPr>
        <w:tc>
          <w:tcPr>
            <w:tcW w:w="4421" w:type="dxa"/>
            <w:tcBorders>
              <w:bottom w:val="single" w:sz="4" w:space="0" w:color="auto"/>
            </w:tcBorders>
          </w:tcPr>
          <w:p w:rsidR="00DB396A" w:rsidRPr="00B14413" w:rsidRDefault="00DB396A" w:rsidP="00DB396A">
            <w:pPr>
              <w:pStyle w:val="Telobesedila"/>
              <w:rPr>
                <w:rFonts w:asciiTheme="minorHAnsi" w:hAnsiTheme="minorHAnsi" w:cstheme="minorHAnsi"/>
                <w:sz w:val="20"/>
                <w:szCs w:val="22"/>
              </w:rPr>
            </w:pPr>
          </w:p>
        </w:tc>
        <w:tc>
          <w:tcPr>
            <w:tcW w:w="4399" w:type="dxa"/>
            <w:tcBorders>
              <w:bottom w:val="single" w:sz="4" w:space="0" w:color="auto"/>
            </w:tcBorders>
          </w:tcPr>
          <w:p w:rsidR="00DB396A" w:rsidRPr="00B14413" w:rsidRDefault="00DB396A" w:rsidP="00DB396A">
            <w:pPr>
              <w:pStyle w:val="Telobesedila"/>
              <w:rPr>
                <w:rFonts w:asciiTheme="minorHAnsi" w:hAnsiTheme="minorHAnsi" w:cstheme="minorHAnsi"/>
                <w:sz w:val="20"/>
                <w:szCs w:val="22"/>
              </w:rPr>
            </w:pPr>
          </w:p>
        </w:tc>
      </w:tr>
      <w:tr w:rsidR="00DB396A" w:rsidRPr="00B14413" w:rsidTr="00DB396A">
        <w:tc>
          <w:tcPr>
            <w:tcW w:w="4421" w:type="dxa"/>
            <w:tcBorders>
              <w:bottom w:val="single" w:sz="4" w:space="0" w:color="auto"/>
            </w:tcBorders>
          </w:tcPr>
          <w:p w:rsidR="00DB396A" w:rsidRPr="00B14413" w:rsidRDefault="00DB396A" w:rsidP="00DB396A">
            <w:pPr>
              <w:pStyle w:val="Telobesedila"/>
              <w:rPr>
                <w:rFonts w:asciiTheme="minorHAnsi" w:hAnsiTheme="minorHAnsi" w:cstheme="minorHAnsi"/>
                <w:sz w:val="20"/>
                <w:szCs w:val="22"/>
              </w:rPr>
            </w:pPr>
          </w:p>
        </w:tc>
        <w:tc>
          <w:tcPr>
            <w:tcW w:w="4399" w:type="dxa"/>
            <w:tcBorders>
              <w:bottom w:val="single" w:sz="4" w:space="0" w:color="auto"/>
            </w:tcBorders>
          </w:tcPr>
          <w:p w:rsidR="00DB396A" w:rsidRPr="00B14413" w:rsidRDefault="00DB396A" w:rsidP="00DB396A">
            <w:pPr>
              <w:pStyle w:val="Telobesedila"/>
              <w:rPr>
                <w:rFonts w:asciiTheme="minorHAnsi" w:hAnsiTheme="minorHAnsi" w:cstheme="minorHAnsi"/>
                <w:sz w:val="20"/>
                <w:szCs w:val="22"/>
              </w:rPr>
            </w:pPr>
          </w:p>
        </w:tc>
      </w:tr>
      <w:tr w:rsidR="00DB396A" w:rsidRPr="00B14413" w:rsidTr="00DB396A">
        <w:tc>
          <w:tcPr>
            <w:tcW w:w="4421" w:type="dxa"/>
            <w:tcBorders>
              <w:top w:val="single" w:sz="4" w:space="0" w:color="auto"/>
            </w:tcBorders>
          </w:tcPr>
          <w:p w:rsidR="00DB396A" w:rsidRPr="00B14413" w:rsidRDefault="00DB396A" w:rsidP="00DB396A">
            <w:pPr>
              <w:pStyle w:val="Telobesedila"/>
              <w:jc w:val="center"/>
              <w:rPr>
                <w:rFonts w:asciiTheme="minorHAnsi" w:hAnsiTheme="minorHAnsi" w:cstheme="minorHAnsi"/>
                <w:sz w:val="20"/>
                <w:szCs w:val="22"/>
              </w:rPr>
            </w:pPr>
            <w:r w:rsidRPr="00B14413">
              <w:rPr>
                <w:rFonts w:asciiTheme="minorHAnsi" w:hAnsiTheme="minorHAnsi" w:cstheme="minorHAnsi"/>
                <w:sz w:val="20"/>
                <w:szCs w:val="22"/>
              </w:rPr>
              <w:t>(ponudnik)</w:t>
            </w:r>
          </w:p>
        </w:tc>
        <w:tc>
          <w:tcPr>
            <w:tcW w:w="4399" w:type="dxa"/>
            <w:tcBorders>
              <w:top w:val="single" w:sz="4" w:space="0" w:color="auto"/>
            </w:tcBorders>
          </w:tcPr>
          <w:p w:rsidR="00DB396A" w:rsidRPr="00B14413" w:rsidRDefault="00DB396A" w:rsidP="00DB396A">
            <w:pPr>
              <w:pStyle w:val="Telobesedila"/>
              <w:jc w:val="center"/>
              <w:rPr>
                <w:rFonts w:asciiTheme="minorHAnsi" w:hAnsiTheme="minorHAnsi" w:cstheme="minorHAnsi"/>
                <w:sz w:val="20"/>
                <w:szCs w:val="22"/>
              </w:rPr>
            </w:pPr>
          </w:p>
        </w:tc>
      </w:tr>
    </w:tbl>
    <w:p w:rsidR="00A03143" w:rsidRPr="0059677C" w:rsidRDefault="00A03143" w:rsidP="00A03143">
      <w:pPr>
        <w:rPr>
          <w:rFonts w:asciiTheme="minorHAnsi" w:hAnsiTheme="minorHAnsi" w:cstheme="minorHAnsi"/>
          <w:sz w:val="22"/>
          <w:szCs w:val="22"/>
        </w:rPr>
      </w:pPr>
    </w:p>
    <w:p w:rsidR="00A03143" w:rsidRPr="0059677C" w:rsidRDefault="00A03143" w:rsidP="00A03143">
      <w:pPr>
        <w:rPr>
          <w:rFonts w:asciiTheme="minorHAnsi" w:hAnsiTheme="minorHAnsi" w:cstheme="minorHAnsi"/>
          <w:sz w:val="22"/>
          <w:szCs w:val="22"/>
        </w:rPr>
      </w:pPr>
    </w:p>
    <w:p w:rsidR="00A03143" w:rsidRPr="0059677C" w:rsidRDefault="00A03143" w:rsidP="00A03143">
      <w:pPr>
        <w:jc w:val="center"/>
        <w:rPr>
          <w:rFonts w:asciiTheme="minorHAnsi" w:hAnsiTheme="minorHAnsi" w:cstheme="minorHAnsi"/>
          <w:b/>
          <w:bCs/>
          <w:sz w:val="22"/>
          <w:szCs w:val="22"/>
        </w:rPr>
      </w:pPr>
      <w:bookmarkStart w:id="23" w:name="_Toc171158945"/>
      <w:bookmarkStart w:id="24" w:name="_Toc225697614"/>
      <w:bookmarkStart w:id="25" w:name="_Toc294264056"/>
      <w:bookmarkStart w:id="26" w:name="_Toc294781575"/>
      <w:bookmarkStart w:id="27" w:name="_Toc317244143"/>
      <w:bookmarkStart w:id="28" w:name="_Toc343082511"/>
      <w:r w:rsidRPr="0059677C">
        <w:rPr>
          <w:rFonts w:asciiTheme="minorHAnsi" w:hAnsiTheme="minorHAnsi" w:cstheme="minorHAnsi"/>
          <w:b/>
          <w:bCs/>
          <w:sz w:val="22"/>
          <w:szCs w:val="22"/>
        </w:rPr>
        <w:t>REFERENČNA</w:t>
      </w:r>
      <w:bookmarkEnd w:id="23"/>
      <w:bookmarkEnd w:id="24"/>
      <w:bookmarkEnd w:id="25"/>
      <w:bookmarkEnd w:id="26"/>
      <w:bookmarkEnd w:id="27"/>
      <w:bookmarkEnd w:id="28"/>
      <w:r w:rsidRPr="0059677C">
        <w:rPr>
          <w:rFonts w:asciiTheme="minorHAnsi" w:hAnsiTheme="minorHAnsi" w:cstheme="minorHAnsi"/>
          <w:b/>
          <w:bCs/>
          <w:sz w:val="22"/>
          <w:szCs w:val="22"/>
        </w:rPr>
        <w:t xml:space="preserve"> LISTA</w:t>
      </w:r>
      <w:r w:rsidR="00DB396A">
        <w:rPr>
          <w:rFonts w:asciiTheme="minorHAnsi" w:hAnsiTheme="minorHAnsi" w:cstheme="minorHAnsi"/>
          <w:b/>
          <w:bCs/>
          <w:sz w:val="22"/>
          <w:szCs w:val="22"/>
        </w:rPr>
        <w:t xml:space="preserve"> GOSPODARSKEGA SUBJEKTA</w:t>
      </w:r>
    </w:p>
    <w:p w:rsidR="00A03143" w:rsidRPr="0059677C" w:rsidRDefault="00A03143" w:rsidP="00A03143">
      <w:pPr>
        <w:rPr>
          <w:rFonts w:asciiTheme="minorHAnsi" w:hAnsiTheme="minorHAnsi" w:cstheme="minorHAnsi"/>
          <w:sz w:val="22"/>
          <w:szCs w:val="22"/>
        </w:rPr>
      </w:pPr>
    </w:p>
    <w:p w:rsidR="00A03143" w:rsidRPr="0059677C" w:rsidRDefault="00A03143" w:rsidP="00A03143">
      <w:pPr>
        <w:pStyle w:val="Telobesedila-zamik"/>
        <w:tabs>
          <w:tab w:val="left" w:pos="0"/>
        </w:tabs>
        <w:ind w:left="0"/>
        <w:rPr>
          <w:rFonts w:asciiTheme="minorHAnsi" w:hAnsiTheme="minorHAnsi" w:cstheme="minorHAnsi"/>
          <w:sz w:val="22"/>
          <w:szCs w:val="22"/>
        </w:rPr>
      </w:pPr>
      <w:r w:rsidRPr="0059677C">
        <w:rPr>
          <w:rFonts w:asciiTheme="minorHAnsi" w:hAnsiTheme="minorHAnsi" w:cstheme="minorHAnsi"/>
          <w:sz w:val="22"/>
          <w:szCs w:val="22"/>
        </w:rPr>
        <w:t xml:space="preserve">V zadnjih </w:t>
      </w:r>
      <w:r w:rsidR="00B14413">
        <w:rPr>
          <w:rFonts w:asciiTheme="minorHAnsi" w:hAnsiTheme="minorHAnsi" w:cstheme="minorHAnsi"/>
          <w:sz w:val="22"/>
          <w:szCs w:val="22"/>
        </w:rPr>
        <w:t>sedmih (7</w:t>
      </w:r>
      <w:r>
        <w:rPr>
          <w:rFonts w:asciiTheme="minorHAnsi" w:hAnsiTheme="minorHAnsi" w:cstheme="minorHAnsi"/>
          <w:sz w:val="22"/>
          <w:szCs w:val="22"/>
        </w:rPr>
        <w:t>)</w:t>
      </w:r>
      <w:r w:rsidRPr="0059677C">
        <w:rPr>
          <w:rFonts w:asciiTheme="minorHAnsi" w:hAnsiTheme="minorHAnsi" w:cstheme="minorHAnsi"/>
          <w:sz w:val="22"/>
          <w:szCs w:val="22"/>
        </w:rPr>
        <w:t xml:space="preserve"> letih pred objavo predmetnega naročila smo izvajali dela iz </w:t>
      </w:r>
      <w:r w:rsidR="00DB396A">
        <w:rPr>
          <w:rFonts w:asciiTheme="minorHAnsi" w:hAnsiTheme="minorHAnsi" w:cstheme="minorHAnsi"/>
          <w:i/>
          <w:sz w:val="22"/>
          <w:szCs w:val="22"/>
        </w:rPr>
        <w:t xml:space="preserve">točke </w:t>
      </w:r>
      <w:r w:rsidR="00B14413">
        <w:rPr>
          <w:rFonts w:asciiTheme="minorHAnsi" w:hAnsiTheme="minorHAnsi" w:cstheme="minorHAnsi"/>
          <w:i/>
          <w:sz w:val="22"/>
          <w:szCs w:val="22"/>
        </w:rPr>
        <w:t>I</w:t>
      </w:r>
      <w:r w:rsidR="0011744D">
        <w:rPr>
          <w:rFonts w:asciiTheme="minorHAnsi" w:hAnsiTheme="minorHAnsi" w:cstheme="minorHAnsi"/>
          <w:i/>
          <w:sz w:val="22"/>
          <w:szCs w:val="22"/>
        </w:rPr>
        <w:t>V.6</w:t>
      </w:r>
      <w:r w:rsidR="00D373BF">
        <w:rPr>
          <w:rFonts w:asciiTheme="minorHAnsi" w:hAnsiTheme="minorHAnsi" w:cstheme="minorHAnsi"/>
          <w:i/>
          <w:sz w:val="22"/>
          <w:szCs w:val="22"/>
        </w:rPr>
        <w:t>.</w:t>
      </w:r>
      <w:r w:rsidRPr="0059677C">
        <w:rPr>
          <w:rFonts w:asciiTheme="minorHAnsi" w:hAnsiTheme="minorHAnsi" w:cstheme="minorHAnsi"/>
          <w:sz w:val="22"/>
          <w:szCs w:val="22"/>
        </w:rPr>
        <w:t xml:space="preserve"> </w:t>
      </w:r>
      <w:r w:rsidR="00DB396A">
        <w:rPr>
          <w:rFonts w:asciiTheme="minorHAnsi" w:hAnsiTheme="minorHAnsi" w:cstheme="minorHAnsi"/>
          <w:sz w:val="22"/>
          <w:szCs w:val="22"/>
        </w:rPr>
        <w:t>Povabila k oddaji ponudb</w:t>
      </w:r>
      <w:r w:rsidRPr="0059677C">
        <w:rPr>
          <w:rFonts w:asciiTheme="minorHAnsi" w:hAnsiTheme="minorHAnsi" w:cstheme="minorHAnsi"/>
          <w:sz w:val="22"/>
          <w:szCs w:val="22"/>
        </w:rPr>
        <w:t>e, za naslednje naročnike:</w:t>
      </w:r>
    </w:p>
    <w:p w:rsidR="00A03143" w:rsidRPr="0059677C" w:rsidRDefault="00A03143" w:rsidP="00A03143">
      <w:pPr>
        <w:jc w:val="both"/>
        <w:rPr>
          <w:rFonts w:asciiTheme="minorHAnsi" w:hAnsiTheme="minorHAnsi" w:cstheme="minorHAnsi"/>
          <w:sz w:val="22"/>
          <w:szCs w:val="22"/>
        </w:rPr>
      </w:pPr>
    </w:p>
    <w:tbl>
      <w:tblPr>
        <w:tblStyle w:val="Tabelamrea"/>
        <w:tblW w:w="9060" w:type="dxa"/>
        <w:tblLook w:val="04A0" w:firstRow="1" w:lastRow="0" w:firstColumn="1" w:lastColumn="0" w:noHBand="0" w:noVBand="1"/>
      </w:tblPr>
      <w:tblGrid>
        <w:gridCol w:w="2830"/>
        <w:gridCol w:w="709"/>
        <w:gridCol w:w="1025"/>
        <w:gridCol w:w="109"/>
        <w:gridCol w:w="992"/>
        <w:gridCol w:w="3395"/>
      </w:tblGrid>
      <w:tr w:rsidR="00A03143" w:rsidRPr="0059677C" w:rsidTr="00DB396A">
        <w:trPr>
          <w:trHeight w:val="481"/>
        </w:trPr>
        <w:tc>
          <w:tcPr>
            <w:tcW w:w="9060" w:type="dxa"/>
            <w:gridSpan w:val="6"/>
            <w:shd w:val="clear" w:color="auto" w:fill="auto"/>
            <w:vAlign w:val="center"/>
          </w:tcPr>
          <w:p w:rsidR="00A03143" w:rsidRPr="0059677C" w:rsidRDefault="00A03143" w:rsidP="00A03143">
            <w:pPr>
              <w:pStyle w:val="Odstavekseznama"/>
              <w:numPr>
                <w:ilvl w:val="0"/>
                <w:numId w:val="6"/>
              </w:numPr>
              <w:contextualSpacing w:val="0"/>
              <w:rPr>
                <w:rFonts w:asciiTheme="minorHAnsi" w:hAnsiTheme="minorHAnsi" w:cstheme="minorHAnsi"/>
                <w:b/>
                <w:sz w:val="22"/>
                <w:szCs w:val="22"/>
              </w:rPr>
            </w:pPr>
            <w:bookmarkStart w:id="29" w:name="_Hlk508097721"/>
            <w:r w:rsidRPr="0059677C">
              <w:rPr>
                <w:rFonts w:asciiTheme="minorHAnsi" w:hAnsiTheme="minorHAnsi" w:cstheme="minorHAnsi"/>
                <w:b/>
                <w:sz w:val="22"/>
                <w:szCs w:val="22"/>
              </w:rPr>
              <w:t>REFERENČNA GRADNJA</w:t>
            </w:r>
          </w:p>
        </w:tc>
      </w:tr>
      <w:tr w:rsidR="00A03143" w:rsidRPr="0059677C" w:rsidTr="00DB396A">
        <w:trPr>
          <w:trHeight w:val="701"/>
        </w:trPr>
        <w:tc>
          <w:tcPr>
            <w:tcW w:w="3539" w:type="dxa"/>
            <w:gridSpan w:val="2"/>
            <w:vAlign w:val="center"/>
          </w:tcPr>
          <w:p w:rsidR="00A03143" w:rsidRPr="0059677C" w:rsidRDefault="00A03143" w:rsidP="00DB396A">
            <w:pPr>
              <w:rPr>
                <w:rFonts w:asciiTheme="minorHAnsi" w:hAnsiTheme="minorHAnsi" w:cstheme="minorHAnsi"/>
                <w:sz w:val="22"/>
                <w:szCs w:val="22"/>
              </w:rPr>
            </w:pPr>
            <w:r w:rsidRPr="0059677C">
              <w:rPr>
                <w:rFonts w:asciiTheme="minorHAnsi" w:hAnsiTheme="minorHAnsi" w:cstheme="minorHAnsi"/>
                <w:sz w:val="22"/>
                <w:szCs w:val="22"/>
              </w:rPr>
              <w:t>naziv projekta/investicije</w:t>
            </w:r>
          </w:p>
        </w:tc>
        <w:tc>
          <w:tcPr>
            <w:tcW w:w="5521" w:type="dxa"/>
            <w:gridSpan w:val="4"/>
            <w:vAlign w:val="center"/>
          </w:tcPr>
          <w:p w:rsidR="00A03143" w:rsidRPr="0059677C" w:rsidRDefault="00A03143" w:rsidP="00DB396A">
            <w:pPr>
              <w:rPr>
                <w:rFonts w:asciiTheme="minorHAnsi" w:hAnsiTheme="minorHAnsi" w:cstheme="minorHAnsi"/>
                <w:sz w:val="22"/>
                <w:szCs w:val="22"/>
              </w:rPr>
            </w:pPr>
          </w:p>
        </w:tc>
      </w:tr>
      <w:tr w:rsidR="00A03143" w:rsidRPr="0059677C" w:rsidTr="00DB396A">
        <w:trPr>
          <w:trHeight w:val="422"/>
        </w:trPr>
        <w:tc>
          <w:tcPr>
            <w:tcW w:w="3539" w:type="dxa"/>
            <w:gridSpan w:val="2"/>
            <w:vAlign w:val="center"/>
          </w:tcPr>
          <w:p w:rsidR="00A03143" w:rsidRPr="0059677C" w:rsidRDefault="00A03143" w:rsidP="00DB396A">
            <w:pPr>
              <w:rPr>
                <w:rFonts w:asciiTheme="minorHAnsi" w:hAnsiTheme="minorHAnsi" w:cstheme="minorHAnsi"/>
                <w:sz w:val="22"/>
                <w:szCs w:val="22"/>
              </w:rPr>
            </w:pPr>
            <w:r w:rsidRPr="0059677C">
              <w:rPr>
                <w:rFonts w:asciiTheme="minorHAnsi" w:hAnsiTheme="minorHAnsi" w:cstheme="minorHAnsi"/>
                <w:sz w:val="22"/>
                <w:szCs w:val="22"/>
              </w:rPr>
              <w:t>naziv naročnika</w:t>
            </w:r>
          </w:p>
        </w:tc>
        <w:tc>
          <w:tcPr>
            <w:tcW w:w="5521" w:type="dxa"/>
            <w:gridSpan w:val="4"/>
            <w:vAlign w:val="center"/>
          </w:tcPr>
          <w:p w:rsidR="00A03143" w:rsidRPr="0059677C" w:rsidRDefault="00A03143" w:rsidP="00DB396A">
            <w:pPr>
              <w:rPr>
                <w:rFonts w:asciiTheme="minorHAnsi" w:hAnsiTheme="minorHAnsi" w:cstheme="minorHAnsi"/>
                <w:sz w:val="22"/>
                <w:szCs w:val="22"/>
              </w:rPr>
            </w:pPr>
          </w:p>
        </w:tc>
      </w:tr>
      <w:tr w:rsidR="00A03143" w:rsidRPr="0059677C" w:rsidTr="00DB396A">
        <w:trPr>
          <w:trHeight w:val="414"/>
        </w:trPr>
        <w:tc>
          <w:tcPr>
            <w:tcW w:w="3539" w:type="dxa"/>
            <w:gridSpan w:val="2"/>
            <w:vAlign w:val="center"/>
          </w:tcPr>
          <w:p w:rsidR="00A03143" w:rsidRPr="0059677C" w:rsidRDefault="00A03143" w:rsidP="00DB396A">
            <w:pPr>
              <w:rPr>
                <w:rFonts w:asciiTheme="minorHAnsi" w:hAnsiTheme="minorHAnsi" w:cstheme="minorHAnsi"/>
                <w:sz w:val="22"/>
                <w:szCs w:val="22"/>
              </w:rPr>
            </w:pPr>
            <w:r w:rsidRPr="0059677C">
              <w:rPr>
                <w:rFonts w:asciiTheme="minorHAnsi" w:hAnsiTheme="minorHAnsi" w:cstheme="minorHAnsi"/>
                <w:sz w:val="22"/>
                <w:szCs w:val="22"/>
              </w:rPr>
              <w:t>naslov naročnika</w:t>
            </w:r>
          </w:p>
        </w:tc>
        <w:tc>
          <w:tcPr>
            <w:tcW w:w="5521" w:type="dxa"/>
            <w:gridSpan w:val="4"/>
            <w:vAlign w:val="center"/>
          </w:tcPr>
          <w:p w:rsidR="00A03143" w:rsidRPr="0059677C" w:rsidRDefault="00A03143" w:rsidP="00DB396A">
            <w:pPr>
              <w:rPr>
                <w:rFonts w:asciiTheme="minorHAnsi" w:hAnsiTheme="minorHAnsi" w:cstheme="minorHAnsi"/>
                <w:sz w:val="22"/>
                <w:szCs w:val="22"/>
              </w:rPr>
            </w:pPr>
          </w:p>
        </w:tc>
      </w:tr>
      <w:tr w:rsidR="00A03143" w:rsidRPr="0059677C" w:rsidTr="00DB396A">
        <w:trPr>
          <w:trHeight w:val="704"/>
        </w:trPr>
        <w:tc>
          <w:tcPr>
            <w:tcW w:w="3539" w:type="dxa"/>
            <w:gridSpan w:val="2"/>
            <w:vAlign w:val="center"/>
          </w:tcPr>
          <w:p w:rsidR="00A03143" w:rsidRPr="0059677C" w:rsidRDefault="00A03143" w:rsidP="00DB396A">
            <w:pPr>
              <w:rPr>
                <w:rFonts w:asciiTheme="minorHAnsi" w:hAnsiTheme="minorHAnsi" w:cstheme="minorHAnsi"/>
                <w:sz w:val="22"/>
                <w:szCs w:val="22"/>
              </w:rPr>
            </w:pPr>
            <w:r w:rsidRPr="0059677C">
              <w:rPr>
                <w:rFonts w:asciiTheme="minorHAnsi" w:hAnsiTheme="minorHAnsi" w:cstheme="minorHAnsi"/>
                <w:sz w:val="22"/>
                <w:szCs w:val="22"/>
              </w:rPr>
              <w:t xml:space="preserve">kontaktna oseba naročnika, pri kateri se lahko dobijo dodatne informacije </w:t>
            </w:r>
          </w:p>
        </w:tc>
        <w:tc>
          <w:tcPr>
            <w:tcW w:w="5521" w:type="dxa"/>
            <w:gridSpan w:val="4"/>
            <w:vAlign w:val="center"/>
          </w:tcPr>
          <w:p w:rsidR="00A03143" w:rsidRPr="0059677C" w:rsidRDefault="00A03143" w:rsidP="00DB396A">
            <w:pPr>
              <w:rPr>
                <w:rFonts w:asciiTheme="minorHAnsi" w:hAnsiTheme="minorHAnsi" w:cstheme="minorHAnsi"/>
                <w:sz w:val="22"/>
                <w:szCs w:val="22"/>
              </w:rPr>
            </w:pPr>
          </w:p>
        </w:tc>
      </w:tr>
      <w:tr w:rsidR="00A03143" w:rsidRPr="0059677C" w:rsidTr="00DB396A">
        <w:trPr>
          <w:trHeight w:val="471"/>
        </w:trPr>
        <w:tc>
          <w:tcPr>
            <w:tcW w:w="2830" w:type="dxa"/>
            <w:vAlign w:val="center"/>
          </w:tcPr>
          <w:p w:rsidR="00A03143" w:rsidRPr="0059677C" w:rsidRDefault="00A03143" w:rsidP="00DB396A">
            <w:pPr>
              <w:rPr>
                <w:rFonts w:asciiTheme="minorHAnsi" w:hAnsiTheme="minorHAnsi" w:cstheme="minorHAnsi"/>
                <w:sz w:val="22"/>
                <w:szCs w:val="22"/>
              </w:rPr>
            </w:pPr>
            <w:r w:rsidRPr="0059677C">
              <w:rPr>
                <w:rFonts w:asciiTheme="minorHAnsi" w:hAnsiTheme="minorHAnsi" w:cstheme="minorHAnsi"/>
                <w:sz w:val="22"/>
                <w:szCs w:val="22"/>
              </w:rPr>
              <w:t>št. telefona kontaktne osebe:</w:t>
            </w:r>
          </w:p>
        </w:tc>
        <w:tc>
          <w:tcPr>
            <w:tcW w:w="1734" w:type="dxa"/>
            <w:gridSpan w:val="2"/>
            <w:vAlign w:val="center"/>
          </w:tcPr>
          <w:p w:rsidR="00A03143" w:rsidRPr="0059677C" w:rsidRDefault="00A03143" w:rsidP="00DB396A">
            <w:pPr>
              <w:rPr>
                <w:rFonts w:asciiTheme="minorHAnsi" w:hAnsiTheme="minorHAnsi" w:cstheme="minorHAnsi"/>
                <w:sz w:val="22"/>
                <w:szCs w:val="22"/>
              </w:rPr>
            </w:pPr>
          </w:p>
        </w:tc>
        <w:tc>
          <w:tcPr>
            <w:tcW w:w="1101" w:type="dxa"/>
            <w:gridSpan w:val="2"/>
          </w:tcPr>
          <w:p w:rsidR="00A03143" w:rsidRPr="0059677C" w:rsidRDefault="00A03143" w:rsidP="00DB396A">
            <w:pPr>
              <w:rPr>
                <w:rFonts w:asciiTheme="minorHAnsi" w:hAnsiTheme="minorHAnsi" w:cstheme="minorHAnsi"/>
                <w:sz w:val="22"/>
                <w:szCs w:val="22"/>
              </w:rPr>
            </w:pPr>
            <w:r w:rsidRPr="0059677C">
              <w:rPr>
                <w:rFonts w:asciiTheme="minorHAnsi" w:hAnsiTheme="minorHAnsi" w:cstheme="minorHAnsi"/>
                <w:sz w:val="22"/>
                <w:szCs w:val="22"/>
              </w:rPr>
              <w:t>e-mail:</w:t>
            </w:r>
          </w:p>
        </w:tc>
        <w:tc>
          <w:tcPr>
            <w:tcW w:w="3395" w:type="dxa"/>
          </w:tcPr>
          <w:p w:rsidR="00A03143" w:rsidRPr="0059677C" w:rsidRDefault="00A03143" w:rsidP="00DB396A">
            <w:pPr>
              <w:rPr>
                <w:rFonts w:asciiTheme="minorHAnsi" w:hAnsiTheme="minorHAnsi" w:cstheme="minorHAnsi"/>
                <w:sz w:val="22"/>
                <w:szCs w:val="22"/>
              </w:rPr>
            </w:pPr>
          </w:p>
        </w:tc>
      </w:tr>
      <w:tr w:rsidR="00A03143" w:rsidRPr="0059677C" w:rsidTr="00DB396A">
        <w:trPr>
          <w:trHeight w:val="421"/>
        </w:trPr>
        <w:tc>
          <w:tcPr>
            <w:tcW w:w="3539" w:type="dxa"/>
            <w:gridSpan w:val="2"/>
            <w:vAlign w:val="center"/>
          </w:tcPr>
          <w:p w:rsidR="00A03143" w:rsidRPr="0059677C" w:rsidRDefault="00A03143" w:rsidP="00DB396A">
            <w:pPr>
              <w:rPr>
                <w:rFonts w:asciiTheme="minorHAnsi" w:hAnsiTheme="minorHAnsi" w:cstheme="minorHAnsi"/>
                <w:sz w:val="22"/>
                <w:szCs w:val="22"/>
              </w:rPr>
            </w:pPr>
            <w:r w:rsidRPr="0059677C">
              <w:rPr>
                <w:rFonts w:asciiTheme="minorHAnsi" w:hAnsiTheme="minorHAnsi" w:cstheme="minorHAnsi"/>
                <w:sz w:val="22"/>
                <w:szCs w:val="22"/>
              </w:rPr>
              <w:t>Klasifikacija objekta po CC – SI</w:t>
            </w:r>
          </w:p>
        </w:tc>
        <w:tc>
          <w:tcPr>
            <w:tcW w:w="5521" w:type="dxa"/>
            <w:gridSpan w:val="4"/>
          </w:tcPr>
          <w:p w:rsidR="00A03143" w:rsidRPr="0059677C" w:rsidRDefault="00A03143" w:rsidP="00DB396A">
            <w:pPr>
              <w:jc w:val="both"/>
              <w:rPr>
                <w:rFonts w:asciiTheme="minorHAnsi" w:hAnsiTheme="minorHAnsi" w:cstheme="minorHAnsi"/>
                <w:sz w:val="22"/>
                <w:szCs w:val="22"/>
              </w:rPr>
            </w:pPr>
          </w:p>
        </w:tc>
      </w:tr>
      <w:tr w:rsidR="00A03143" w:rsidRPr="0059677C" w:rsidTr="00DB396A">
        <w:trPr>
          <w:trHeight w:val="421"/>
        </w:trPr>
        <w:tc>
          <w:tcPr>
            <w:tcW w:w="3539" w:type="dxa"/>
            <w:gridSpan w:val="2"/>
            <w:vAlign w:val="center"/>
          </w:tcPr>
          <w:p w:rsidR="00A03143" w:rsidRPr="0059677C" w:rsidRDefault="00A03143" w:rsidP="00DB396A">
            <w:pPr>
              <w:rPr>
                <w:rFonts w:asciiTheme="minorHAnsi" w:hAnsiTheme="minorHAnsi" w:cstheme="minorHAnsi"/>
                <w:sz w:val="22"/>
                <w:szCs w:val="22"/>
              </w:rPr>
            </w:pPr>
            <w:r w:rsidRPr="0059677C">
              <w:rPr>
                <w:rFonts w:asciiTheme="minorHAnsi" w:hAnsiTheme="minorHAnsi" w:cstheme="minorHAnsi"/>
                <w:sz w:val="22"/>
                <w:szCs w:val="22"/>
              </w:rPr>
              <w:t>Vrednost investicije (v EUR brez DDV)</w:t>
            </w:r>
          </w:p>
        </w:tc>
        <w:tc>
          <w:tcPr>
            <w:tcW w:w="5521" w:type="dxa"/>
            <w:gridSpan w:val="4"/>
          </w:tcPr>
          <w:p w:rsidR="00A03143" w:rsidRPr="0059677C" w:rsidRDefault="00A03143" w:rsidP="00DB396A">
            <w:pPr>
              <w:jc w:val="both"/>
              <w:rPr>
                <w:rFonts w:asciiTheme="minorHAnsi" w:hAnsiTheme="minorHAnsi" w:cstheme="minorHAnsi"/>
                <w:sz w:val="22"/>
                <w:szCs w:val="22"/>
              </w:rPr>
            </w:pPr>
          </w:p>
        </w:tc>
      </w:tr>
      <w:tr w:rsidR="00A03143" w:rsidRPr="0059677C" w:rsidTr="00DB396A">
        <w:tc>
          <w:tcPr>
            <w:tcW w:w="3539" w:type="dxa"/>
            <w:gridSpan w:val="2"/>
            <w:vAlign w:val="center"/>
          </w:tcPr>
          <w:p w:rsidR="00A03143" w:rsidRPr="0059677C" w:rsidRDefault="00A03143" w:rsidP="00DB396A">
            <w:pPr>
              <w:rPr>
                <w:rFonts w:asciiTheme="minorHAnsi" w:hAnsiTheme="minorHAnsi" w:cstheme="minorHAnsi"/>
                <w:sz w:val="22"/>
                <w:szCs w:val="22"/>
              </w:rPr>
            </w:pPr>
            <w:r w:rsidRPr="0059677C">
              <w:rPr>
                <w:rFonts w:asciiTheme="minorHAnsi" w:hAnsiTheme="minorHAnsi" w:cstheme="minorHAnsi"/>
                <w:sz w:val="22"/>
                <w:szCs w:val="22"/>
              </w:rPr>
              <w:t>dela so bila zaključena</w:t>
            </w:r>
          </w:p>
          <w:p w:rsidR="00A03143" w:rsidRPr="0059677C" w:rsidRDefault="00A03143" w:rsidP="00DB396A">
            <w:pPr>
              <w:rPr>
                <w:rFonts w:asciiTheme="minorHAnsi" w:hAnsiTheme="minorHAnsi" w:cstheme="minorHAnsi"/>
                <w:i/>
                <w:sz w:val="22"/>
                <w:szCs w:val="22"/>
              </w:rPr>
            </w:pPr>
            <w:r w:rsidRPr="0059677C">
              <w:rPr>
                <w:rFonts w:asciiTheme="minorHAnsi" w:hAnsiTheme="minorHAnsi" w:cstheme="minorHAnsi"/>
                <w:i/>
                <w:sz w:val="22"/>
                <w:szCs w:val="22"/>
              </w:rPr>
              <w:t>(opomba: vpisati mesec in leto)</w:t>
            </w:r>
          </w:p>
          <w:p w:rsidR="00A03143" w:rsidRPr="0059677C" w:rsidRDefault="00A03143" w:rsidP="00DB396A">
            <w:pPr>
              <w:rPr>
                <w:rFonts w:asciiTheme="minorHAnsi" w:hAnsiTheme="minorHAnsi" w:cstheme="minorHAnsi"/>
                <w:sz w:val="22"/>
                <w:szCs w:val="22"/>
              </w:rPr>
            </w:pPr>
          </w:p>
        </w:tc>
        <w:tc>
          <w:tcPr>
            <w:tcW w:w="5521" w:type="dxa"/>
            <w:gridSpan w:val="4"/>
            <w:vAlign w:val="center"/>
          </w:tcPr>
          <w:p w:rsidR="00A03143" w:rsidRPr="0059677C" w:rsidRDefault="00A03143" w:rsidP="00DB396A">
            <w:pPr>
              <w:rPr>
                <w:rFonts w:asciiTheme="minorHAnsi" w:hAnsiTheme="minorHAnsi" w:cstheme="minorHAnsi"/>
                <w:sz w:val="22"/>
                <w:szCs w:val="22"/>
              </w:rPr>
            </w:pPr>
          </w:p>
        </w:tc>
      </w:tr>
      <w:tr w:rsidR="00A03143" w:rsidRPr="0059677C" w:rsidTr="00DB396A">
        <w:tc>
          <w:tcPr>
            <w:tcW w:w="4673" w:type="dxa"/>
            <w:gridSpan w:val="4"/>
            <w:vAlign w:val="center"/>
          </w:tcPr>
          <w:p w:rsidR="00A03143" w:rsidRPr="0059677C" w:rsidRDefault="00A03143" w:rsidP="00DB396A">
            <w:pPr>
              <w:rPr>
                <w:rFonts w:asciiTheme="minorHAnsi" w:hAnsiTheme="minorHAnsi" w:cstheme="minorHAnsi"/>
                <w:sz w:val="22"/>
                <w:szCs w:val="22"/>
              </w:rPr>
            </w:pPr>
            <w:r w:rsidRPr="0059677C">
              <w:rPr>
                <w:rFonts w:asciiTheme="minorHAnsi" w:hAnsiTheme="minorHAnsi" w:cstheme="minorHAnsi"/>
                <w:sz w:val="22"/>
                <w:szCs w:val="22"/>
              </w:rPr>
              <w:t>datum izdaje uporabnega dovoljenja in št. odločbe:</w:t>
            </w:r>
          </w:p>
          <w:p w:rsidR="00A03143" w:rsidRPr="0059677C" w:rsidRDefault="00A03143" w:rsidP="00DB396A">
            <w:pPr>
              <w:rPr>
                <w:rFonts w:asciiTheme="minorHAnsi" w:hAnsiTheme="minorHAnsi" w:cstheme="minorHAnsi"/>
                <w:i/>
                <w:sz w:val="22"/>
                <w:szCs w:val="22"/>
              </w:rPr>
            </w:pPr>
            <w:r w:rsidRPr="0059677C">
              <w:rPr>
                <w:rFonts w:asciiTheme="minorHAnsi" w:hAnsiTheme="minorHAnsi" w:cstheme="minorHAnsi"/>
                <w:i/>
                <w:sz w:val="22"/>
                <w:szCs w:val="22"/>
              </w:rPr>
              <w:t>(opomba: vpisati v primeru ko je to zahtevano skladno z veljavno zakonodajo)</w:t>
            </w:r>
          </w:p>
          <w:p w:rsidR="00A03143" w:rsidRPr="0059677C" w:rsidRDefault="00A03143" w:rsidP="00DB396A">
            <w:pPr>
              <w:rPr>
                <w:rFonts w:asciiTheme="minorHAnsi" w:hAnsiTheme="minorHAnsi" w:cstheme="minorHAnsi"/>
                <w:sz w:val="22"/>
                <w:szCs w:val="22"/>
              </w:rPr>
            </w:pPr>
          </w:p>
        </w:tc>
        <w:tc>
          <w:tcPr>
            <w:tcW w:w="4387" w:type="dxa"/>
            <w:gridSpan w:val="2"/>
            <w:vAlign w:val="center"/>
          </w:tcPr>
          <w:p w:rsidR="00A03143" w:rsidRPr="0059677C" w:rsidRDefault="00A03143" w:rsidP="00DB396A">
            <w:pPr>
              <w:rPr>
                <w:rFonts w:asciiTheme="minorHAnsi" w:hAnsiTheme="minorHAnsi" w:cstheme="minorHAnsi"/>
                <w:sz w:val="22"/>
                <w:szCs w:val="22"/>
              </w:rPr>
            </w:pPr>
          </w:p>
        </w:tc>
      </w:tr>
      <w:tr w:rsidR="00A03143" w:rsidRPr="0059677C" w:rsidTr="00DB396A">
        <w:tc>
          <w:tcPr>
            <w:tcW w:w="4673" w:type="dxa"/>
            <w:gridSpan w:val="4"/>
            <w:vAlign w:val="center"/>
          </w:tcPr>
          <w:p w:rsidR="00A03143" w:rsidRPr="0059677C" w:rsidRDefault="00A03143" w:rsidP="00DB396A">
            <w:pPr>
              <w:rPr>
                <w:rFonts w:asciiTheme="minorHAnsi" w:hAnsiTheme="minorHAnsi" w:cstheme="minorHAnsi"/>
                <w:sz w:val="22"/>
                <w:szCs w:val="22"/>
              </w:rPr>
            </w:pPr>
            <w:r w:rsidRPr="0059677C">
              <w:rPr>
                <w:rFonts w:asciiTheme="minorHAnsi" w:hAnsiTheme="minorHAnsi" w:cstheme="minorHAnsi"/>
                <w:sz w:val="22"/>
                <w:szCs w:val="22"/>
              </w:rPr>
              <w:t>datum opravljene primopredaje del:</w:t>
            </w:r>
          </w:p>
          <w:p w:rsidR="00A03143" w:rsidRPr="0059677C" w:rsidRDefault="00A03143" w:rsidP="00DB396A">
            <w:pPr>
              <w:rPr>
                <w:rFonts w:asciiTheme="minorHAnsi" w:hAnsiTheme="minorHAnsi" w:cstheme="minorHAnsi"/>
                <w:i/>
                <w:sz w:val="22"/>
                <w:szCs w:val="22"/>
              </w:rPr>
            </w:pPr>
            <w:r w:rsidRPr="0059677C">
              <w:rPr>
                <w:rFonts w:asciiTheme="minorHAnsi" w:hAnsiTheme="minorHAnsi" w:cstheme="minorHAnsi"/>
                <w:i/>
                <w:sz w:val="22"/>
                <w:szCs w:val="22"/>
              </w:rPr>
              <w:t>(opomba: vpisati v primeru ko pridobitev uporabnega dovoljenja ni potrebna)</w:t>
            </w:r>
          </w:p>
          <w:p w:rsidR="00A03143" w:rsidRPr="0059677C" w:rsidRDefault="00A03143" w:rsidP="00DB396A">
            <w:pPr>
              <w:rPr>
                <w:rFonts w:asciiTheme="minorHAnsi" w:hAnsiTheme="minorHAnsi" w:cstheme="minorHAnsi"/>
                <w:sz w:val="22"/>
                <w:szCs w:val="22"/>
              </w:rPr>
            </w:pPr>
          </w:p>
        </w:tc>
        <w:tc>
          <w:tcPr>
            <w:tcW w:w="4387" w:type="dxa"/>
            <w:gridSpan w:val="2"/>
            <w:vAlign w:val="center"/>
          </w:tcPr>
          <w:p w:rsidR="00A03143" w:rsidRPr="0059677C" w:rsidRDefault="00A03143" w:rsidP="00DB396A">
            <w:pPr>
              <w:rPr>
                <w:rFonts w:asciiTheme="minorHAnsi" w:hAnsiTheme="minorHAnsi" w:cstheme="minorHAnsi"/>
                <w:sz w:val="22"/>
                <w:szCs w:val="22"/>
              </w:rPr>
            </w:pPr>
          </w:p>
        </w:tc>
      </w:tr>
      <w:bookmarkEnd w:id="29"/>
    </w:tbl>
    <w:p w:rsidR="00A03143" w:rsidRPr="0059677C" w:rsidRDefault="00A03143" w:rsidP="00A03143">
      <w:pPr>
        <w:rPr>
          <w:rFonts w:asciiTheme="minorHAnsi" w:hAnsiTheme="minorHAnsi" w:cstheme="minorHAnsi"/>
          <w:b/>
          <w:sz w:val="22"/>
          <w:szCs w:val="22"/>
        </w:rPr>
      </w:pPr>
    </w:p>
    <w:p w:rsidR="00A03143" w:rsidRPr="0059677C" w:rsidRDefault="00A03143" w:rsidP="00A03143">
      <w:pPr>
        <w:jc w:val="both"/>
        <w:rPr>
          <w:rFonts w:asciiTheme="minorHAnsi" w:hAnsiTheme="minorHAnsi" w:cstheme="minorHAnsi"/>
          <w:color w:val="0070C0"/>
          <w:sz w:val="22"/>
          <w:szCs w:val="22"/>
        </w:rPr>
      </w:pPr>
    </w:p>
    <w:tbl>
      <w:tblPr>
        <w:tblW w:w="0" w:type="auto"/>
        <w:tblInd w:w="250" w:type="dxa"/>
        <w:tblCellMar>
          <w:left w:w="70" w:type="dxa"/>
          <w:right w:w="70" w:type="dxa"/>
        </w:tblCellMar>
        <w:tblLook w:val="0000" w:firstRow="0" w:lastRow="0" w:firstColumn="0" w:lastColumn="0" w:noHBand="0" w:noVBand="0"/>
      </w:tblPr>
      <w:tblGrid>
        <w:gridCol w:w="4190"/>
        <w:gridCol w:w="301"/>
        <w:gridCol w:w="4329"/>
      </w:tblGrid>
      <w:tr w:rsidR="00A03143" w:rsidRPr="0059677C" w:rsidTr="00DB396A">
        <w:trPr>
          <w:gridBefore w:val="2"/>
          <w:wBefore w:w="4721" w:type="dxa"/>
        </w:trPr>
        <w:tc>
          <w:tcPr>
            <w:tcW w:w="4524" w:type="dxa"/>
            <w:tcBorders>
              <w:bottom w:val="single" w:sz="4" w:space="0" w:color="auto"/>
            </w:tcBorders>
          </w:tcPr>
          <w:p w:rsidR="00A03143" w:rsidRPr="0059677C" w:rsidRDefault="00A03143" w:rsidP="00DB396A">
            <w:pPr>
              <w:pStyle w:val="Telobesedila"/>
              <w:rPr>
                <w:rFonts w:asciiTheme="minorHAnsi" w:hAnsiTheme="minorHAnsi" w:cstheme="minorHAnsi"/>
                <w:sz w:val="22"/>
                <w:szCs w:val="22"/>
              </w:rPr>
            </w:pPr>
          </w:p>
          <w:p w:rsidR="00A03143" w:rsidRPr="0059677C" w:rsidRDefault="00A03143" w:rsidP="00DB396A">
            <w:pPr>
              <w:pStyle w:val="Telobesedila"/>
              <w:rPr>
                <w:rFonts w:asciiTheme="minorHAnsi" w:hAnsiTheme="minorHAnsi" w:cstheme="minorHAnsi"/>
                <w:sz w:val="22"/>
                <w:szCs w:val="22"/>
              </w:rPr>
            </w:pPr>
          </w:p>
        </w:tc>
      </w:tr>
      <w:tr w:rsidR="00A03143" w:rsidRPr="0059677C" w:rsidTr="00DB396A">
        <w:trPr>
          <w:gridBefore w:val="2"/>
          <w:wBefore w:w="4721" w:type="dxa"/>
        </w:trPr>
        <w:tc>
          <w:tcPr>
            <w:tcW w:w="4524" w:type="dxa"/>
            <w:tcBorders>
              <w:top w:val="single" w:sz="4" w:space="0" w:color="auto"/>
            </w:tcBorders>
          </w:tcPr>
          <w:p w:rsidR="00A03143" w:rsidRPr="0059677C" w:rsidRDefault="00A03143" w:rsidP="00DB396A">
            <w:pPr>
              <w:pStyle w:val="Telobesedila"/>
              <w:jc w:val="center"/>
              <w:rPr>
                <w:rFonts w:asciiTheme="minorHAnsi" w:hAnsiTheme="minorHAnsi" w:cstheme="minorHAnsi"/>
                <w:sz w:val="22"/>
                <w:szCs w:val="22"/>
              </w:rPr>
            </w:pPr>
            <w:r w:rsidRPr="0059677C">
              <w:rPr>
                <w:rFonts w:asciiTheme="minorHAnsi" w:hAnsiTheme="minorHAnsi" w:cstheme="minorHAnsi"/>
                <w:sz w:val="22"/>
                <w:szCs w:val="22"/>
              </w:rPr>
              <w:t>(ponudnik)</w:t>
            </w:r>
          </w:p>
        </w:tc>
      </w:tr>
      <w:tr w:rsidR="00A03143" w:rsidRPr="0059677C" w:rsidTr="00DB396A">
        <w:tc>
          <w:tcPr>
            <w:tcW w:w="4410" w:type="dxa"/>
            <w:tcBorders>
              <w:bottom w:val="single" w:sz="4" w:space="0" w:color="auto"/>
            </w:tcBorders>
          </w:tcPr>
          <w:p w:rsidR="00A03143" w:rsidRPr="0059677C" w:rsidRDefault="00A03143" w:rsidP="00DB396A">
            <w:pPr>
              <w:pStyle w:val="Telobesedila"/>
              <w:rPr>
                <w:rFonts w:asciiTheme="minorHAnsi" w:hAnsiTheme="minorHAnsi" w:cstheme="minorHAnsi"/>
                <w:sz w:val="22"/>
                <w:szCs w:val="22"/>
              </w:rPr>
            </w:pPr>
          </w:p>
          <w:p w:rsidR="00A03143" w:rsidRPr="0059677C" w:rsidRDefault="00A03143" w:rsidP="00DB396A">
            <w:pPr>
              <w:pStyle w:val="Telobesedila"/>
              <w:rPr>
                <w:rFonts w:asciiTheme="minorHAnsi" w:hAnsiTheme="minorHAnsi" w:cstheme="minorHAnsi"/>
                <w:sz w:val="22"/>
                <w:szCs w:val="22"/>
              </w:rPr>
            </w:pPr>
          </w:p>
        </w:tc>
        <w:tc>
          <w:tcPr>
            <w:tcW w:w="311" w:type="dxa"/>
          </w:tcPr>
          <w:p w:rsidR="00A03143" w:rsidRPr="0059677C" w:rsidRDefault="00A03143" w:rsidP="00DB396A">
            <w:pPr>
              <w:pStyle w:val="Telobesedila"/>
              <w:rPr>
                <w:rFonts w:asciiTheme="minorHAnsi" w:hAnsiTheme="minorHAnsi" w:cstheme="minorHAnsi"/>
                <w:sz w:val="22"/>
                <w:szCs w:val="22"/>
              </w:rPr>
            </w:pPr>
          </w:p>
        </w:tc>
        <w:tc>
          <w:tcPr>
            <w:tcW w:w="4524" w:type="dxa"/>
            <w:tcBorders>
              <w:bottom w:val="single" w:sz="4" w:space="0" w:color="auto"/>
            </w:tcBorders>
          </w:tcPr>
          <w:p w:rsidR="00A03143" w:rsidRPr="0059677C" w:rsidRDefault="00A03143" w:rsidP="00DB396A">
            <w:pPr>
              <w:pStyle w:val="Telobesedila"/>
              <w:rPr>
                <w:rFonts w:asciiTheme="minorHAnsi" w:hAnsiTheme="minorHAnsi" w:cstheme="minorHAnsi"/>
                <w:sz w:val="22"/>
                <w:szCs w:val="22"/>
              </w:rPr>
            </w:pPr>
          </w:p>
        </w:tc>
      </w:tr>
      <w:tr w:rsidR="00A03143" w:rsidRPr="0059677C" w:rsidTr="00DB396A">
        <w:tc>
          <w:tcPr>
            <w:tcW w:w="4410" w:type="dxa"/>
            <w:tcBorders>
              <w:top w:val="single" w:sz="4" w:space="0" w:color="auto"/>
            </w:tcBorders>
          </w:tcPr>
          <w:p w:rsidR="00A03143" w:rsidRPr="0059677C" w:rsidRDefault="00A03143" w:rsidP="00DB396A">
            <w:pPr>
              <w:pStyle w:val="Telobesedila"/>
              <w:rPr>
                <w:rFonts w:asciiTheme="minorHAnsi" w:hAnsiTheme="minorHAnsi" w:cstheme="minorHAnsi"/>
                <w:sz w:val="22"/>
                <w:szCs w:val="22"/>
              </w:rPr>
            </w:pPr>
            <w:r w:rsidRPr="0059677C">
              <w:rPr>
                <w:rFonts w:asciiTheme="minorHAnsi" w:hAnsiTheme="minorHAnsi" w:cstheme="minorHAnsi"/>
                <w:sz w:val="22"/>
                <w:szCs w:val="22"/>
              </w:rPr>
              <w:t>Kraj in datum</w:t>
            </w:r>
          </w:p>
        </w:tc>
        <w:tc>
          <w:tcPr>
            <w:tcW w:w="311" w:type="dxa"/>
          </w:tcPr>
          <w:p w:rsidR="00A03143" w:rsidRPr="0059677C" w:rsidRDefault="00A03143" w:rsidP="00DB396A">
            <w:pPr>
              <w:pStyle w:val="Telobesedila"/>
              <w:rPr>
                <w:rFonts w:asciiTheme="minorHAnsi" w:hAnsiTheme="minorHAnsi" w:cstheme="minorHAnsi"/>
                <w:sz w:val="22"/>
                <w:szCs w:val="22"/>
              </w:rPr>
            </w:pPr>
          </w:p>
        </w:tc>
        <w:tc>
          <w:tcPr>
            <w:tcW w:w="4524" w:type="dxa"/>
            <w:tcBorders>
              <w:top w:val="single" w:sz="4" w:space="0" w:color="auto"/>
            </w:tcBorders>
          </w:tcPr>
          <w:p w:rsidR="00A03143" w:rsidRPr="0059677C" w:rsidRDefault="00A03143" w:rsidP="00DB396A">
            <w:pPr>
              <w:pStyle w:val="Telobesedila"/>
              <w:jc w:val="center"/>
              <w:rPr>
                <w:rFonts w:asciiTheme="minorHAnsi" w:hAnsiTheme="minorHAnsi" w:cstheme="minorHAnsi"/>
                <w:sz w:val="22"/>
                <w:szCs w:val="22"/>
              </w:rPr>
            </w:pPr>
            <w:r w:rsidRPr="0059677C">
              <w:rPr>
                <w:rFonts w:asciiTheme="minorHAnsi" w:hAnsiTheme="minorHAnsi" w:cstheme="minorHAnsi"/>
                <w:sz w:val="22"/>
                <w:szCs w:val="22"/>
              </w:rPr>
              <w:t>(žig in podpis pooblaščene osebe)</w:t>
            </w:r>
          </w:p>
        </w:tc>
      </w:tr>
    </w:tbl>
    <w:p w:rsidR="00A03143" w:rsidRPr="00972363" w:rsidRDefault="00A03143" w:rsidP="00972363">
      <w:pPr>
        <w:pStyle w:val="Naslov1"/>
        <w:rPr>
          <w:rFonts w:asciiTheme="minorHAnsi" w:hAnsiTheme="minorHAnsi" w:cstheme="minorHAnsi"/>
          <w:b/>
          <w:sz w:val="22"/>
        </w:rPr>
      </w:pPr>
      <w:r w:rsidRPr="0059677C">
        <w:br w:type="page"/>
      </w:r>
      <w:bookmarkStart w:id="30" w:name="_Toc168308015"/>
      <w:r w:rsidRPr="00972363">
        <w:rPr>
          <w:rFonts w:asciiTheme="minorHAnsi" w:hAnsiTheme="minorHAnsi" w:cstheme="minorHAnsi"/>
          <w:b/>
          <w:sz w:val="22"/>
        </w:rPr>
        <w:lastRenderedPageBreak/>
        <w:t>D.</w:t>
      </w:r>
      <w:bookmarkStart w:id="31" w:name="_Toc392490145"/>
      <w:bookmarkStart w:id="32" w:name="_Toc454268129"/>
      <w:bookmarkStart w:id="33" w:name="_Toc454523417"/>
      <w:bookmarkStart w:id="34" w:name="_Toc522797641"/>
      <w:bookmarkStart w:id="35" w:name="_Toc523125191"/>
      <w:bookmarkStart w:id="36" w:name="_Toc46742345"/>
      <w:bookmarkStart w:id="37" w:name="_Toc49942303"/>
      <w:bookmarkStart w:id="38" w:name="_Toc132188261"/>
      <w:bookmarkStart w:id="39" w:name="_Toc132701217"/>
      <w:bookmarkStart w:id="40" w:name="_Toc132881576"/>
      <w:bookmarkStart w:id="41" w:name="_Toc162335273"/>
      <w:r w:rsidRPr="00972363">
        <w:rPr>
          <w:rFonts w:asciiTheme="minorHAnsi" w:hAnsiTheme="minorHAnsi" w:cstheme="minorHAnsi"/>
          <w:b/>
          <w:sz w:val="22"/>
        </w:rPr>
        <w:t>1. PODIZVAJALCI</w:t>
      </w:r>
      <w:bookmarkEnd w:id="30"/>
      <w:bookmarkEnd w:id="31"/>
      <w:bookmarkEnd w:id="32"/>
      <w:bookmarkEnd w:id="33"/>
      <w:bookmarkEnd w:id="34"/>
      <w:bookmarkEnd w:id="35"/>
      <w:bookmarkEnd w:id="36"/>
      <w:bookmarkEnd w:id="37"/>
      <w:bookmarkEnd w:id="38"/>
      <w:bookmarkEnd w:id="39"/>
      <w:bookmarkEnd w:id="40"/>
      <w:bookmarkEnd w:id="41"/>
    </w:p>
    <w:p w:rsidR="00A03143" w:rsidRPr="0059677C" w:rsidRDefault="00A03143" w:rsidP="00A03143">
      <w:pPr>
        <w:rPr>
          <w:rFonts w:asciiTheme="minorHAnsi" w:hAnsiTheme="minorHAnsi" w:cstheme="minorHAnsi"/>
          <w:sz w:val="22"/>
          <w:szCs w:val="22"/>
        </w:rPr>
      </w:pPr>
    </w:p>
    <w:p w:rsidR="00A03143" w:rsidRPr="0059677C" w:rsidRDefault="00A03143" w:rsidP="00A03143">
      <w:pPr>
        <w:rPr>
          <w:rFonts w:asciiTheme="minorHAnsi" w:hAnsiTheme="minorHAnsi" w:cstheme="minorHAnsi"/>
          <w:sz w:val="22"/>
          <w:szCs w:val="22"/>
        </w:rPr>
      </w:pPr>
    </w:p>
    <w:p w:rsidR="00A03143" w:rsidRPr="0059677C" w:rsidRDefault="00A03143" w:rsidP="00A03143">
      <w:pPr>
        <w:pStyle w:val="Telobesedila"/>
        <w:rPr>
          <w:rFonts w:asciiTheme="minorHAnsi" w:hAnsiTheme="minorHAnsi" w:cstheme="minorHAnsi"/>
          <w:b/>
          <w:bCs/>
          <w:sz w:val="22"/>
          <w:szCs w:val="22"/>
        </w:rPr>
      </w:pPr>
      <w:r>
        <w:rPr>
          <w:rFonts w:asciiTheme="minorHAnsi" w:hAnsiTheme="minorHAnsi" w:cstheme="minorHAnsi"/>
          <w:sz w:val="22"/>
          <w:szCs w:val="22"/>
        </w:rPr>
        <w:t>V zvezi z</w:t>
      </w:r>
      <w:r w:rsidRPr="0059677C">
        <w:rPr>
          <w:rFonts w:asciiTheme="minorHAnsi" w:hAnsiTheme="minorHAnsi" w:cstheme="minorHAnsi"/>
          <w:sz w:val="22"/>
          <w:szCs w:val="22"/>
        </w:rPr>
        <w:t xml:space="preserve"> naročilom po </w:t>
      </w:r>
      <w:r>
        <w:rPr>
          <w:rFonts w:asciiTheme="minorHAnsi" w:hAnsiTheme="minorHAnsi" w:cstheme="minorHAnsi"/>
          <w:sz w:val="22"/>
          <w:szCs w:val="22"/>
        </w:rPr>
        <w:t xml:space="preserve">evidenčnem postopku </w:t>
      </w:r>
      <w:r w:rsidRPr="0059677C">
        <w:rPr>
          <w:rFonts w:asciiTheme="minorHAnsi" w:hAnsiTheme="minorHAnsi" w:cstheme="minorHAnsi"/>
          <w:sz w:val="22"/>
          <w:szCs w:val="22"/>
        </w:rPr>
        <w:t xml:space="preserve">za </w:t>
      </w:r>
      <w:r w:rsidR="00A0656A">
        <w:rPr>
          <w:rFonts w:asciiTheme="minorHAnsi" w:hAnsiTheme="minorHAnsi" w:cstheme="minorHAnsi"/>
          <w:b/>
          <w:bCs/>
          <w:sz w:val="22"/>
          <w:szCs w:val="22"/>
        </w:rPr>
        <w:t>Novog</w:t>
      </w:r>
      <w:r>
        <w:rPr>
          <w:rFonts w:asciiTheme="minorHAnsi" w:hAnsiTheme="minorHAnsi" w:cstheme="minorHAnsi"/>
          <w:b/>
          <w:bCs/>
          <w:sz w:val="22"/>
          <w:szCs w:val="22"/>
        </w:rPr>
        <w:t>radnjo parkirišča Plavž 3B (Cesta Cirila Tavčarja 3B)</w:t>
      </w:r>
      <w:r w:rsidRPr="00E37E73">
        <w:rPr>
          <w:rFonts w:asciiTheme="minorHAnsi" w:hAnsiTheme="minorHAnsi" w:cstheme="minorHAnsi"/>
          <w:bCs/>
          <w:sz w:val="22"/>
          <w:szCs w:val="22"/>
        </w:rPr>
        <w:t>,</w:t>
      </w:r>
      <w:r w:rsidRPr="0059677C">
        <w:rPr>
          <w:rFonts w:asciiTheme="minorHAnsi" w:hAnsiTheme="minorHAnsi" w:cstheme="minorHAnsi"/>
          <w:b/>
          <w:bCs/>
          <w:sz w:val="22"/>
          <w:szCs w:val="22"/>
        </w:rPr>
        <w:t xml:space="preserve"> </w:t>
      </w:r>
      <w:r w:rsidRPr="005A66BB">
        <w:rPr>
          <w:rFonts w:asciiTheme="minorHAnsi" w:hAnsiTheme="minorHAnsi" w:cstheme="minorHAnsi"/>
          <w:sz w:val="22"/>
          <w:szCs w:val="22"/>
        </w:rPr>
        <w:t xml:space="preserve">št. </w:t>
      </w:r>
      <w:r w:rsidR="005A66BB" w:rsidRPr="005A66BB">
        <w:rPr>
          <w:rFonts w:asciiTheme="minorHAnsi" w:hAnsiTheme="minorHAnsi" w:cstheme="minorHAnsi"/>
          <w:sz w:val="22"/>
          <w:szCs w:val="22"/>
        </w:rPr>
        <w:t>430-41</w:t>
      </w:r>
      <w:r w:rsidRPr="005A66BB">
        <w:rPr>
          <w:rFonts w:asciiTheme="minorHAnsi" w:hAnsiTheme="minorHAnsi" w:cstheme="minorHAnsi"/>
          <w:sz w:val="22"/>
          <w:szCs w:val="22"/>
        </w:rPr>
        <w:t>/2024, izjavljamo</w:t>
      </w:r>
      <w:r w:rsidRPr="0059677C">
        <w:rPr>
          <w:rFonts w:asciiTheme="minorHAnsi" w:hAnsiTheme="minorHAnsi" w:cstheme="minorHAnsi"/>
          <w:sz w:val="22"/>
          <w:szCs w:val="22"/>
        </w:rPr>
        <w:t xml:space="preserve">: </w:t>
      </w:r>
      <w:r w:rsidRPr="0059677C">
        <w:rPr>
          <w:rFonts w:asciiTheme="minorHAnsi" w:hAnsiTheme="minorHAnsi" w:cstheme="minorHAnsi"/>
          <w:b/>
          <w:bCs/>
          <w:sz w:val="22"/>
          <w:szCs w:val="22"/>
        </w:rPr>
        <w:t>USTREZNO</w:t>
      </w:r>
      <w:r w:rsidRPr="0059677C">
        <w:rPr>
          <w:rFonts w:asciiTheme="minorHAnsi" w:hAnsiTheme="minorHAnsi" w:cstheme="minorHAnsi"/>
          <w:sz w:val="22"/>
          <w:szCs w:val="22"/>
        </w:rPr>
        <w:t xml:space="preserve"> </w:t>
      </w:r>
      <w:r w:rsidRPr="0059677C">
        <w:rPr>
          <w:rFonts w:asciiTheme="minorHAnsi" w:hAnsiTheme="minorHAnsi" w:cstheme="minorHAnsi"/>
          <w:b/>
          <w:bCs/>
          <w:sz w:val="22"/>
          <w:szCs w:val="22"/>
        </w:rPr>
        <w:t>OBKROŽITE!</w:t>
      </w:r>
    </w:p>
    <w:p w:rsidR="00A03143" w:rsidRPr="0059677C" w:rsidRDefault="00A03143" w:rsidP="00A03143">
      <w:pPr>
        <w:pStyle w:val="Telobesedila"/>
        <w:rPr>
          <w:rFonts w:asciiTheme="minorHAnsi" w:hAnsiTheme="minorHAnsi" w:cstheme="minorHAnsi"/>
          <w:sz w:val="22"/>
          <w:szCs w:val="22"/>
        </w:rPr>
      </w:pPr>
    </w:p>
    <w:p w:rsidR="00A03143" w:rsidRPr="0059677C" w:rsidRDefault="00A03143" w:rsidP="00A03143">
      <w:pPr>
        <w:pStyle w:val="Telobesedila"/>
        <w:numPr>
          <w:ilvl w:val="0"/>
          <w:numId w:val="8"/>
        </w:numPr>
        <w:spacing w:after="0"/>
        <w:jc w:val="both"/>
        <w:rPr>
          <w:rFonts w:asciiTheme="minorHAnsi" w:hAnsiTheme="minorHAnsi" w:cstheme="minorHAnsi"/>
          <w:sz w:val="22"/>
          <w:szCs w:val="22"/>
        </w:rPr>
      </w:pPr>
      <w:r w:rsidRPr="0059677C">
        <w:rPr>
          <w:rFonts w:asciiTheme="minorHAnsi" w:hAnsiTheme="minorHAnsi" w:cstheme="minorHAnsi"/>
          <w:sz w:val="22"/>
          <w:szCs w:val="22"/>
        </w:rPr>
        <w:t xml:space="preserve"> da ne nastopamo s podizvajalcem,</w:t>
      </w:r>
    </w:p>
    <w:p w:rsidR="00A03143" w:rsidRPr="0059677C" w:rsidRDefault="00A03143" w:rsidP="00A03143">
      <w:pPr>
        <w:pStyle w:val="Telobesedila"/>
        <w:ind w:left="-134"/>
        <w:rPr>
          <w:rFonts w:asciiTheme="minorHAnsi" w:hAnsiTheme="minorHAnsi" w:cstheme="minorHAnsi"/>
          <w:sz w:val="22"/>
          <w:szCs w:val="22"/>
        </w:rPr>
      </w:pPr>
    </w:p>
    <w:p w:rsidR="00A03143" w:rsidRPr="0059677C" w:rsidRDefault="00A03143" w:rsidP="00A03143">
      <w:pPr>
        <w:pStyle w:val="Telobesedila"/>
        <w:numPr>
          <w:ilvl w:val="0"/>
          <w:numId w:val="8"/>
        </w:numPr>
        <w:spacing w:after="0"/>
        <w:jc w:val="both"/>
        <w:rPr>
          <w:rFonts w:asciiTheme="minorHAnsi" w:hAnsiTheme="minorHAnsi" w:cstheme="minorHAnsi"/>
          <w:sz w:val="22"/>
          <w:szCs w:val="22"/>
        </w:rPr>
      </w:pPr>
      <w:r w:rsidRPr="0059677C">
        <w:rPr>
          <w:rFonts w:asciiTheme="minorHAnsi" w:hAnsiTheme="minorHAnsi" w:cstheme="minorHAnsi"/>
          <w:sz w:val="22"/>
          <w:szCs w:val="22"/>
        </w:rPr>
        <w:t xml:space="preserve"> da nastopamo z navedenimi podizvajalci:</w:t>
      </w:r>
    </w:p>
    <w:p w:rsidR="00A03143" w:rsidRPr="0059677C" w:rsidRDefault="00A03143" w:rsidP="00A03143">
      <w:pPr>
        <w:pStyle w:val="Telobesedila"/>
        <w:rPr>
          <w:rFonts w:asciiTheme="minorHAnsi" w:hAnsiTheme="minorHAnsi" w:cstheme="minorHAnsi"/>
          <w:b/>
          <w:bCs/>
          <w:sz w:val="22"/>
          <w:szCs w:val="22"/>
        </w:rPr>
      </w:pP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520"/>
        <w:gridCol w:w="3060"/>
      </w:tblGrid>
      <w:tr w:rsidR="00A03143" w:rsidRPr="0059677C" w:rsidTr="00DB396A">
        <w:trPr>
          <w:trHeight w:val="510"/>
        </w:trPr>
        <w:tc>
          <w:tcPr>
            <w:tcW w:w="720" w:type="dxa"/>
          </w:tcPr>
          <w:p w:rsidR="00A03143" w:rsidRPr="0059677C" w:rsidRDefault="00A03143" w:rsidP="00DB396A">
            <w:pPr>
              <w:pStyle w:val="Telobesedila"/>
              <w:rPr>
                <w:rFonts w:asciiTheme="minorHAnsi" w:hAnsiTheme="minorHAnsi" w:cstheme="minorHAnsi"/>
                <w:sz w:val="22"/>
                <w:szCs w:val="22"/>
              </w:rPr>
            </w:pPr>
            <w:proofErr w:type="spellStart"/>
            <w:r w:rsidRPr="0059677C">
              <w:rPr>
                <w:rFonts w:asciiTheme="minorHAnsi" w:hAnsiTheme="minorHAnsi" w:cstheme="minorHAnsi"/>
                <w:sz w:val="22"/>
                <w:szCs w:val="22"/>
              </w:rPr>
              <w:t>Zap</w:t>
            </w:r>
            <w:proofErr w:type="spellEnd"/>
            <w:r w:rsidRPr="0059677C">
              <w:rPr>
                <w:rFonts w:asciiTheme="minorHAnsi" w:hAnsiTheme="minorHAnsi" w:cstheme="minorHAnsi"/>
                <w:sz w:val="22"/>
                <w:szCs w:val="22"/>
              </w:rPr>
              <w:t>. št.</w:t>
            </w:r>
          </w:p>
        </w:tc>
        <w:tc>
          <w:tcPr>
            <w:tcW w:w="2520" w:type="dxa"/>
          </w:tcPr>
          <w:p w:rsidR="00A03143" w:rsidRPr="0059677C" w:rsidRDefault="00A03143" w:rsidP="00DB396A">
            <w:pPr>
              <w:pStyle w:val="Telobesedila"/>
              <w:rPr>
                <w:rFonts w:asciiTheme="minorHAnsi" w:hAnsiTheme="minorHAnsi" w:cstheme="minorHAnsi"/>
                <w:sz w:val="22"/>
                <w:szCs w:val="22"/>
              </w:rPr>
            </w:pPr>
            <w:r w:rsidRPr="0059677C">
              <w:rPr>
                <w:rFonts w:asciiTheme="minorHAnsi" w:hAnsiTheme="minorHAnsi" w:cstheme="minorHAnsi"/>
                <w:sz w:val="22"/>
                <w:szCs w:val="22"/>
              </w:rPr>
              <w:t>Naziv podizvajalca</w:t>
            </w:r>
          </w:p>
        </w:tc>
        <w:tc>
          <w:tcPr>
            <w:tcW w:w="2520" w:type="dxa"/>
          </w:tcPr>
          <w:p w:rsidR="00A03143" w:rsidRPr="0059677C" w:rsidRDefault="00A03143" w:rsidP="00DB396A">
            <w:pPr>
              <w:pStyle w:val="Telobesedila"/>
              <w:jc w:val="center"/>
              <w:rPr>
                <w:rFonts w:asciiTheme="minorHAnsi" w:hAnsiTheme="minorHAnsi" w:cstheme="minorHAnsi"/>
                <w:sz w:val="22"/>
                <w:szCs w:val="22"/>
              </w:rPr>
            </w:pPr>
            <w:r w:rsidRPr="0059677C">
              <w:rPr>
                <w:rFonts w:asciiTheme="minorHAnsi" w:hAnsiTheme="minorHAnsi" w:cstheme="minorHAnsi"/>
                <w:sz w:val="22"/>
                <w:szCs w:val="22"/>
              </w:rPr>
              <w:t>Vrsta del, ki jih bo izvajal</w:t>
            </w:r>
          </w:p>
        </w:tc>
        <w:tc>
          <w:tcPr>
            <w:tcW w:w="3060" w:type="dxa"/>
          </w:tcPr>
          <w:p w:rsidR="00A03143" w:rsidRPr="0059677C" w:rsidRDefault="00A03143" w:rsidP="00DB396A">
            <w:pPr>
              <w:pStyle w:val="Telobesedila"/>
              <w:rPr>
                <w:rFonts w:asciiTheme="minorHAnsi" w:hAnsiTheme="minorHAnsi" w:cstheme="minorHAnsi"/>
                <w:sz w:val="22"/>
                <w:szCs w:val="22"/>
              </w:rPr>
            </w:pPr>
            <w:r w:rsidRPr="0059677C">
              <w:rPr>
                <w:rFonts w:asciiTheme="minorHAnsi" w:hAnsiTheme="minorHAnsi" w:cstheme="minorHAnsi"/>
                <w:sz w:val="22"/>
                <w:szCs w:val="22"/>
              </w:rPr>
              <w:t xml:space="preserve">Vrednosti del, ki jih bo izvajal </w:t>
            </w:r>
          </w:p>
          <w:p w:rsidR="00A03143" w:rsidRPr="0059677C" w:rsidRDefault="00A03143" w:rsidP="00DB396A">
            <w:pPr>
              <w:pStyle w:val="Telobesedila"/>
              <w:jc w:val="center"/>
              <w:rPr>
                <w:rFonts w:asciiTheme="minorHAnsi" w:hAnsiTheme="minorHAnsi" w:cstheme="minorHAnsi"/>
                <w:sz w:val="22"/>
                <w:szCs w:val="22"/>
              </w:rPr>
            </w:pPr>
            <w:r w:rsidRPr="0059677C">
              <w:rPr>
                <w:rFonts w:asciiTheme="minorHAnsi" w:hAnsiTheme="minorHAnsi" w:cstheme="minorHAnsi"/>
                <w:sz w:val="22"/>
                <w:szCs w:val="22"/>
              </w:rPr>
              <w:t>(v € brez DDV)</w:t>
            </w:r>
          </w:p>
        </w:tc>
      </w:tr>
      <w:tr w:rsidR="00A03143" w:rsidRPr="0059677C" w:rsidTr="00DB396A">
        <w:trPr>
          <w:trHeight w:val="510"/>
        </w:trPr>
        <w:tc>
          <w:tcPr>
            <w:tcW w:w="720" w:type="dxa"/>
          </w:tcPr>
          <w:p w:rsidR="00A03143" w:rsidRPr="0059677C" w:rsidRDefault="00A03143" w:rsidP="00DB396A">
            <w:pPr>
              <w:pStyle w:val="Telobesedila"/>
              <w:rPr>
                <w:rFonts w:asciiTheme="minorHAnsi" w:hAnsiTheme="minorHAnsi" w:cstheme="minorHAnsi"/>
                <w:sz w:val="22"/>
                <w:szCs w:val="22"/>
              </w:rPr>
            </w:pPr>
          </w:p>
        </w:tc>
        <w:tc>
          <w:tcPr>
            <w:tcW w:w="2520" w:type="dxa"/>
          </w:tcPr>
          <w:p w:rsidR="00A03143" w:rsidRPr="0059677C" w:rsidRDefault="00A03143" w:rsidP="00DB396A">
            <w:pPr>
              <w:pStyle w:val="Telobesedila"/>
              <w:rPr>
                <w:rFonts w:asciiTheme="minorHAnsi" w:hAnsiTheme="minorHAnsi" w:cstheme="minorHAnsi"/>
                <w:sz w:val="22"/>
                <w:szCs w:val="22"/>
              </w:rPr>
            </w:pPr>
          </w:p>
          <w:p w:rsidR="00A03143" w:rsidRPr="0059677C" w:rsidRDefault="00A03143" w:rsidP="00DB396A">
            <w:pPr>
              <w:pStyle w:val="Telobesedila"/>
              <w:rPr>
                <w:rFonts w:asciiTheme="minorHAnsi" w:hAnsiTheme="minorHAnsi" w:cstheme="minorHAnsi"/>
                <w:sz w:val="22"/>
                <w:szCs w:val="22"/>
              </w:rPr>
            </w:pPr>
          </w:p>
          <w:p w:rsidR="00A03143" w:rsidRPr="0059677C" w:rsidRDefault="00A03143" w:rsidP="00DB396A">
            <w:pPr>
              <w:pStyle w:val="Telobesedila"/>
              <w:rPr>
                <w:rFonts w:asciiTheme="minorHAnsi" w:hAnsiTheme="minorHAnsi" w:cstheme="minorHAnsi"/>
                <w:sz w:val="22"/>
                <w:szCs w:val="22"/>
              </w:rPr>
            </w:pPr>
          </w:p>
          <w:p w:rsidR="00A03143" w:rsidRPr="0059677C" w:rsidRDefault="00A03143" w:rsidP="00DB396A">
            <w:pPr>
              <w:pStyle w:val="Telobesedila"/>
              <w:rPr>
                <w:rFonts w:asciiTheme="minorHAnsi" w:hAnsiTheme="minorHAnsi" w:cstheme="minorHAnsi"/>
                <w:sz w:val="22"/>
                <w:szCs w:val="22"/>
              </w:rPr>
            </w:pPr>
          </w:p>
        </w:tc>
        <w:tc>
          <w:tcPr>
            <w:tcW w:w="2520" w:type="dxa"/>
          </w:tcPr>
          <w:p w:rsidR="00A03143" w:rsidRPr="0059677C" w:rsidRDefault="00A03143" w:rsidP="00DB396A">
            <w:pPr>
              <w:pStyle w:val="Telobesedila"/>
              <w:rPr>
                <w:rFonts w:asciiTheme="minorHAnsi" w:hAnsiTheme="minorHAnsi" w:cstheme="minorHAnsi"/>
                <w:sz w:val="22"/>
                <w:szCs w:val="22"/>
              </w:rPr>
            </w:pPr>
          </w:p>
        </w:tc>
        <w:tc>
          <w:tcPr>
            <w:tcW w:w="3060" w:type="dxa"/>
          </w:tcPr>
          <w:p w:rsidR="00A03143" w:rsidRPr="0059677C" w:rsidRDefault="00A03143" w:rsidP="00DB396A">
            <w:pPr>
              <w:pStyle w:val="Telobesedila"/>
              <w:rPr>
                <w:rFonts w:asciiTheme="minorHAnsi" w:hAnsiTheme="minorHAnsi" w:cstheme="minorHAnsi"/>
                <w:sz w:val="22"/>
                <w:szCs w:val="22"/>
              </w:rPr>
            </w:pPr>
          </w:p>
        </w:tc>
      </w:tr>
      <w:tr w:rsidR="00A03143" w:rsidRPr="0059677C" w:rsidTr="00DB396A">
        <w:trPr>
          <w:trHeight w:val="510"/>
        </w:trPr>
        <w:tc>
          <w:tcPr>
            <w:tcW w:w="720" w:type="dxa"/>
          </w:tcPr>
          <w:p w:rsidR="00A03143" w:rsidRPr="0059677C" w:rsidRDefault="00A03143" w:rsidP="00DB396A">
            <w:pPr>
              <w:pStyle w:val="Telobesedila"/>
              <w:rPr>
                <w:rFonts w:asciiTheme="minorHAnsi" w:hAnsiTheme="minorHAnsi" w:cstheme="minorHAnsi"/>
                <w:sz w:val="22"/>
                <w:szCs w:val="22"/>
              </w:rPr>
            </w:pPr>
          </w:p>
        </w:tc>
        <w:tc>
          <w:tcPr>
            <w:tcW w:w="2520" w:type="dxa"/>
          </w:tcPr>
          <w:p w:rsidR="00A03143" w:rsidRPr="0059677C" w:rsidRDefault="00A03143" w:rsidP="00DB396A">
            <w:pPr>
              <w:pStyle w:val="Telobesedila"/>
              <w:rPr>
                <w:rFonts w:asciiTheme="minorHAnsi" w:hAnsiTheme="minorHAnsi" w:cstheme="minorHAnsi"/>
                <w:sz w:val="22"/>
                <w:szCs w:val="22"/>
              </w:rPr>
            </w:pPr>
          </w:p>
          <w:p w:rsidR="00A03143" w:rsidRPr="0059677C" w:rsidRDefault="00A03143" w:rsidP="00DB396A">
            <w:pPr>
              <w:pStyle w:val="Telobesedila"/>
              <w:rPr>
                <w:rFonts w:asciiTheme="minorHAnsi" w:hAnsiTheme="minorHAnsi" w:cstheme="minorHAnsi"/>
                <w:sz w:val="22"/>
                <w:szCs w:val="22"/>
              </w:rPr>
            </w:pPr>
          </w:p>
          <w:p w:rsidR="00A03143" w:rsidRPr="0059677C" w:rsidRDefault="00A03143" w:rsidP="00DB396A">
            <w:pPr>
              <w:pStyle w:val="Telobesedila"/>
              <w:rPr>
                <w:rFonts w:asciiTheme="minorHAnsi" w:hAnsiTheme="minorHAnsi" w:cstheme="minorHAnsi"/>
                <w:sz w:val="22"/>
                <w:szCs w:val="22"/>
              </w:rPr>
            </w:pPr>
          </w:p>
          <w:p w:rsidR="00A03143" w:rsidRPr="0059677C" w:rsidRDefault="00A03143" w:rsidP="00DB396A">
            <w:pPr>
              <w:pStyle w:val="Telobesedila"/>
              <w:rPr>
                <w:rFonts w:asciiTheme="minorHAnsi" w:hAnsiTheme="minorHAnsi" w:cstheme="minorHAnsi"/>
                <w:sz w:val="22"/>
                <w:szCs w:val="22"/>
              </w:rPr>
            </w:pPr>
          </w:p>
        </w:tc>
        <w:tc>
          <w:tcPr>
            <w:tcW w:w="2520" w:type="dxa"/>
          </w:tcPr>
          <w:p w:rsidR="00A03143" w:rsidRPr="0059677C" w:rsidRDefault="00A03143" w:rsidP="00DB396A">
            <w:pPr>
              <w:pStyle w:val="Telobesedila"/>
              <w:rPr>
                <w:rFonts w:asciiTheme="minorHAnsi" w:hAnsiTheme="minorHAnsi" w:cstheme="minorHAnsi"/>
                <w:sz w:val="22"/>
                <w:szCs w:val="22"/>
              </w:rPr>
            </w:pPr>
          </w:p>
        </w:tc>
        <w:tc>
          <w:tcPr>
            <w:tcW w:w="3060" w:type="dxa"/>
          </w:tcPr>
          <w:p w:rsidR="00A03143" w:rsidRPr="0059677C" w:rsidRDefault="00A03143" w:rsidP="00DB396A">
            <w:pPr>
              <w:pStyle w:val="Telobesedila"/>
              <w:rPr>
                <w:rFonts w:asciiTheme="minorHAnsi" w:hAnsiTheme="minorHAnsi" w:cstheme="minorHAnsi"/>
                <w:sz w:val="22"/>
                <w:szCs w:val="22"/>
              </w:rPr>
            </w:pPr>
          </w:p>
        </w:tc>
      </w:tr>
      <w:tr w:rsidR="00A03143" w:rsidRPr="0059677C" w:rsidTr="00DB396A">
        <w:trPr>
          <w:trHeight w:val="510"/>
        </w:trPr>
        <w:tc>
          <w:tcPr>
            <w:tcW w:w="720" w:type="dxa"/>
          </w:tcPr>
          <w:p w:rsidR="00A03143" w:rsidRPr="0059677C" w:rsidRDefault="00A03143" w:rsidP="00DB396A">
            <w:pPr>
              <w:pStyle w:val="Telobesedila"/>
              <w:rPr>
                <w:rFonts w:asciiTheme="minorHAnsi" w:hAnsiTheme="minorHAnsi" w:cstheme="minorHAnsi"/>
                <w:sz w:val="22"/>
                <w:szCs w:val="22"/>
              </w:rPr>
            </w:pPr>
          </w:p>
        </w:tc>
        <w:tc>
          <w:tcPr>
            <w:tcW w:w="2520" w:type="dxa"/>
          </w:tcPr>
          <w:p w:rsidR="00A03143" w:rsidRPr="0059677C" w:rsidRDefault="00A03143" w:rsidP="00DB396A">
            <w:pPr>
              <w:pStyle w:val="Telobesedila"/>
              <w:rPr>
                <w:rFonts w:asciiTheme="minorHAnsi" w:hAnsiTheme="minorHAnsi" w:cstheme="minorHAnsi"/>
                <w:sz w:val="22"/>
                <w:szCs w:val="22"/>
              </w:rPr>
            </w:pPr>
          </w:p>
          <w:p w:rsidR="00A03143" w:rsidRPr="0059677C" w:rsidRDefault="00A03143" w:rsidP="00DB396A">
            <w:pPr>
              <w:pStyle w:val="Telobesedila"/>
              <w:rPr>
                <w:rFonts w:asciiTheme="minorHAnsi" w:hAnsiTheme="minorHAnsi" w:cstheme="minorHAnsi"/>
                <w:sz w:val="22"/>
                <w:szCs w:val="22"/>
              </w:rPr>
            </w:pPr>
          </w:p>
          <w:p w:rsidR="00A03143" w:rsidRPr="0059677C" w:rsidRDefault="00A03143" w:rsidP="00DB396A">
            <w:pPr>
              <w:pStyle w:val="Telobesedila"/>
              <w:rPr>
                <w:rFonts w:asciiTheme="minorHAnsi" w:hAnsiTheme="minorHAnsi" w:cstheme="minorHAnsi"/>
                <w:sz w:val="22"/>
                <w:szCs w:val="22"/>
              </w:rPr>
            </w:pPr>
          </w:p>
          <w:p w:rsidR="00A03143" w:rsidRPr="0059677C" w:rsidRDefault="00A03143" w:rsidP="00DB396A">
            <w:pPr>
              <w:pStyle w:val="Telobesedila"/>
              <w:rPr>
                <w:rFonts w:asciiTheme="minorHAnsi" w:hAnsiTheme="minorHAnsi" w:cstheme="minorHAnsi"/>
                <w:sz w:val="22"/>
                <w:szCs w:val="22"/>
              </w:rPr>
            </w:pPr>
          </w:p>
        </w:tc>
        <w:tc>
          <w:tcPr>
            <w:tcW w:w="2520" w:type="dxa"/>
          </w:tcPr>
          <w:p w:rsidR="00A03143" w:rsidRPr="0059677C" w:rsidRDefault="00A03143" w:rsidP="00DB396A">
            <w:pPr>
              <w:pStyle w:val="Telobesedila"/>
              <w:rPr>
                <w:rFonts w:asciiTheme="minorHAnsi" w:hAnsiTheme="minorHAnsi" w:cstheme="minorHAnsi"/>
                <w:sz w:val="22"/>
                <w:szCs w:val="22"/>
              </w:rPr>
            </w:pPr>
          </w:p>
        </w:tc>
        <w:tc>
          <w:tcPr>
            <w:tcW w:w="3060" w:type="dxa"/>
          </w:tcPr>
          <w:p w:rsidR="00A03143" w:rsidRPr="0059677C" w:rsidRDefault="00A03143" w:rsidP="00DB396A">
            <w:pPr>
              <w:pStyle w:val="Telobesedila"/>
              <w:rPr>
                <w:rFonts w:asciiTheme="minorHAnsi" w:hAnsiTheme="minorHAnsi" w:cstheme="minorHAnsi"/>
                <w:sz w:val="22"/>
                <w:szCs w:val="22"/>
              </w:rPr>
            </w:pPr>
          </w:p>
        </w:tc>
      </w:tr>
    </w:tbl>
    <w:p w:rsidR="00A03143" w:rsidRPr="0059677C" w:rsidRDefault="00A03143" w:rsidP="00A03143">
      <w:pPr>
        <w:pStyle w:val="Telobesedila"/>
        <w:rPr>
          <w:rFonts w:asciiTheme="minorHAnsi" w:hAnsiTheme="minorHAnsi" w:cstheme="minorHAnsi"/>
          <w:sz w:val="22"/>
          <w:szCs w:val="22"/>
        </w:rPr>
      </w:pPr>
    </w:p>
    <w:p w:rsidR="00A03143" w:rsidRPr="0059677C" w:rsidRDefault="00A03143" w:rsidP="00A03143">
      <w:pPr>
        <w:pStyle w:val="BESEDILO"/>
        <w:rPr>
          <w:rFonts w:asciiTheme="minorHAnsi" w:hAnsiTheme="minorHAnsi" w:cstheme="minorHAnsi"/>
          <w:b/>
          <w:bCs/>
          <w:sz w:val="22"/>
          <w:szCs w:val="22"/>
        </w:rPr>
      </w:pPr>
    </w:p>
    <w:p w:rsidR="00A03143" w:rsidRPr="0059677C" w:rsidRDefault="00A03143" w:rsidP="00A03143">
      <w:pPr>
        <w:pStyle w:val="BESEDILO"/>
        <w:rPr>
          <w:rFonts w:asciiTheme="minorHAnsi" w:hAnsiTheme="minorHAnsi" w:cstheme="minorHAnsi"/>
          <w:b/>
          <w:bCs/>
          <w:sz w:val="22"/>
          <w:szCs w:val="22"/>
        </w:rPr>
      </w:pPr>
      <w:r w:rsidRPr="0059677C">
        <w:rPr>
          <w:rFonts w:asciiTheme="minorHAnsi" w:hAnsiTheme="minorHAnsi" w:cstheme="minorHAnsi"/>
          <w:b/>
          <w:bCs/>
          <w:sz w:val="22"/>
          <w:szCs w:val="22"/>
        </w:rPr>
        <w:t>V primeru nastopa s podizvajalci pod kazensko in materialno odgovornostjo, izjavljamo:</w:t>
      </w:r>
    </w:p>
    <w:p w:rsidR="00A03143" w:rsidRPr="0059677C" w:rsidRDefault="00A03143" w:rsidP="00A03143">
      <w:pPr>
        <w:pStyle w:val="BESEDILO"/>
        <w:rPr>
          <w:rFonts w:asciiTheme="minorHAnsi" w:hAnsiTheme="minorHAnsi" w:cstheme="minorHAnsi"/>
          <w:b/>
          <w:bCs/>
          <w:sz w:val="22"/>
          <w:szCs w:val="22"/>
        </w:rPr>
      </w:pPr>
    </w:p>
    <w:p w:rsidR="00A03143" w:rsidRPr="0059677C" w:rsidRDefault="00A03143" w:rsidP="00A03143">
      <w:pPr>
        <w:pStyle w:val="BESEDILO"/>
        <w:numPr>
          <w:ilvl w:val="0"/>
          <w:numId w:val="7"/>
        </w:numPr>
        <w:rPr>
          <w:rFonts w:asciiTheme="minorHAnsi" w:hAnsiTheme="minorHAnsi" w:cstheme="minorHAnsi"/>
          <w:sz w:val="22"/>
          <w:szCs w:val="22"/>
        </w:rPr>
      </w:pPr>
      <w:r w:rsidRPr="0059677C">
        <w:rPr>
          <w:rFonts w:asciiTheme="minorHAnsi" w:hAnsiTheme="minorHAnsi" w:cstheme="minorHAnsi"/>
          <w:sz w:val="22"/>
          <w:szCs w:val="22"/>
        </w:rPr>
        <w:t>da imamo poravnane vse obveznosti do podizvajalcev, s kate</w:t>
      </w:r>
      <w:r>
        <w:rPr>
          <w:rFonts w:asciiTheme="minorHAnsi" w:hAnsiTheme="minorHAnsi" w:cstheme="minorHAnsi"/>
          <w:sz w:val="22"/>
          <w:szCs w:val="22"/>
        </w:rPr>
        <w:t xml:space="preserve">rimi sodelujemo na navedenem </w:t>
      </w:r>
      <w:r w:rsidRPr="0059677C">
        <w:rPr>
          <w:rFonts w:asciiTheme="minorHAnsi" w:hAnsiTheme="minorHAnsi" w:cstheme="minorHAnsi"/>
          <w:sz w:val="22"/>
          <w:szCs w:val="22"/>
        </w:rPr>
        <w:t xml:space="preserve"> naročilu,</w:t>
      </w:r>
    </w:p>
    <w:p w:rsidR="00A03143" w:rsidRPr="0059677C" w:rsidRDefault="00A03143" w:rsidP="00A03143">
      <w:pPr>
        <w:pStyle w:val="BESEDILO"/>
        <w:numPr>
          <w:ilvl w:val="0"/>
          <w:numId w:val="7"/>
        </w:numPr>
        <w:rPr>
          <w:rFonts w:asciiTheme="minorHAnsi" w:hAnsiTheme="minorHAnsi" w:cstheme="minorHAnsi"/>
          <w:sz w:val="22"/>
          <w:szCs w:val="22"/>
        </w:rPr>
      </w:pPr>
      <w:r w:rsidRPr="0059677C">
        <w:rPr>
          <w:rFonts w:asciiTheme="minorHAnsi" w:hAnsiTheme="minorHAnsi" w:cstheme="minorHAnsi"/>
          <w:sz w:val="22"/>
          <w:szCs w:val="22"/>
        </w:rPr>
        <w:t>da bomo imeli ob sklenitvi pogodbe z naročnikom in v času njenega izvajanja sklenjene pogodbe s podizvajalci,</w:t>
      </w:r>
    </w:p>
    <w:p w:rsidR="00A03143" w:rsidRPr="007F09FD" w:rsidRDefault="00A03143" w:rsidP="00A03143">
      <w:pPr>
        <w:pStyle w:val="BESEDILO"/>
        <w:numPr>
          <w:ilvl w:val="0"/>
          <w:numId w:val="7"/>
        </w:numPr>
        <w:rPr>
          <w:rFonts w:asciiTheme="minorHAnsi" w:hAnsiTheme="minorHAnsi" w:cstheme="minorHAnsi"/>
          <w:sz w:val="22"/>
          <w:szCs w:val="22"/>
        </w:rPr>
      </w:pPr>
      <w:r>
        <w:rPr>
          <w:rFonts w:asciiTheme="minorHAnsi" w:hAnsiTheme="minorHAnsi" w:cstheme="minorHAnsi"/>
          <w:sz w:val="22"/>
          <w:szCs w:val="22"/>
        </w:rPr>
        <w:t>da s pogodbo o izvedbi</w:t>
      </w:r>
      <w:r w:rsidRPr="0059677C">
        <w:rPr>
          <w:rFonts w:asciiTheme="minorHAnsi" w:hAnsiTheme="minorHAnsi" w:cstheme="minorHAnsi"/>
          <w:sz w:val="22"/>
          <w:szCs w:val="22"/>
        </w:rPr>
        <w:t xml:space="preserve"> naročila pooblaščamo naročnika, da v primeru podane zahteve za neposredno plačilu s strani podizvajalca na podlagi potrjenega računa oziroma situacije neposredno plačuje podizvajalcem,</w:t>
      </w:r>
    </w:p>
    <w:tbl>
      <w:tblPr>
        <w:tblW w:w="0" w:type="auto"/>
        <w:tblCellMar>
          <w:left w:w="70" w:type="dxa"/>
          <w:right w:w="70" w:type="dxa"/>
        </w:tblCellMar>
        <w:tblLook w:val="0000" w:firstRow="0" w:lastRow="0" w:firstColumn="0" w:lastColumn="0" w:noHBand="0" w:noVBand="0"/>
      </w:tblPr>
      <w:tblGrid>
        <w:gridCol w:w="2713"/>
        <w:gridCol w:w="2954"/>
        <w:gridCol w:w="3403"/>
      </w:tblGrid>
      <w:tr w:rsidR="00A03143" w:rsidRPr="0059677C" w:rsidTr="00DB396A">
        <w:trPr>
          <w:gridBefore w:val="2"/>
          <w:wBefore w:w="5667" w:type="dxa"/>
        </w:trPr>
        <w:tc>
          <w:tcPr>
            <w:tcW w:w="3403" w:type="dxa"/>
            <w:tcBorders>
              <w:bottom w:val="single" w:sz="4" w:space="0" w:color="auto"/>
            </w:tcBorders>
          </w:tcPr>
          <w:p w:rsidR="00A03143" w:rsidRPr="00985F51" w:rsidRDefault="00A03143" w:rsidP="00DB396A">
            <w:pPr>
              <w:pStyle w:val="Telobesedila"/>
              <w:rPr>
                <w:rFonts w:asciiTheme="minorHAnsi" w:hAnsiTheme="minorHAnsi" w:cstheme="minorHAnsi"/>
                <w:sz w:val="20"/>
                <w:szCs w:val="22"/>
              </w:rPr>
            </w:pPr>
          </w:p>
          <w:p w:rsidR="00985F51" w:rsidRPr="00985F51" w:rsidRDefault="00985F51" w:rsidP="00DB396A">
            <w:pPr>
              <w:pStyle w:val="Telobesedila"/>
              <w:rPr>
                <w:rFonts w:asciiTheme="minorHAnsi" w:hAnsiTheme="minorHAnsi" w:cstheme="minorHAnsi"/>
                <w:sz w:val="20"/>
                <w:szCs w:val="22"/>
              </w:rPr>
            </w:pPr>
          </w:p>
        </w:tc>
      </w:tr>
      <w:tr w:rsidR="00A03143" w:rsidRPr="0059677C" w:rsidTr="00DB396A">
        <w:trPr>
          <w:gridBefore w:val="2"/>
          <w:wBefore w:w="5667" w:type="dxa"/>
        </w:trPr>
        <w:tc>
          <w:tcPr>
            <w:tcW w:w="3403" w:type="dxa"/>
            <w:tcBorders>
              <w:top w:val="single" w:sz="4" w:space="0" w:color="auto"/>
            </w:tcBorders>
          </w:tcPr>
          <w:p w:rsidR="00A03143" w:rsidRPr="00985F51" w:rsidRDefault="00A03143" w:rsidP="00DB396A">
            <w:pPr>
              <w:pStyle w:val="Telobesedila"/>
              <w:jc w:val="center"/>
              <w:rPr>
                <w:rFonts w:asciiTheme="minorHAnsi" w:hAnsiTheme="minorHAnsi" w:cstheme="minorHAnsi"/>
                <w:sz w:val="20"/>
                <w:szCs w:val="22"/>
              </w:rPr>
            </w:pPr>
            <w:r w:rsidRPr="00985F51">
              <w:rPr>
                <w:rFonts w:asciiTheme="minorHAnsi" w:hAnsiTheme="minorHAnsi" w:cstheme="minorHAnsi"/>
                <w:sz w:val="20"/>
                <w:szCs w:val="22"/>
              </w:rPr>
              <w:t>(ponudnik)</w:t>
            </w:r>
          </w:p>
        </w:tc>
      </w:tr>
      <w:tr w:rsidR="00A03143" w:rsidRPr="0059677C" w:rsidTr="00DB396A">
        <w:tc>
          <w:tcPr>
            <w:tcW w:w="2713" w:type="dxa"/>
            <w:tcBorders>
              <w:bottom w:val="single" w:sz="4" w:space="0" w:color="auto"/>
            </w:tcBorders>
          </w:tcPr>
          <w:p w:rsidR="00A03143" w:rsidRPr="00985F51" w:rsidRDefault="00A03143" w:rsidP="00DB396A">
            <w:pPr>
              <w:pStyle w:val="Telobesedila"/>
              <w:rPr>
                <w:rFonts w:asciiTheme="minorHAnsi" w:hAnsiTheme="minorHAnsi" w:cstheme="minorHAnsi"/>
                <w:sz w:val="20"/>
                <w:szCs w:val="22"/>
              </w:rPr>
            </w:pPr>
          </w:p>
          <w:p w:rsidR="00A03143" w:rsidRPr="00985F51" w:rsidRDefault="00A03143" w:rsidP="00DB396A">
            <w:pPr>
              <w:pStyle w:val="Telobesedila"/>
              <w:rPr>
                <w:rFonts w:asciiTheme="minorHAnsi" w:hAnsiTheme="minorHAnsi" w:cstheme="minorHAnsi"/>
                <w:sz w:val="20"/>
                <w:szCs w:val="22"/>
              </w:rPr>
            </w:pPr>
          </w:p>
        </w:tc>
        <w:tc>
          <w:tcPr>
            <w:tcW w:w="2954" w:type="dxa"/>
          </w:tcPr>
          <w:p w:rsidR="00A03143" w:rsidRPr="00985F51" w:rsidRDefault="00A03143" w:rsidP="00DB396A">
            <w:pPr>
              <w:pStyle w:val="Telobesedila"/>
              <w:rPr>
                <w:rFonts w:asciiTheme="minorHAnsi" w:hAnsiTheme="minorHAnsi" w:cstheme="minorHAnsi"/>
                <w:sz w:val="20"/>
                <w:szCs w:val="22"/>
              </w:rPr>
            </w:pPr>
          </w:p>
        </w:tc>
        <w:tc>
          <w:tcPr>
            <w:tcW w:w="3403" w:type="dxa"/>
            <w:tcBorders>
              <w:bottom w:val="single" w:sz="4" w:space="0" w:color="auto"/>
            </w:tcBorders>
          </w:tcPr>
          <w:p w:rsidR="00A03143" w:rsidRPr="00985F51" w:rsidRDefault="00A03143" w:rsidP="00DB396A">
            <w:pPr>
              <w:pStyle w:val="Telobesedila"/>
              <w:rPr>
                <w:rFonts w:asciiTheme="minorHAnsi" w:hAnsiTheme="minorHAnsi" w:cstheme="minorHAnsi"/>
                <w:sz w:val="20"/>
                <w:szCs w:val="22"/>
              </w:rPr>
            </w:pPr>
          </w:p>
        </w:tc>
      </w:tr>
      <w:tr w:rsidR="00A03143" w:rsidRPr="0059677C" w:rsidTr="00DB396A">
        <w:tc>
          <w:tcPr>
            <w:tcW w:w="2713" w:type="dxa"/>
            <w:tcBorders>
              <w:top w:val="single" w:sz="4" w:space="0" w:color="auto"/>
            </w:tcBorders>
          </w:tcPr>
          <w:p w:rsidR="00A03143" w:rsidRPr="00985F51" w:rsidRDefault="00A03143" w:rsidP="005A66BB">
            <w:pPr>
              <w:pStyle w:val="Telobesedila"/>
              <w:jc w:val="center"/>
              <w:rPr>
                <w:rFonts w:asciiTheme="minorHAnsi" w:hAnsiTheme="minorHAnsi" w:cstheme="minorHAnsi"/>
                <w:sz w:val="20"/>
                <w:szCs w:val="22"/>
              </w:rPr>
            </w:pPr>
            <w:r w:rsidRPr="00985F51">
              <w:rPr>
                <w:rFonts w:asciiTheme="minorHAnsi" w:hAnsiTheme="minorHAnsi" w:cstheme="minorHAnsi"/>
                <w:sz w:val="20"/>
                <w:szCs w:val="22"/>
              </w:rPr>
              <w:t>Kraj in datum</w:t>
            </w:r>
          </w:p>
        </w:tc>
        <w:tc>
          <w:tcPr>
            <w:tcW w:w="2954" w:type="dxa"/>
          </w:tcPr>
          <w:p w:rsidR="00A03143" w:rsidRPr="00985F51" w:rsidRDefault="00A03143" w:rsidP="005A66BB">
            <w:pPr>
              <w:pStyle w:val="Telobesedila"/>
              <w:jc w:val="center"/>
              <w:rPr>
                <w:rFonts w:asciiTheme="minorHAnsi" w:hAnsiTheme="minorHAnsi" w:cstheme="minorHAnsi"/>
                <w:sz w:val="20"/>
                <w:szCs w:val="22"/>
              </w:rPr>
            </w:pPr>
          </w:p>
        </w:tc>
        <w:tc>
          <w:tcPr>
            <w:tcW w:w="3403" w:type="dxa"/>
            <w:tcBorders>
              <w:top w:val="single" w:sz="4" w:space="0" w:color="auto"/>
            </w:tcBorders>
          </w:tcPr>
          <w:p w:rsidR="00A03143" w:rsidRPr="00985F51" w:rsidRDefault="00A03143" w:rsidP="005A66BB">
            <w:pPr>
              <w:pStyle w:val="Telobesedila"/>
              <w:jc w:val="center"/>
              <w:rPr>
                <w:rFonts w:asciiTheme="minorHAnsi" w:hAnsiTheme="minorHAnsi" w:cstheme="minorHAnsi"/>
                <w:sz w:val="20"/>
                <w:szCs w:val="22"/>
              </w:rPr>
            </w:pPr>
            <w:r w:rsidRPr="00985F51">
              <w:rPr>
                <w:rFonts w:asciiTheme="minorHAnsi" w:hAnsiTheme="minorHAnsi" w:cstheme="minorHAnsi"/>
                <w:sz w:val="20"/>
                <w:szCs w:val="22"/>
              </w:rPr>
              <w:t>(žig in podpis pooblaščene osebe)</w:t>
            </w:r>
          </w:p>
        </w:tc>
      </w:tr>
    </w:tbl>
    <w:p w:rsidR="00A03143" w:rsidRPr="007F09FD" w:rsidRDefault="00A03143" w:rsidP="00A03143">
      <w:pPr>
        <w:rPr>
          <w:rFonts w:asciiTheme="minorHAnsi" w:hAnsiTheme="minorHAnsi" w:cstheme="minorHAnsi"/>
          <w:sz w:val="20"/>
          <w:szCs w:val="20"/>
        </w:rPr>
      </w:pPr>
      <w:bookmarkStart w:id="42" w:name="_Toc264443220"/>
      <w:bookmarkStart w:id="43" w:name="_Toc268167198"/>
      <w:bookmarkStart w:id="44" w:name="_Toc288727062"/>
      <w:bookmarkStart w:id="45" w:name="_Toc289366875"/>
      <w:bookmarkStart w:id="46" w:name="_Toc289672063"/>
      <w:bookmarkStart w:id="47" w:name="_Toc293052897"/>
      <w:bookmarkStart w:id="48" w:name="_Toc293299646"/>
      <w:bookmarkStart w:id="49" w:name="_Toc358098834"/>
      <w:bookmarkStart w:id="50" w:name="_Toc384901413"/>
      <w:bookmarkStart w:id="51" w:name="_Toc387322934"/>
      <w:bookmarkStart w:id="52" w:name="_Toc392490148"/>
    </w:p>
    <w:p w:rsidR="00A03143" w:rsidRPr="00D72273" w:rsidRDefault="00DB396A" w:rsidP="00A03143">
      <w:pPr>
        <w:pStyle w:val="Naslov1"/>
        <w:rPr>
          <w:rFonts w:asciiTheme="minorHAnsi" w:hAnsiTheme="minorHAnsi" w:cstheme="minorHAnsi"/>
          <w:b/>
          <w:caps/>
          <w:sz w:val="22"/>
          <w:szCs w:val="22"/>
        </w:rPr>
      </w:pPr>
      <w:bookmarkStart w:id="53" w:name="_Toc454268131"/>
      <w:bookmarkStart w:id="54" w:name="_Toc454523419"/>
      <w:bookmarkStart w:id="55" w:name="_Toc522797643"/>
      <w:bookmarkStart w:id="56" w:name="_Toc523125193"/>
      <w:bookmarkStart w:id="57" w:name="_Toc46742347"/>
      <w:bookmarkStart w:id="58" w:name="_Toc49942305"/>
      <w:bookmarkStart w:id="59" w:name="_Toc132188263"/>
      <w:bookmarkStart w:id="60" w:name="_Toc132701219"/>
      <w:bookmarkStart w:id="61" w:name="_Toc132881578"/>
      <w:bookmarkStart w:id="62" w:name="_Toc162335275"/>
      <w:bookmarkStart w:id="63" w:name="_Toc168308016"/>
      <w:r>
        <w:rPr>
          <w:rFonts w:asciiTheme="minorHAnsi" w:hAnsiTheme="minorHAnsi" w:cstheme="minorHAnsi"/>
          <w:b/>
          <w:caps/>
          <w:sz w:val="22"/>
          <w:szCs w:val="22"/>
        </w:rPr>
        <w:lastRenderedPageBreak/>
        <w:t>D.2. P</w:t>
      </w:r>
      <w:r w:rsidR="00A03143" w:rsidRPr="00D72273">
        <w:rPr>
          <w:rFonts w:asciiTheme="minorHAnsi" w:hAnsiTheme="minorHAnsi" w:cstheme="minorHAnsi"/>
          <w:b/>
          <w:caps/>
          <w:sz w:val="22"/>
          <w:szCs w:val="22"/>
        </w:rPr>
        <w:t>ODATKI O PODIZVAJALCU</w:t>
      </w:r>
      <w:bookmarkEnd w:id="42"/>
      <w:bookmarkEnd w:id="43"/>
      <w:bookmarkEnd w:id="44"/>
      <w:bookmarkEnd w:id="45"/>
      <w:bookmarkEnd w:id="46"/>
      <w:bookmarkEnd w:id="47"/>
      <w:bookmarkEnd w:id="48"/>
      <w:bookmarkEnd w:id="49"/>
      <w:bookmarkEnd w:id="50"/>
      <w:bookmarkEnd w:id="51"/>
      <w:bookmarkEnd w:id="52"/>
      <w:r w:rsidR="00985F51">
        <w:rPr>
          <w:rFonts w:asciiTheme="minorHAnsi" w:hAnsiTheme="minorHAnsi" w:cstheme="minorHAnsi"/>
          <w:b/>
          <w:caps/>
          <w:sz w:val="22"/>
          <w:szCs w:val="22"/>
        </w:rPr>
        <w:t>*</w:t>
      </w:r>
      <w:r w:rsidR="00A03143" w:rsidRPr="00D72273">
        <w:rPr>
          <w:rFonts w:asciiTheme="minorHAnsi" w:hAnsiTheme="minorHAnsi" w:cstheme="minorHAnsi"/>
          <w:b/>
          <w:caps/>
          <w:sz w:val="22"/>
          <w:szCs w:val="22"/>
        </w:rPr>
        <w:t xml:space="preserve"> IN SOGLASJE ZA NEPOSREDNA PLAČILA</w:t>
      </w:r>
      <w:bookmarkEnd w:id="53"/>
      <w:bookmarkEnd w:id="54"/>
      <w:bookmarkEnd w:id="55"/>
      <w:bookmarkEnd w:id="56"/>
      <w:bookmarkEnd w:id="57"/>
      <w:bookmarkEnd w:id="58"/>
      <w:bookmarkEnd w:id="59"/>
      <w:bookmarkEnd w:id="60"/>
      <w:bookmarkEnd w:id="61"/>
      <w:bookmarkEnd w:id="62"/>
      <w:bookmarkEnd w:id="63"/>
    </w:p>
    <w:p w:rsidR="00A03143" w:rsidRPr="007F09FD" w:rsidRDefault="00A03143" w:rsidP="00A03143">
      <w:pPr>
        <w:pStyle w:val="Telobesedila"/>
        <w:rPr>
          <w:rFonts w:asciiTheme="minorHAnsi" w:hAnsiTheme="minorHAnsi" w:cstheme="minorHAnsi"/>
          <w:sz w:val="20"/>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423"/>
      </w:tblGrid>
      <w:tr w:rsidR="00A03143" w:rsidRPr="00985F51" w:rsidTr="00DB396A">
        <w:tc>
          <w:tcPr>
            <w:tcW w:w="4786" w:type="dxa"/>
          </w:tcPr>
          <w:p w:rsidR="00A03143" w:rsidRPr="00985F51" w:rsidRDefault="00A03143" w:rsidP="00DB396A">
            <w:pPr>
              <w:pStyle w:val="Telobesedila"/>
              <w:rPr>
                <w:rFonts w:asciiTheme="minorHAnsi" w:hAnsiTheme="minorHAnsi" w:cstheme="minorHAnsi"/>
                <w:sz w:val="22"/>
                <w:szCs w:val="20"/>
              </w:rPr>
            </w:pPr>
            <w:r w:rsidRPr="00985F51">
              <w:rPr>
                <w:rFonts w:asciiTheme="minorHAnsi" w:hAnsiTheme="minorHAnsi" w:cstheme="minorHAnsi"/>
                <w:sz w:val="22"/>
                <w:szCs w:val="20"/>
              </w:rPr>
              <w:t>NAZIV PODIZVAJALCA:</w:t>
            </w:r>
          </w:p>
        </w:tc>
        <w:tc>
          <w:tcPr>
            <w:tcW w:w="4423" w:type="dxa"/>
          </w:tcPr>
          <w:p w:rsidR="00A03143" w:rsidRPr="00985F51" w:rsidRDefault="00A03143" w:rsidP="00DB396A">
            <w:pPr>
              <w:pStyle w:val="Telobesedila"/>
              <w:rPr>
                <w:rFonts w:asciiTheme="minorHAnsi" w:hAnsiTheme="minorHAnsi" w:cstheme="minorHAnsi"/>
                <w:sz w:val="22"/>
                <w:szCs w:val="20"/>
              </w:rPr>
            </w:pPr>
          </w:p>
        </w:tc>
      </w:tr>
      <w:tr w:rsidR="00A03143" w:rsidRPr="00985F51" w:rsidTr="00DB396A">
        <w:tc>
          <w:tcPr>
            <w:tcW w:w="4786" w:type="dxa"/>
          </w:tcPr>
          <w:p w:rsidR="00A03143" w:rsidRPr="00985F51" w:rsidRDefault="00A03143" w:rsidP="00DB396A">
            <w:pPr>
              <w:pStyle w:val="Telobesedila"/>
              <w:rPr>
                <w:rFonts w:asciiTheme="minorHAnsi" w:hAnsiTheme="minorHAnsi" w:cstheme="minorHAnsi"/>
                <w:sz w:val="22"/>
                <w:szCs w:val="20"/>
              </w:rPr>
            </w:pPr>
            <w:r w:rsidRPr="00985F51">
              <w:rPr>
                <w:rFonts w:asciiTheme="minorHAnsi" w:hAnsiTheme="minorHAnsi" w:cstheme="minorHAnsi"/>
                <w:sz w:val="22"/>
                <w:szCs w:val="20"/>
              </w:rPr>
              <w:t>NASLOV PODIZVAJALCA:</w:t>
            </w:r>
          </w:p>
        </w:tc>
        <w:tc>
          <w:tcPr>
            <w:tcW w:w="4423" w:type="dxa"/>
          </w:tcPr>
          <w:p w:rsidR="00A03143" w:rsidRPr="00985F51" w:rsidRDefault="00A03143" w:rsidP="00DB396A">
            <w:pPr>
              <w:pStyle w:val="Telobesedila"/>
              <w:rPr>
                <w:rFonts w:asciiTheme="minorHAnsi" w:hAnsiTheme="minorHAnsi" w:cstheme="minorHAnsi"/>
                <w:sz w:val="22"/>
                <w:szCs w:val="20"/>
              </w:rPr>
            </w:pPr>
          </w:p>
        </w:tc>
      </w:tr>
      <w:tr w:rsidR="00A03143" w:rsidRPr="00985F51" w:rsidTr="00DB396A">
        <w:tc>
          <w:tcPr>
            <w:tcW w:w="4786" w:type="dxa"/>
          </w:tcPr>
          <w:p w:rsidR="00A03143" w:rsidRPr="00985F51" w:rsidRDefault="00A03143" w:rsidP="00DB396A">
            <w:pPr>
              <w:pStyle w:val="Telobesedila"/>
              <w:rPr>
                <w:rFonts w:asciiTheme="minorHAnsi" w:hAnsiTheme="minorHAnsi" w:cstheme="minorHAnsi"/>
                <w:sz w:val="22"/>
                <w:szCs w:val="20"/>
              </w:rPr>
            </w:pPr>
            <w:r w:rsidRPr="00985F51">
              <w:rPr>
                <w:rFonts w:asciiTheme="minorHAnsi" w:hAnsiTheme="minorHAnsi" w:cstheme="minorHAnsi"/>
                <w:sz w:val="22"/>
                <w:szCs w:val="20"/>
              </w:rPr>
              <w:t>ZAKONITI ZASTOPNIK PODIZVAJALCA:</w:t>
            </w:r>
          </w:p>
        </w:tc>
        <w:tc>
          <w:tcPr>
            <w:tcW w:w="4423" w:type="dxa"/>
          </w:tcPr>
          <w:p w:rsidR="00A03143" w:rsidRPr="00985F51" w:rsidRDefault="00A03143" w:rsidP="00DB396A">
            <w:pPr>
              <w:pStyle w:val="Telobesedila"/>
              <w:rPr>
                <w:rFonts w:asciiTheme="minorHAnsi" w:hAnsiTheme="minorHAnsi" w:cstheme="minorHAnsi"/>
                <w:sz w:val="22"/>
                <w:szCs w:val="20"/>
              </w:rPr>
            </w:pPr>
          </w:p>
        </w:tc>
      </w:tr>
      <w:tr w:rsidR="00A03143" w:rsidRPr="00985F51" w:rsidTr="00DB396A">
        <w:tc>
          <w:tcPr>
            <w:tcW w:w="4786" w:type="dxa"/>
          </w:tcPr>
          <w:p w:rsidR="00A03143" w:rsidRPr="00985F51" w:rsidRDefault="00A03143" w:rsidP="00DB396A">
            <w:pPr>
              <w:pStyle w:val="Telobesedila"/>
              <w:rPr>
                <w:rFonts w:asciiTheme="minorHAnsi" w:hAnsiTheme="minorHAnsi" w:cstheme="minorHAnsi"/>
                <w:sz w:val="22"/>
                <w:szCs w:val="20"/>
              </w:rPr>
            </w:pPr>
            <w:r w:rsidRPr="00985F51">
              <w:rPr>
                <w:rFonts w:asciiTheme="minorHAnsi" w:hAnsiTheme="minorHAnsi" w:cstheme="minorHAnsi"/>
                <w:sz w:val="22"/>
                <w:szCs w:val="20"/>
              </w:rPr>
              <w:t>KONTAKTNA OSEBA:</w:t>
            </w:r>
          </w:p>
        </w:tc>
        <w:tc>
          <w:tcPr>
            <w:tcW w:w="4423" w:type="dxa"/>
          </w:tcPr>
          <w:p w:rsidR="00A03143" w:rsidRPr="00985F51" w:rsidRDefault="00A03143" w:rsidP="00DB396A">
            <w:pPr>
              <w:pStyle w:val="Telobesedila"/>
              <w:rPr>
                <w:rFonts w:asciiTheme="minorHAnsi" w:hAnsiTheme="minorHAnsi" w:cstheme="minorHAnsi"/>
                <w:sz w:val="22"/>
                <w:szCs w:val="20"/>
              </w:rPr>
            </w:pPr>
          </w:p>
        </w:tc>
      </w:tr>
      <w:tr w:rsidR="00A03143" w:rsidRPr="00985F51" w:rsidTr="00DB396A">
        <w:tc>
          <w:tcPr>
            <w:tcW w:w="4786" w:type="dxa"/>
          </w:tcPr>
          <w:p w:rsidR="00A03143" w:rsidRPr="00985F51" w:rsidRDefault="00A03143" w:rsidP="00DB396A">
            <w:pPr>
              <w:pStyle w:val="Telobesedila"/>
              <w:rPr>
                <w:rFonts w:asciiTheme="minorHAnsi" w:hAnsiTheme="minorHAnsi" w:cstheme="minorHAnsi"/>
                <w:sz w:val="22"/>
                <w:szCs w:val="20"/>
              </w:rPr>
            </w:pPr>
            <w:r w:rsidRPr="00985F51">
              <w:rPr>
                <w:rFonts w:asciiTheme="minorHAnsi" w:hAnsiTheme="minorHAnsi" w:cstheme="minorHAnsi"/>
                <w:sz w:val="22"/>
                <w:szCs w:val="20"/>
              </w:rPr>
              <w:t>ELEKTRONSKI NASLOV KONTAKTNE OSEBE:</w:t>
            </w:r>
          </w:p>
        </w:tc>
        <w:tc>
          <w:tcPr>
            <w:tcW w:w="4423" w:type="dxa"/>
          </w:tcPr>
          <w:p w:rsidR="00A03143" w:rsidRPr="00985F51" w:rsidRDefault="00A03143" w:rsidP="00DB396A">
            <w:pPr>
              <w:pStyle w:val="Telobesedila"/>
              <w:rPr>
                <w:rFonts w:asciiTheme="minorHAnsi" w:hAnsiTheme="minorHAnsi" w:cstheme="minorHAnsi"/>
                <w:sz w:val="22"/>
                <w:szCs w:val="20"/>
              </w:rPr>
            </w:pPr>
          </w:p>
        </w:tc>
      </w:tr>
      <w:tr w:rsidR="00A03143" w:rsidRPr="00985F51" w:rsidTr="00DB396A">
        <w:tc>
          <w:tcPr>
            <w:tcW w:w="4786" w:type="dxa"/>
          </w:tcPr>
          <w:p w:rsidR="00A03143" w:rsidRPr="00985F51" w:rsidRDefault="00A03143" w:rsidP="00DB396A">
            <w:pPr>
              <w:pStyle w:val="Telobesedila"/>
              <w:rPr>
                <w:rFonts w:asciiTheme="minorHAnsi" w:hAnsiTheme="minorHAnsi" w:cstheme="minorHAnsi"/>
                <w:sz w:val="22"/>
                <w:szCs w:val="20"/>
              </w:rPr>
            </w:pPr>
            <w:r w:rsidRPr="00985F51">
              <w:rPr>
                <w:rFonts w:asciiTheme="minorHAnsi" w:hAnsiTheme="minorHAnsi" w:cstheme="minorHAnsi"/>
                <w:sz w:val="22"/>
                <w:szCs w:val="20"/>
              </w:rPr>
              <w:t>SPLETNI NASLOV PODIZVAJALCA:</w:t>
            </w:r>
          </w:p>
        </w:tc>
        <w:tc>
          <w:tcPr>
            <w:tcW w:w="4423" w:type="dxa"/>
          </w:tcPr>
          <w:p w:rsidR="00A03143" w:rsidRPr="00985F51" w:rsidRDefault="00A03143" w:rsidP="00DB396A">
            <w:pPr>
              <w:pStyle w:val="Telobesedila"/>
              <w:rPr>
                <w:rFonts w:asciiTheme="minorHAnsi" w:hAnsiTheme="minorHAnsi" w:cstheme="minorHAnsi"/>
                <w:sz w:val="22"/>
                <w:szCs w:val="20"/>
              </w:rPr>
            </w:pPr>
          </w:p>
        </w:tc>
      </w:tr>
      <w:tr w:rsidR="00A03143" w:rsidRPr="00985F51" w:rsidTr="00DB396A">
        <w:tc>
          <w:tcPr>
            <w:tcW w:w="4786" w:type="dxa"/>
          </w:tcPr>
          <w:p w:rsidR="00A03143" w:rsidRPr="00985F51" w:rsidRDefault="00A03143" w:rsidP="00DB396A">
            <w:pPr>
              <w:pStyle w:val="Telobesedila"/>
              <w:rPr>
                <w:rFonts w:asciiTheme="minorHAnsi" w:hAnsiTheme="minorHAnsi" w:cstheme="minorHAnsi"/>
                <w:sz w:val="22"/>
                <w:szCs w:val="20"/>
              </w:rPr>
            </w:pPr>
            <w:r w:rsidRPr="00985F51">
              <w:rPr>
                <w:rFonts w:asciiTheme="minorHAnsi" w:hAnsiTheme="minorHAnsi" w:cstheme="minorHAnsi"/>
                <w:sz w:val="22"/>
                <w:szCs w:val="20"/>
              </w:rPr>
              <w:t>TELEFON:</w:t>
            </w:r>
          </w:p>
        </w:tc>
        <w:tc>
          <w:tcPr>
            <w:tcW w:w="4423" w:type="dxa"/>
          </w:tcPr>
          <w:p w:rsidR="00A03143" w:rsidRPr="00985F51" w:rsidRDefault="00A03143" w:rsidP="00DB396A">
            <w:pPr>
              <w:pStyle w:val="Telobesedila"/>
              <w:rPr>
                <w:rFonts w:asciiTheme="minorHAnsi" w:hAnsiTheme="minorHAnsi" w:cstheme="minorHAnsi"/>
                <w:sz w:val="22"/>
                <w:szCs w:val="20"/>
              </w:rPr>
            </w:pPr>
          </w:p>
        </w:tc>
      </w:tr>
      <w:tr w:rsidR="00A03143" w:rsidRPr="00985F51" w:rsidTr="00DB396A">
        <w:tc>
          <w:tcPr>
            <w:tcW w:w="4786" w:type="dxa"/>
          </w:tcPr>
          <w:p w:rsidR="00A03143" w:rsidRPr="00985F51" w:rsidRDefault="00A03143" w:rsidP="00DB396A">
            <w:pPr>
              <w:pStyle w:val="Telobesedila"/>
              <w:rPr>
                <w:rFonts w:asciiTheme="minorHAnsi" w:hAnsiTheme="minorHAnsi" w:cstheme="minorHAnsi"/>
                <w:sz w:val="22"/>
                <w:szCs w:val="20"/>
              </w:rPr>
            </w:pPr>
            <w:r w:rsidRPr="00985F51">
              <w:rPr>
                <w:rFonts w:asciiTheme="minorHAnsi" w:hAnsiTheme="minorHAnsi" w:cstheme="minorHAnsi"/>
                <w:sz w:val="22"/>
                <w:szCs w:val="20"/>
              </w:rPr>
              <w:t>MATIČNA ŠTEVILKA:</w:t>
            </w:r>
          </w:p>
        </w:tc>
        <w:tc>
          <w:tcPr>
            <w:tcW w:w="4423" w:type="dxa"/>
          </w:tcPr>
          <w:p w:rsidR="00A03143" w:rsidRPr="00985F51" w:rsidRDefault="00A03143" w:rsidP="00DB396A">
            <w:pPr>
              <w:pStyle w:val="Telobesedila"/>
              <w:rPr>
                <w:rFonts w:asciiTheme="minorHAnsi" w:hAnsiTheme="minorHAnsi" w:cstheme="minorHAnsi"/>
                <w:sz w:val="22"/>
                <w:szCs w:val="20"/>
              </w:rPr>
            </w:pPr>
          </w:p>
        </w:tc>
      </w:tr>
      <w:tr w:rsidR="00A03143" w:rsidRPr="00985F51" w:rsidTr="00DB396A">
        <w:tc>
          <w:tcPr>
            <w:tcW w:w="4786" w:type="dxa"/>
          </w:tcPr>
          <w:p w:rsidR="00A03143" w:rsidRPr="00985F51" w:rsidRDefault="00A03143" w:rsidP="00DB396A">
            <w:pPr>
              <w:pStyle w:val="Telobesedila"/>
              <w:rPr>
                <w:rFonts w:asciiTheme="minorHAnsi" w:hAnsiTheme="minorHAnsi" w:cstheme="minorHAnsi"/>
                <w:sz w:val="22"/>
                <w:szCs w:val="20"/>
              </w:rPr>
            </w:pPr>
            <w:r w:rsidRPr="00985F51">
              <w:rPr>
                <w:rFonts w:asciiTheme="minorHAnsi" w:hAnsiTheme="minorHAnsi" w:cstheme="minorHAnsi"/>
                <w:sz w:val="22"/>
                <w:szCs w:val="20"/>
              </w:rPr>
              <w:t>IDENTIFIKACIJSKA ŠT. ZA DDV:</w:t>
            </w:r>
          </w:p>
        </w:tc>
        <w:tc>
          <w:tcPr>
            <w:tcW w:w="4423" w:type="dxa"/>
          </w:tcPr>
          <w:p w:rsidR="00A03143" w:rsidRPr="00985F51" w:rsidRDefault="00A03143" w:rsidP="00DB396A">
            <w:pPr>
              <w:pStyle w:val="Telobesedila"/>
              <w:rPr>
                <w:rFonts w:asciiTheme="minorHAnsi" w:hAnsiTheme="minorHAnsi" w:cstheme="minorHAnsi"/>
                <w:sz w:val="22"/>
                <w:szCs w:val="20"/>
              </w:rPr>
            </w:pPr>
          </w:p>
        </w:tc>
      </w:tr>
      <w:tr w:rsidR="00A03143" w:rsidRPr="00985F51" w:rsidTr="00DB396A">
        <w:tc>
          <w:tcPr>
            <w:tcW w:w="4786" w:type="dxa"/>
          </w:tcPr>
          <w:p w:rsidR="00A03143" w:rsidRPr="00985F51" w:rsidRDefault="00A03143" w:rsidP="00DB396A">
            <w:pPr>
              <w:pStyle w:val="Telobesedila"/>
              <w:rPr>
                <w:rFonts w:asciiTheme="minorHAnsi" w:hAnsiTheme="minorHAnsi" w:cstheme="minorHAnsi"/>
                <w:sz w:val="22"/>
                <w:szCs w:val="20"/>
              </w:rPr>
            </w:pPr>
            <w:r w:rsidRPr="00985F51">
              <w:rPr>
                <w:rFonts w:asciiTheme="minorHAnsi" w:hAnsiTheme="minorHAnsi" w:cstheme="minorHAnsi"/>
                <w:sz w:val="22"/>
                <w:szCs w:val="20"/>
              </w:rPr>
              <w:t>ŠT. TRANSAKCIJSKEGA RAČUNA:</w:t>
            </w:r>
          </w:p>
          <w:p w:rsidR="00A03143" w:rsidRPr="00985F51" w:rsidRDefault="00A03143" w:rsidP="00DB396A">
            <w:pPr>
              <w:pStyle w:val="Telobesedila"/>
              <w:rPr>
                <w:rFonts w:asciiTheme="minorHAnsi" w:hAnsiTheme="minorHAnsi" w:cstheme="minorHAnsi"/>
                <w:sz w:val="22"/>
                <w:szCs w:val="20"/>
              </w:rPr>
            </w:pPr>
            <w:r w:rsidRPr="00985F51">
              <w:rPr>
                <w:rFonts w:asciiTheme="minorHAnsi" w:hAnsiTheme="minorHAnsi" w:cstheme="minorHAnsi"/>
                <w:sz w:val="22"/>
                <w:szCs w:val="20"/>
              </w:rPr>
              <w:t>ODPRT PRI BANKI:</w:t>
            </w:r>
          </w:p>
        </w:tc>
        <w:tc>
          <w:tcPr>
            <w:tcW w:w="4423" w:type="dxa"/>
          </w:tcPr>
          <w:p w:rsidR="00A03143" w:rsidRPr="00985F51" w:rsidRDefault="00A03143" w:rsidP="00DB396A">
            <w:pPr>
              <w:pStyle w:val="Telobesedila"/>
              <w:rPr>
                <w:rFonts w:asciiTheme="minorHAnsi" w:hAnsiTheme="minorHAnsi" w:cstheme="minorHAnsi"/>
                <w:sz w:val="22"/>
                <w:szCs w:val="20"/>
              </w:rPr>
            </w:pPr>
          </w:p>
        </w:tc>
      </w:tr>
    </w:tbl>
    <w:p w:rsidR="00A03143" w:rsidRPr="007F09FD" w:rsidRDefault="00A03143" w:rsidP="00A03143">
      <w:pPr>
        <w:spacing w:before="60" w:after="60" w:line="360" w:lineRule="auto"/>
        <w:jc w:val="both"/>
        <w:rPr>
          <w:rFonts w:asciiTheme="minorHAnsi" w:hAnsiTheme="minorHAnsi" w:cstheme="minorHAnsi"/>
          <w:sz w:val="20"/>
          <w:szCs w:val="20"/>
        </w:rPr>
      </w:pPr>
    </w:p>
    <w:p w:rsidR="00A03143" w:rsidRPr="00985F51" w:rsidRDefault="00A03143" w:rsidP="00985F51">
      <w:pPr>
        <w:spacing w:before="60" w:after="60" w:line="360" w:lineRule="auto"/>
        <w:jc w:val="both"/>
        <w:rPr>
          <w:rFonts w:asciiTheme="minorHAnsi" w:hAnsiTheme="minorHAnsi" w:cstheme="minorHAnsi"/>
          <w:sz w:val="22"/>
          <w:szCs w:val="20"/>
        </w:rPr>
      </w:pPr>
      <w:r w:rsidRPr="00985F51">
        <w:rPr>
          <w:rFonts w:asciiTheme="minorHAnsi" w:hAnsiTheme="minorHAnsi" w:cstheme="minorHAnsi"/>
          <w:sz w:val="22"/>
          <w:szCs w:val="20"/>
        </w:rPr>
        <w:t>Ta obrazec predloži ponudnik za vsakega podizvajalca, ki bo sodeloval pri predmetnem naročilu.</w:t>
      </w:r>
    </w:p>
    <w:p w:rsidR="00A03143" w:rsidRPr="00985F51" w:rsidRDefault="00A03143" w:rsidP="00985F51">
      <w:pPr>
        <w:spacing w:before="60" w:after="60" w:line="360" w:lineRule="auto"/>
        <w:jc w:val="both"/>
        <w:rPr>
          <w:rFonts w:asciiTheme="minorHAnsi" w:hAnsiTheme="minorHAnsi" w:cstheme="minorHAnsi"/>
          <w:b/>
          <w:sz w:val="22"/>
          <w:szCs w:val="20"/>
        </w:rPr>
      </w:pPr>
      <w:r w:rsidRPr="00985F51">
        <w:rPr>
          <w:rFonts w:asciiTheme="minorHAnsi" w:hAnsiTheme="minorHAnsi" w:cstheme="minorHAnsi"/>
          <w:b/>
          <w:sz w:val="22"/>
          <w:szCs w:val="20"/>
        </w:rPr>
        <w:t xml:space="preserve">V skladu s petim odstavkom 94. člena ZJN-3 zahtevamo neposredno plačilo s strani naročnika: </w:t>
      </w:r>
      <w:r w:rsidRPr="00985F51">
        <w:rPr>
          <w:rFonts w:asciiTheme="minorHAnsi" w:hAnsiTheme="minorHAnsi" w:cstheme="minorHAnsi"/>
          <w:b/>
          <w:sz w:val="22"/>
          <w:szCs w:val="20"/>
        </w:rPr>
        <w:tab/>
      </w:r>
      <w:r w:rsidRPr="00985F51">
        <w:rPr>
          <w:rFonts w:asciiTheme="minorHAnsi" w:hAnsiTheme="minorHAnsi" w:cstheme="minorHAnsi"/>
          <w:b/>
          <w:sz w:val="22"/>
          <w:szCs w:val="20"/>
        </w:rPr>
        <w:tab/>
      </w:r>
    </w:p>
    <w:p w:rsidR="00A03143" w:rsidRDefault="00985F51" w:rsidP="00985F51">
      <w:pPr>
        <w:spacing w:before="60" w:after="60" w:line="360" w:lineRule="auto"/>
        <w:jc w:val="both"/>
        <w:rPr>
          <w:rFonts w:asciiTheme="minorHAnsi" w:hAnsiTheme="minorHAnsi" w:cstheme="minorHAnsi"/>
          <w:b/>
          <w:sz w:val="22"/>
          <w:szCs w:val="20"/>
        </w:rPr>
      </w:pPr>
      <w:r>
        <w:rPr>
          <w:rFonts w:asciiTheme="minorHAnsi" w:hAnsiTheme="minorHAnsi" w:cstheme="minorHAnsi"/>
          <w:b/>
          <w:sz w:val="22"/>
          <w:szCs w:val="20"/>
        </w:rPr>
        <w:t xml:space="preserve">                                      </w:t>
      </w:r>
      <w:r w:rsidR="00A03143" w:rsidRPr="00985F51">
        <w:rPr>
          <w:rFonts w:asciiTheme="minorHAnsi" w:hAnsiTheme="minorHAnsi" w:cstheme="minorHAnsi"/>
          <w:b/>
          <w:sz w:val="22"/>
          <w:szCs w:val="20"/>
        </w:rPr>
        <w:t xml:space="preserve">DA </w:t>
      </w:r>
      <w:r w:rsidR="00A03143" w:rsidRPr="00985F51">
        <w:rPr>
          <w:rFonts w:asciiTheme="minorHAnsi" w:hAnsiTheme="minorHAnsi" w:cstheme="minorHAnsi"/>
          <w:b/>
          <w:sz w:val="22"/>
          <w:szCs w:val="20"/>
        </w:rPr>
        <w:tab/>
      </w:r>
      <w:r w:rsidR="00A03143" w:rsidRPr="00985F51">
        <w:rPr>
          <w:rFonts w:asciiTheme="minorHAnsi" w:hAnsiTheme="minorHAnsi" w:cstheme="minorHAnsi"/>
          <w:b/>
          <w:sz w:val="22"/>
          <w:szCs w:val="20"/>
        </w:rPr>
        <w:tab/>
      </w:r>
      <w:r w:rsidR="00A03143" w:rsidRPr="00985F51">
        <w:rPr>
          <w:rFonts w:asciiTheme="minorHAnsi" w:hAnsiTheme="minorHAnsi" w:cstheme="minorHAnsi"/>
          <w:b/>
          <w:sz w:val="22"/>
          <w:szCs w:val="20"/>
        </w:rPr>
        <w:tab/>
      </w:r>
      <w:r w:rsidR="00A03143" w:rsidRPr="00985F51">
        <w:rPr>
          <w:rFonts w:asciiTheme="minorHAnsi" w:hAnsiTheme="minorHAnsi" w:cstheme="minorHAnsi"/>
          <w:b/>
          <w:sz w:val="22"/>
          <w:szCs w:val="20"/>
        </w:rPr>
        <w:tab/>
        <w:t>NE                   (ustrezno obkrožite!)</w:t>
      </w:r>
    </w:p>
    <w:p w:rsidR="00985F51" w:rsidRPr="00985F51" w:rsidRDefault="00985F51" w:rsidP="00985F51">
      <w:pPr>
        <w:spacing w:before="60" w:after="60" w:line="360" w:lineRule="auto"/>
        <w:jc w:val="both"/>
        <w:rPr>
          <w:rFonts w:asciiTheme="minorHAnsi" w:hAnsiTheme="minorHAnsi" w:cstheme="minorHAnsi"/>
          <w:b/>
          <w:sz w:val="22"/>
          <w:szCs w:val="20"/>
        </w:rPr>
      </w:pPr>
    </w:p>
    <w:p w:rsidR="00A03143" w:rsidRPr="00985F51" w:rsidRDefault="00A03143" w:rsidP="00985F51">
      <w:pPr>
        <w:spacing w:before="60" w:after="60" w:line="360" w:lineRule="auto"/>
        <w:jc w:val="both"/>
        <w:rPr>
          <w:rFonts w:asciiTheme="minorHAnsi" w:hAnsiTheme="minorHAnsi" w:cstheme="minorHAnsi"/>
          <w:sz w:val="22"/>
          <w:szCs w:val="20"/>
        </w:rPr>
      </w:pPr>
      <w:r w:rsidRPr="00985F51">
        <w:rPr>
          <w:rFonts w:asciiTheme="minorHAnsi" w:hAnsiTheme="minorHAnsi" w:cstheme="minorHAnsi"/>
          <w:sz w:val="22"/>
          <w:szCs w:val="20"/>
        </w:rPr>
        <w:t>Podizvajalci, ki podajo pisno zahtevo za neposredna plačila in zgoraj obkrožijo DA, s podpisom te izjave zahtevajo, da naročnik namesto glavnega izvajalca poravna podizvajalčeve terjatve do glavnega izvajalca na način, kot je opredeljeno v vzorcu pogodbe.</w:t>
      </w:r>
    </w:p>
    <w:tbl>
      <w:tblPr>
        <w:tblW w:w="0" w:type="auto"/>
        <w:tblCellMar>
          <w:left w:w="70" w:type="dxa"/>
          <w:right w:w="70" w:type="dxa"/>
        </w:tblCellMar>
        <w:tblLook w:val="0000" w:firstRow="0" w:lastRow="0" w:firstColumn="0" w:lastColumn="0" w:noHBand="0" w:noVBand="0"/>
      </w:tblPr>
      <w:tblGrid>
        <w:gridCol w:w="4207"/>
        <w:gridCol w:w="318"/>
        <w:gridCol w:w="4545"/>
      </w:tblGrid>
      <w:tr w:rsidR="00A03143" w:rsidRPr="007F09FD" w:rsidTr="00DB396A">
        <w:trPr>
          <w:gridBefore w:val="2"/>
          <w:wBefore w:w="4750" w:type="dxa"/>
        </w:trPr>
        <w:tc>
          <w:tcPr>
            <w:tcW w:w="4745" w:type="dxa"/>
            <w:tcBorders>
              <w:bottom w:val="single" w:sz="4" w:space="0" w:color="auto"/>
            </w:tcBorders>
          </w:tcPr>
          <w:p w:rsidR="00A03143" w:rsidRDefault="00A03143" w:rsidP="00DB396A">
            <w:pPr>
              <w:pStyle w:val="Telobesedila"/>
              <w:rPr>
                <w:rFonts w:asciiTheme="minorHAnsi" w:hAnsiTheme="minorHAnsi" w:cstheme="minorHAnsi"/>
                <w:sz w:val="20"/>
                <w:szCs w:val="20"/>
              </w:rPr>
            </w:pPr>
          </w:p>
          <w:p w:rsidR="00A03143" w:rsidRDefault="00A03143" w:rsidP="00DB396A">
            <w:pPr>
              <w:pStyle w:val="Telobesedila"/>
              <w:rPr>
                <w:rFonts w:asciiTheme="minorHAnsi" w:hAnsiTheme="minorHAnsi" w:cstheme="minorHAnsi"/>
                <w:sz w:val="20"/>
                <w:szCs w:val="20"/>
              </w:rPr>
            </w:pPr>
          </w:p>
          <w:p w:rsidR="00A03143" w:rsidRDefault="00A03143" w:rsidP="00DB396A">
            <w:pPr>
              <w:pStyle w:val="Telobesedila"/>
              <w:rPr>
                <w:rFonts w:asciiTheme="minorHAnsi" w:hAnsiTheme="minorHAnsi" w:cstheme="minorHAnsi"/>
                <w:sz w:val="20"/>
                <w:szCs w:val="20"/>
              </w:rPr>
            </w:pPr>
          </w:p>
          <w:p w:rsidR="00A03143" w:rsidRDefault="00A03143" w:rsidP="00DB396A">
            <w:pPr>
              <w:pStyle w:val="Telobesedila"/>
              <w:rPr>
                <w:rFonts w:asciiTheme="minorHAnsi" w:hAnsiTheme="minorHAnsi" w:cstheme="minorHAnsi"/>
                <w:sz w:val="20"/>
                <w:szCs w:val="20"/>
              </w:rPr>
            </w:pPr>
          </w:p>
          <w:p w:rsidR="00A03143" w:rsidRPr="007F09FD" w:rsidRDefault="00A03143" w:rsidP="00DB396A">
            <w:pPr>
              <w:pStyle w:val="Telobesedila"/>
              <w:rPr>
                <w:rFonts w:asciiTheme="minorHAnsi" w:hAnsiTheme="minorHAnsi" w:cstheme="minorHAnsi"/>
                <w:sz w:val="20"/>
                <w:szCs w:val="20"/>
              </w:rPr>
            </w:pPr>
          </w:p>
          <w:p w:rsidR="00A03143" w:rsidRPr="007F09FD" w:rsidRDefault="00A03143" w:rsidP="00DB396A">
            <w:pPr>
              <w:pStyle w:val="Telobesedila"/>
              <w:rPr>
                <w:rFonts w:asciiTheme="minorHAnsi" w:hAnsiTheme="minorHAnsi" w:cstheme="minorHAnsi"/>
                <w:sz w:val="20"/>
                <w:szCs w:val="20"/>
              </w:rPr>
            </w:pPr>
          </w:p>
        </w:tc>
      </w:tr>
      <w:tr w:rsidR="00A03143" w:rsidRPr="007F09FD" w:rsidTr="00DB396A">
        <w:trPr>
          <w:gridBefore w:val="2"/>
          <w:wBefore w:w="4750" w:type="dxa"/>
        </w:trPr>
        <w:tc>
          <w:tcPr>
            <w:tcW w:w="4745" w:type="dxa"/>
            <w:tcBorders>
              <w:top w:val="single" w:sz="4" w:space="0" w:color="auto"/>
            </w:tcBorders>
          </w:tcPr>
          <w:p w:rsidR="00A03143" w:rsidRPr="007F09FD" w:rsidRDefault="00A03143" w:rsidP="00DB396A">
            <w:pPr>
              <w:pStyle w:val="Telobesedila"/>
              <w:jc w:val="center"/>
              <w:rPr>
                <w:rFonts w:asciiTheme="minorHAnsi" w:hAnsiTheme="minorHAnsi" w:cstheme="minorHAnsi"/>
                <w:sz w:val="20"/>
                <w:szCs w:val="20"/>
              </w:rPr>
            </w:pPr>
            <w:r w:rsidRPr="007F09FD">
              <w:rPr>
                <w:rFonts w:asciiTheme="minorHAnsi" w:hAnsiTheme="minorHAnsi" w:cstheme="minorHAnsi"/>
                <w:sz w:val="20"/>
                <w:szCs w:val="20"/>
              </w:rPr>
              <w:t>(podizvajalec)</w:t>
            </w:r>
          </w:p>
        </w:tc>
      </w:tr>
      <w:tr w:rsidR="00A03143" w:rsidRPr="007F09FD" w:rsidTr="00DB396A">
        <w:tc>
          <w:tcPr>
            <w:tcW w:w="4422" w:type="dxa"/>
            <w:tcBorders>
              <w:bottom w:val="single" w:sz="4" w:space="0" w:color="auto"/>
            </w:tcBorders>
          </w:tcPr>
          <w:p w:rsidR="00A03143" w:rsidRDefault="00A03143" w:rsidP="00DB396A">
            <w:pPr>
              <w:pStyle w:val="Telobesedila"/>
              <w:rPr>
                <w:rFonts w:asciiTheme="minorHAnsi" w:hAnsiTheme="minorHAnsi" w:cstheme="minorHAnsi"/>
                <w:sz w:val="20"/>
                <w:szCs w:val="20"/>
              </w:rPr>
            </w:pPr>
          </w:p>
          <w:p w:rsidR="00A03143" w:rsidRPr="007F09FD" w:rsidRDefault="00A03143" w:rsidP="00DB396A">
            <w:pPr>
              <w:pStyle w:val="Telobesedila"/>
              <w:rPr>
                <w:rFonts w:asciiTheme="minorHAnsi" w:hAnsiTheme="minorHAnsi" w:cstheme="minorHAnsi"/>
                <w:sz w:val="20"/>
                <w:szCs w:val="20"/>
              </w:rPr>
            </w:pPr>
          </w:p>
          <w:p w:rsidR="00A03143" w:rsidRPr="007F09FD" w:rsidRDefault="00A03143" w:rsidP="00DB396A">
            <w:pPr>
              <w:pStyle w:val="Telobesedila"/>
              <w:rPr>
                <w:rFonts w:asciiTheme="minorHAnsi" w:hAnsiTheme="minorHAnsi" w:cstheme="minorHAnsi"/>
                <w:sz w:val="20"/>
                <w:szCs w:val="20"/>
              </w:rPr>
            </w:pPr>
          </w:p>
        </w:tc>
        <w:tc>
          <w:tcPr>
            <w:tcW w:w="328" w:type="dxa"/>
          </w:tcPr>
          <w:p w:rsidR="00A03143" w:rsidRPr="007F09FD" w:rsidRDefault="00A03143" w:rsidP="00DB396A">
            <w:pPr>
              <w:pStyle w:val="Telobesedila"/>
              <w:rPr>
                <w:rFonts w:asciiTheme="minorHAnsi" w:hAnsiTheme="minorHAnsi" w:cstheme="minorHAnsi"/>
                <w:sz w:val="20"/>
                <w:szCs w:val="20"/>
              </w:rPr>
            </w:pPr>
          </w:p>
        </w:tc>
        <w:tc>
          <w:tcPr>
            <w:tcW w:w="4745" w:type="dxa"/>
            <w:tcBorders>
              <w:bottom w:val="single" w:sz="4" w:space="0" w:color="auto"/>
            </w:tcBorders>
          </w:tcPr>
          <w:p w:rsidR="00A03143" w:rsidRPr="007F09FD" w:rsidRDefault="00A03143" w:rsidP="00DB396A">
            <w:pPr>
              <w:pStyle w:val="Telobesedila"/>
              <w:rPr>
                <w:rFonts w:asciiTheme="minorHAnsi" w:hAnsiTheme="minorHAnsi" w:cstheme="minorHAnsi"/>
                <w:sz w:val="20"/>
                <w:szCs w:val="20"/>
              </w:rPr>
            </w:pPr>
          </w:p>
        </w:tc>
      </w:tr>
      <w:tr w:rsidR="00A03143" w:rsidRPr="007F09FD" w:rsidTr="00DB396A">
        <w:tc>
          <w:tcPr>
            <w:tcW w:w="4422" w:type="dxa"/>
            <w:tcBorders>
              <w:top w:val="single" w:sz="4" w:space="0" w:color="auto"/>
            </w:tcBorders>
          </w:tcPr>
          <w:p w:rsidR="00A03143" w:rsidRPr="007F09FD" w:rsidRDefault="00A03143" w:rsidP="005A66BB">
            <w:pPr>
              <w:pStyle w:val="Telobesedila"/>
              <w:jc w:val="center"/>
              <w:rPr>
                <w:rFonts w:asciiTheme="minorHAnsi" w:hAnsiTheme="minorHAnsi" w:cstheme="minorHAnsi"/>
                <w:sz w:val="20"/>
                <w:szCs w:val="20"/>
              </w:rPr>
            </w:pPr>
            <w:r w:rsidRPr="007F09FD">
              <w:rPr>
                <w:rFonts w:asciiTheme="minorHAnsi" w:hAnsiTheme="minorHAnsi" w:cstheme="minorHAnsi"/>
                <w:sz w:val="20"/>
                <w:szCs w:val="20"/>
              </w:rPr>
              <w:t>Kraj in datum</w:t>
            </w:r>
          </w:p>
        </w:tc>
        <w:tc>
          <w:tcPr>
            <w:tcW w:w="328" w:type="dxa"/>
          </w:tcPr>
          <w:p w:rsidR="00A03143" w:rsidRPr="007F09FD" w:rsidRDefault="00A03143" w:rsidP="005A66BB">
            <w:pPr>
              <w:pStyle w:val="Telobesedila"/>
              <w:jc w:val="center"/>
              <w:rPr>
                <w:rFonts w:asciiTheme="minorHAnsi" w:hAnsiTheme="minorHAnsi" w:cstheme="minorHAnsi"/>
                <w:sz w:val="20"/>
                <w:szCs w:val="20"/>
              </w:rPr>
            </w:pPr>
          </w:p>
        </w:tc>
        <w:tc>
          <w:tcPr>
            <w:tcW w:w="4745" w:type="dxa"/>
            <w:tcBorders>
              <w:top w:val="single" w:sz="4" w:space="0" w:color="auto"/>
            </w:tcBorders>
          </w:tcPr>
          <w:p w:rsidR="00A03143" w:rsidRPr="007F09FD" w:rsidRDefault="00A03143" w:rsidP="005A66BB">
            <w:pPr>
              <w:pStyle w:val="Telobesedila"/>
              <w:jc w:val="center"/>
              <w:rPr>
                <w:rFonts w:asciiTheme="minorHAnsi" w:hAnsiTheme="minorHAnsi" w:cstheme="minorHAnsi"/>
                <w:sz w:val="20"/>
                <w:szCs w:val="20"/>
              </w:rPr>
            </w:pPr>
            <w:r w:rsidRPr="007F09FD">
              <w:rPr>
                <w:rFonts w:asciiTheme="minorHAnsi" w:hAnsiTheme="minorHAnsi" w:cstheme="minorHAnsi"/>
                <w:sz w:val="20"/>
                <w:szCs w:val="20"/>
              </w:rPr>
              <w:t>(žig in podpis pooblaščene osebe)</w:t>
            </w:r>
          </w:p>
        </w:tc>
      </w:tr>
    </w:tbl>
    <w:p w:rsidR="00A03143" w:rsidRPr="007F09FD" w:rsidRDefault="00A03143" w:rsidP="00A03143">
      <w:pPr>
        <w:pStyle w:val="Telobesedila"/>
        <w:tabs>
          <w:tab w:val="left" w:pos="495"/>
        </w:tabs>
        <w:rPr>
          <w:rFonts w:asciiTheme="minorHAnsi" w:hAnsiTheme="minorHAnsi" w:cstheme="minorHAnsi"/>
          <w:sz w:val="20"/>
          <w:szCs w:val="20"/>
        </w:rPr>
      </w:pPr>
    </w:p>
    <w:p w:rsidR="00A03143" w:rsidRPr="007F09FD" w:rsidRDefault="00A03143" w:rsidP="00A03143">
      <w:pPr>
        <w:pStyle w:val="Telobesedila"/>
        <w:tabs>
          <w:tab w:val="left" w:pos="495"/>
        </w:tabs>
        <w:rPr>
          <w:rFonts w:asciiTheme="minorHAnsi" w:hAnsiTheme="minorHAnsi" w:cstheme="minorHAnsi"/>
          <w:sz w:val="20"/>
          <w:szCs w:val="20"/>
        </w:rPr>
      </w:pPr>
    </w:p>
    <w:p w:rsidR="00A03143" w:rsidRPr="00985F51" w:rsidRDefault="00985F51" w:rsidP="00985F51">
      <w:pPr>
        <w:pStyle w:val="Telobesedila"/>
        <w:rPr>
          <w:rFonts w:asciiTheme="minorHAnsi" w:hAnsiTheme="minorHAnsi" w:cstheme="minorHAnsi"/>
          <w:sz w:val="18"/>
          <w:szCs w:val="18"/>
        </w:rPr>
      </w:pPr>
      <w:r>
        <w:rPr>
          <w:rFonts w:asciiTheme="minorHAnsi" w:hAnsiTheme="minorHAnsi" w:cstheme="minorHAnsi"/>
          <w:sz w:val="18"/>
          <w:szCs w:val="18"/>
        </w:rPr>
        <w:t>*</w:t>
      </w:r>
      <w:r w:rsidR="00A03143" w:rsidRPr="007F09FD">
        <w:rPr>
          <w:rFonts w:asciiTheme="minorHAnsi" w:hAnsiTheme="minorHAnsi" w:cstheme="minorHAnsi"/>
          <w:sz w:val="18"/>
          <w:szCs w:val="18"/>
        </w:rPr>
        <w:t>OPOMBA: obrazec izpolni</w:t>
      </w:r>
      <w:r w:rsidR="005A66BB">
        <w:rPr>
          <w:rFonts w:asciiTheme="minorHAnsi" w:hAnsiTheme="minorHAnsi" w:cstheme="minorHAnsi"/>
          <w:sz w:val="18"/>
          <w:szCs w:val="18"/>
        </w:rPr>
        <w:t>jo vsi podizvajal</w:t>
      </w:r>
      <w:r w:rsidR="00A03143" w:rsidRPr="007F09FD">
        <w:rPr>
          <w:rFonts w:asciiTheme="minorHAnsi" w:hAnsiTheme="minorHAnsi" w:cstheme="minorHAnsi"/>
          <w:sz w:val="18"/>
          <w:szCs w:val="18"/>
        </w:rPr>
        <w:t>c</w:t>
      </w:r>
      <w:r w:rsidR="005A66BB">
        <w:rPr>
          <w:rFonts w:asciiTheme="minorHAnsi" w:hAnsiTheme="minorHAnsi" w:cstheme="minorHAnsi"/>
          <w:sz w:val="18"/>
          <w:szCs w:val="18"/>
        </w:rPr>
        <w:t>i</w:t>
      </w:r>
      <w:r w:rsidR="00A03143" w:rsidRPr="007F09FD">
        <w:rPr>
          <w:rFonts w:asciiTheme="minorHAnsi" w:hAnsiTheme="minorHAnsi" w:cstheme="minorHAnsi"/>
          <w:sz w:val="20"/>
          <w:szCs w:val="20"/>
        </w:rPr>
        <w:br w:type="page"/>
      </w:r>
    </w:p>
    <w:p w:rsidR="00A03143" w:rsidRPr="00D72273" w:rsidRDefault="00A03143" w:rsidP="00A03143">
      <w:pPr>
        <w:pStyle w:val="Naslov1"/>
        <w:rPr>
          <w:rFonts w:asciiTheme="minorHAnsi" w:hAnsiTheme="minorHAnsi" w:cstheme="minorHAnsi"/>
          <w:b/>
          <w:caps/>
          <w:sz w:val="22"/>
          <w:szCs w:val="22"/>
        </w:rPr>
      </w:pPr>
      <w:bookmarkStart w:id="64" w:name="_Toc523125195"/>
      <w:bookmarkStart w:id="65" w:name="_Toc168308017"/>
      <w:r w:rsidRPr="00D72273">
        <w:rPr>
          <w:rFonts w:asciiTheme="minorHAnsi" w:hAnsiTheme="minorHAnsi" w:cstheme="minorHAnsi"/>
          <w:b/>
          <w:caps/>
          <w:sz w:val="22"/>
          <w:szCs w:val="22"/>
        </w:rPr>
        <w:lastRenderedPageBreak/>
        <w:t xml:space="preserve">E. IZJAVA, DA PONUDNIK SPREJEMA POGOJE </w:t>
      </w:r>
      <w:bookmarkEnd w:id="64"/>
      <w:bookmarkEnd w:id="65"/>
      <w:r w:rsidR="00985F51">
        <w:rPr>
          <w:rFonts w:asciiTheme="minorHAnsi" w:hAnsiTheme="minorHAnsi" w:cstheme="minorHAnsi"/>
          <w:b/>
          <w:caps/>
          <w:sz w:val="22"/>
          <w:szCs w:val="22"/>
        </w:rPr>
        <w:t>POVABILA K ODDAJI PONUDBE</w:t>
      </w:r>
    </w:p>
    <w:p w:rsidR="00A03143" w:rsidRPr="007F09FD" w:rsidRDefault="00A03143" w:rsidP="00A03143">
      <w:pPr>
        <w:pStyle w:val="Telobesedila"/>
        <w:rPr>
          <w:rFonts w:asciiTheme="minorHAnsi" w:hAnsiTheme="minorHAnsi" w:cstheme="minorHAnsi"/>
          <w:sz w:val="18"/>
          <w:szCs w:val="18"/>
        </w:rPr>
      </w:pPr>
    </w:p>
    <w:p w:rsidR="00A03143" w:rsidRPr="00D80B01" w:rsidRDefault="00A03143" w:rsidP="00A03143">
      <w:pPr>
        <w:widowControl w:val="0"/>
        <w:spacing w:line="264" w:lineRule="auto"/>
        <w:jc w:val="both"/>
        <w:rPr>
          <w:rFonts w:asciiTheme="minorHAnsi" w:hAnsiTheme="minorHAnsi" w:cstheme="minorHAnsi"/>
          <w:bCs/>
          <w:iCs/>
          <w:sz w:val="22"/>
          <w:szCs w:val="22"/>
        </w:rPr>
      </w:pPr>
      <w:r w:rsidRPr="00D80B01">
        <w:rPr>
          <w:rFonts w:asciiTheme="minorHAnsi" w:hAnsiTheme="minorHAnsi" w:cstheme="minorHAnsi"/>
          <w:bCs/>
          <w:iCs/>
          <w:sz w:val="22"/>
          <w:szCs w:val="22"/>
        </w:rPr>
        <w:t>Naročniku Občini Jesenice, Cesta železarjev 6, 4270 Jesenice, izjavljamo, da:</w:t>
      </w:r>
    </w:p>
    <w:p w:rsidR="00A03143" w:rsidRPr="00D80B01" w:rsidRDefault="00A03143" w:rsidP="00A03143">
      <w:pPr>
        <w:pStyle w:val="Telobesedila"/>
        <w:rPr>
          <w:rFonts w:asciiTheme="minorHAnsi" w:hAnsiTheme="minorHAnsi" w:cstheme="minorHAnsi"/>
          <w:sz w:val="22"/>
          <w:szCs w:val="22"/>
        </w:rPr>
      </w:pPr>
    </w:p>
    <w:p w:rsidR="00A03143" w:rsidRPr="00D80B01" w:rsidRDefault="00A03143" w:rsidP="00A03143">
      <w:pPr>
        <w:pStyle w:val="Telobesedila"/>
        <w:numPr>
          <w:ilvl w:val="0"/>
          <w:numId w:val="10"/>
        </w:numPr>
        <w:spacing w:before="120"/>
        <w:ind w:left="714" w:hanging="357"/>
        <w:jc w:val="both"/>
        <w:rPr>
          <w:rFonts w:asciiTheme="minorHAnsi" w:hAnsiTheme="minorHAnsi" w:cstheme="minorHAnsi"/>
          <w:sz w:val="22"/>
          <w:szCs w:val="22"/>
        </w:rPr>
      </w:pPr>
      <w:r w:rsidRPr="00D80B01">
        <w:rPr>
          <w:rFonts w:asciiTheme="minorHAnsi" w:hAnsiTheme="minorHAnsi" w:cstheme="minorHAnsi"/>
          <w:sz w:val="22"/>
          <w:szCs w:val="22"/>
        </w:rPr>
        <w:t xml:space="preserve">smo se pred pripravo ponudbe v celoti seznanili s pogoji in zahtevami iz </w:t>
      </w:r>
      <w:r w:rsidR="00985F51">
        <w:rPr>
          <w:rFonts w:asciiTheme="minorHAnsi" w:hAnsiTheme="minorHAnsi" w:cstheme="minorHAnsi"/>
          <w:sz w:val="22"/>
          <w:szCs w:val="22"/>
        </w:rPr>
        <w:t>celotne</w:t>
      </w:r>
      <w:r w:rsidRPr="00D80B01">
        <w:rPr>
          <w:rFonts w:asciiTheme="minorHAnsi" w:hAnsiTheme="minorHAnsi" w:cstheme="minorHAnsi"/>
          <w:sz w:val="22"/>
          <w:szCs w:val="22"/>
        </w:rPr>
        <w:t xml:space="preserve"> dokumentacije</w:t>
      </w:r>
      <w:r w:rsidR="00985F51">
        <w:rPr>
          <w:rFonts w:asciiTheme="minorHAnsi" w:hAnsiTheme="minorHAnsi" w:cstheme="minorHAnsi"/>
          <w:sz w:val="22"/>
          <w:szCs w:val="22"/>
        </w:rPr>
        <w:t xml:space="preserve"> Povabila k oddaji ponudbe,</w:t>
      </w:r>
      <w:r w:rsidRPr="00D80B01">
        <w:rPr>
          <w:rFonts w:asciiTheme="minorHAnsi" w:hAnsiTheme="minorHAnsi" w:cstheme="minorHAnsi"/>
          <w:sz w:val="22"/>
          <w:szCs w:val="22"/>
        </w:rPr>
        <w:t xml:space="preserve"> za oddajo naročila gradnje po evidenčnem postopku za </w:t>
      </w:r>
      <w:r w:rsidR="00A0656A">
        <w:rPr>
          <w:rFonts w:asciiTheme="minorHAnsi" w:hAnsiTheme="minorHAnsi" w:cstheme="minorHAnsi"/>
          <w:b/>
          <w:bCs/>
          <w:sz w:val="22"/>
          <w:szCs w:val="22"/>
        </w:rPr>
        <w:t>Novog</w:t>
      </w:r>
      <w:r w:rsidRPr="00D80B01">
        <w:rPr>
          <w:rFonts w:asciiTheme="minorHAnsi" w:hAnsiTheme="minorHAnsi" w:cstheme="minorHAnsi"/>
          <w:b/>
          <w:bCs/>
          <w:sz w:val="22"/>
          <w:szCs w:val="22"/>
        </w:rPr>
        <w:t>radnjo parkirišča Plavž (Cesta Cirila Tavčarja 3B)</w:t>
      </w:r>
      <w:r w:rsidRPr="00D80B01">
        <w:rPr>
          <w:rFonts w:asciiTheme="minorHAnsi" w:hAnsiTheme="minorHAnsi" w:cstheme="minorHAnsi"/>
          <w:sz w:val="22"/>
          <w:szCs w:val="22"/>
        </w:rPr>
        <w:t xml:space="preserve">, št. </w:t>
      </w:r>
      <w:r w:rsidR="005A66BB" w:rsidRPr="005A66BB">
        <w:rPr>
          <w:rFonts w:asciiTheme="minorHAnsi" w:hAnsiTheme="minorHAnsi" w:cstheme="minorHAnsi"/>
          <w:sz w:val="22"/>
          <w:szCs w:val="22"/>
        </w:rPr>
        <w:t>430-41</w:t>
      </w:r>
      <w:r w:rsidRPr="005A66BB">
        <w:rPr>
          <w:rFonts w:asciiTheme="minorHAnsi" w:hAnsiTheme="minorHAnsi" w:cstheme="minorHAnsi"/>
          <w:sz w:val="22"/>
          <w:szCs w:val="22"/>
        </w:rPr>
        <w:t>/2024,</w:t>
      </w:r>
      <w:r w:rsidRPr="00D80B01">
        <w:rPr>
          <w:rFonts w:asciiTheme="minorHAnsi" w:hAnsiTheme="minorHAnsi" w:cstheme="minorHAnsi"/>
          <w:sz w:val="22"/>
          <w:szCs w:val="22"/>
        </w:rPr>
        <w:t xml:space="preserve"> in za katerega dajemo ponudbo,</w:t>
      </w:r>
    </w:p>
    <w:p w:rsidR="00A03143" w:rsidRPr="00D80B01" w:rsidRDefault="00A03143" w:rsidP="00A03143">
      <w:pPr>
        <w:pStyle w:val="Telobesedila"/>
        <w:numPr>
          <w:ilvl w:val="0"/>
          <w:numId w:val="10"/>
        </w:numPr>
        <w:spacing w:before="120"/>
        <w:ind w:left="714" w:hanging="357"/>
        <w:jc w:val="both"/>
        <w:rPr>
          <w:rFonts w:asciiTheme="minorHAnsi" w:hAnsiTheme="minorHAnsi" w:cstheme="minorHAnsi"/>
          <w:sz w:val="22"/>
          <w:szCs w:val="22"/>
        </w:rPr>
      </w:pPr>
      <w:r w:rsidRPr="00D80B01">
        <w:rPr>
          <w:rFonts w:asciiTheme="minorHAnsi" w:hAnsiTheme="minorHAnsi" w:cstheme="minorHAnsi"/>
          <w:sz w:val="22"/>
          <w:szCs w:val="22"/>
        </w:rPr>
        <w:t>se strinjamo s pogoji in zahtevami iz dokumentacije in jo kot tako sprejemamo,</w:t>
      </w:r>
    </w:p>
    <w:p w:rsidR="00A03143" w:rsidRPr="00D80B01" w:rsidRDefault="00A03143" w:rsidP="00A03143">
      <w:pPr>
        <w:pStyle w:val="Telobesedila"/>
        <w:numPr>
          <w:ilvl w:val="0"/>
          <w:numId w:val="10"/>
        </w:numPr>
        <w:spacing w:before="120"/>
        <w:ind w:left="714" w:hanging="357"/>
        <w:jc w:val="both"/>
        <w:rPr>
          <w:rFonts w:asciiTheme="minorHAnsi" w:hAnsiTheme="minorHAnsi" w:cstheme="minorHAnsi"/>
          <w:sz w:val="22"/>
          <w:szCs w:val="22"/>
        </w:rPr>
      </w:pPr>
      <w:r w:rsidRPr="00D80B01">
        <w:rPr>
          <w:rFonts w:asciiTheme="minorHAnsi" w:hAnsiTheme="minorHAnsi" w:cstheme="minorHAnsi"/>
          <w:sz w:val="22"/>
          <w:szCs w:val="22"/>
        </w:rPr>
        <w:t>smo v ponudbi navedli resnične podatke in da le-ti ustrezajo dejanskemu stanju,</w:t>
      </w:r>
    </w:p>
    <w:p w:rsidR="00A03143" w:rsidRPr="00D80B01" w:rsidRDefault="00A03143" w:rsidP="00A03143">
      <w:pPr>
        <w:pStyle w:val="Telobesedila"/>
        <w:numPr>
          <w:ilvl w:val="0"/>
          <w:numId w:val="10"/>
        </w:numPr>
        <w:spacing w:before="120"/>
        <w:ind w:left="714" w:hanging="357"/>
        <w:jc w:val="both"/>
        <w:rPr>
          <w:rFonts w:asciiTheme="minorHAnsi" w:hAnsiTheme="minorHAnsi" w:cstheme="minorHAnsi"/>
          <w:sz w:val="22"/>
          <w:szCs w:val="22"/>
        </w:rPr>
      </w:pPr>
      <w:r w:rsidRPr="00D80B01">
        <w:rPr>
          <w:rFonts w:asciiTheme="minorHAnsi" w:hAnsiTheme="minorHAnsi" w:cstheme="minorHAnsi"/>
          <w:sz w:val="22"/>
          <w:szCs w:val="22"/>
        </w:rPr>
        <w:t>dodeljenega predmetnega naročila ne bomo prenesli na drugega izvajalca,</w:t>
      </w:r>
    </w:p>
    <w:p w:rsidR="00A03143" w:rsidRPr="00D80B01" w:rsidRDefault="00A03143" w:rsidP="00A03143">
      <w:pPr>
        <w:pStyle w:val="Telobesedila"/>
        <w:spacing w:before="120"/>
        <w:ind w:left="714"/>
        <w:jc w:val="both"/>
        <w:rPr>
          <w:rFonts w:asciiTheme="minorHAnsi" w:hAnsiTheme="minorHAnsi" w:cstheme="minorHAnsi"/>
          <w:sz w:val="22"/>
          <w:szCs w:val="22"/>
        </w:rPr>
      </w:pPr>
    </w:p>
    <w:p w:rsidR="00A03143" w:rsidRPr="00D80B01" w:rsidRDefault="00A03143" w:rsidP="00A03143">
      <w:pPr>
        <w:widowControl w:val="0"/>
        <w:spacing w:line="264" w:lineRule="auto"/>
        <w:jc w:val="both"/>
        <w:rPr>
          <w:rFonts w:asciiTheme="minorHAnsi" w:hAnsiTheme="minorHAnsi" w:cstheme="minorHAnsi"/>
          <w:bCs/>
          <w:iCs/>
          <w:sz w:val="22"/>
          <w:szCs w:val="22"/>
        </w:rPr>
      </w:pPr>
      <w:r w:rsidRPr="00D80B01">
        <w:rPr>
          <w:rFonts w:asciiTheme="minorHAnsi" w:hAnsiTheme="minorHAnsi" w:cstheme="minorHAnsi"/>
          <w:bCs/>
          <w:iCs/>
          <w:sz w:val="22"/>
          <w:szCs w:val="22"/>
        </w:rPr>
        <w:t>Obvezujemo se, da:</w:t>
      </w:r>
    </w:p>
    <w:p w:rsidR="00A03143" w:rsidRPr="00D80B01" w:rsidRDefault="00A03143" w:rsidP="00A03143">
      <w:pPr>
        <w:widowControl w:val="0"/>
        <w:numPr>
          <w:ilvl w:val="0"/>
          <w:numId w:val="11"/>
        </w:numPr>
        <w:spacing w:line="264" w:lineRule="auto"/>
        <w:jc w:val="both"/>
        <w:rPr>
          <w:rFonts w:asciiTheme="minorHAnsi" w:hAnsiTheme="minorHAnsi" w:cstheme="minorHAnsi"/>
          <w:bCs/>
          <w:iCs/>
          <w:sz w:val="22"/>
          <w:szCs w:val="22"/>
        </w:rPr>
      </w:pPr>
      <w:r w:rsidRPr="00D80B01">
        <w:rPr>
          <w:rFonts w:asciiTheme="minorHAnsi" w:hAnsiTheme="minorHAnsi" w:cstheme="minorHAnsi"/>
          <w:bCs/>
          <w:iCs/>
          <w:sz w:val="22"/>
          <w:szCs w:val="22"/>
        </w:rPr>
        <w:t xml:space="preserve">bomo upoštevali pri izvedbi </w:t>
      </w:r>
      <w:r w:rsidR="00985F51">
        <w:rPr>
          <w:rFonts w:asciiTheme="minorHAnsi" w:hAnsiTheme="minorHAnsi" w:cstheme="minorHAnsi"/>
          <w:bCs/>
          <w:iCs/>
          <w:sz w:val="22"/>
          <w:szCs w:val="22"/>
        </w:rPr>
        <w:t>predmetnega</w:t>
      </w:r>
      <w:r w:rsidRPr="00D80B01">
        <w:rPr>
          <w:rFonts w:asciiTheme="minorHAnsi" w:hAnsiTheme="minorHAnsi" w:cstheme="minorHAnsi"/>
          <w:bCs/>
          <w:iCs/>
          <w:sz w:val="22"/>
          <w:szCs w:val="22"/>
        </w:rPr>
        <w:t xml:space="preserve"> naročila vse veljavne predpise, ki urejajo področje gradenj, normative in standarde, ki veljajo za področje predmeta javnega naročila v Republiki Sloveniji,</w:t>
      </w:r>
    </w:p>
    <w:p w:rsidR="00A03143" w:rsidRPr="00D80B01" w:rsidRDefault="00A03143" w:rsidP="00A03143">
      <w:pPr>
        <w:widowControl w:val="0"/>
        <w:numPr>
          <w:ilvl w:val="0"/>
          <w:numId w:val="11"/>
        </w:numPr>
        <w:spacing w:line="264" w:lineRule="auto"/>
        <w:jc w:val="both"/>
        <w:rPr>
          <w:rFonts w:asciiTheme="minorHAnsi" w:hAnsiTheme="minorHAnsi" w:cstheme="minorHAnsi"/>
          <w:bCs/>
          <w:iCs/>
          <w:sz w:val="22"/>
          <w:szCs w:val="22"/>
        </w:rPr>
      </w:pPr>
      <w:r w:rsidRPr="00D80B01">
        <w:rPr>
          <w:rFonts w:asciiTheme="minorHAnsi" w:hAnsiTheme="minorHAnsi" w:cstheme="minorHAnsi"/>
          <w:bCs/>
          <w:iCs/>
          <w:sz w:val="22"/>
          <w:szCs w:val="22"/>
        </w:rPr>
        <w:t>bomo pri gradbenih posegih upoštevali vse zahteve naročnika, zahteve, ki so navedene v tehničnih specifikacijah, projektni dokumentaciji</w:t>
      </w:r>
      <w:r w:rsidR="009774B0">
        <w:rPr>
          <w:rFonts w:asciiTheme="minorHAnsi" w:hAnsiTheme="minorHAnsi" w:cstheme="minorHAnsi"/>
          <w:bCs/>
          <w:iCs/>
          <w:sz w:val="22"/>
          <w:szCs w:val="22"/>
        </w:rPr>
        <w:t xml:space="preserve"> oz. povabilu k oddaji ponudb</w:t>
      </w:r>
      <w:r w:rsidRPr="00D80B01">
        <w:rPr>
          <w:rFonts w:asciiTheme="minorHAnsi" w:hAnsiTheme="minorHAnsi" w:cstheme="minorHAnsi"/>
          <w:bCs/>
          <w:iCs/>
          <w:sz w:val="22"/>
          <w:szCs w:val="22"/>
        </w:rPr>
        <w:t xml:space="preserve"> in obrazcih predračuna (PRILOGA F) ter vse veljavne predpise, normative in standarde, ki veljajo za objekte in opremo, ki je predmet investicije, v Republiki Sloveniji,</w:t>
      </w:r>
    </w:p>
    <w:p w:rsidR="00A03143" w:rsidRPr="00D80B01" w:rsidRDefault="00A03143" w:rsidP="00A03143">
      <w:pPr>
        <w:widowControl w:val="0"/>
        <w:numPr>
          <w:ilvl w:val="0"/>
          <w:numId w:val="11"/>
        </w:numPr>
        <w:spacing w:line="264" w:lineRule="auto"/>
        <w:jc w:val="both"/>
        <w:rPr>
          <w:rFonts w:asciiTheme="minorHAnsi" w:hAnsiTheme="minorHAnsi" w:cstheme="minorHAnsi"/>
          <w:bCs/>
          <w:iCs/>
          <w:sz w:val="22"/>
          <w:szCs w:val="22"/>
        </w:rPr>
      </w:pPr>
      <w:r w:rsidRPr="00D80B01">
        <w:rPr>
          <w:rFonts w:asciiTheme="minorHAnsi" w:hAnsiTheme="minorHAnsi" w:cstheme="minorHAnsi"/>
          <w:bCs/>
          <w:iCs/>
          <w:sz w:val="22"/>
          <w:szCs w:val="22"/>
        </w:rPr>
        <w:t>bomo upoštevali vse obveznosti, ki izhajajo iz veljavnih predpisov v Republiki Sloveniji in se nanašajo na varstvo in zdravje pri delu, zaposlovanje in delovne pogoje,</w:t>
      </w:r>
    </w:p>
    <w:p w:rsidR="00A03143" w:rsidRPr="00D80B01" w:rsidRDefault="00A03143" w:rsidP="00A03143">
      <w:pPr>
        <w:widowControl w:val="0"/>
        <w:numPr>
          <w:ilvl w:val="0"/>
          <w:numId w:val="11"/>
        </w:numPr>
        <w:spacing w:line="264" w:lineRule="auto"/>
        <w:jc w:val="both"/>
        <w:rPr>
          <w:rFonts w:asciiTheme="minorHAnsi" w:hAnsiTheme="minorHAnsi" w:cstheme="minorHAnsi"/>
          <w:bCs/>
          <w:iCs/>
          <w:sz w:val="22"/>
          <w:szCs w:val="22"/>
        </w:rPr>
      </w:pPr>
      <w:r w:rsidRPr="00D80B01">
        <w:rPr>
          <w:rFonts w:asciiTheme="minorHAnsi" w:hAnsiTheme="minorHAnsi" w:cstheme="minorHAnsi"/>
          <w:bCs/>
          <w:iCs/>
          <w:sz w:val="22"/>
          <w:szCs w:val="22"/>
        </w:rPr>
        <w:t>bomo v celoti zagotovili vso potrebno varnost na gradbišču in njegovi okolici,</w:t>
      </w:r>
    </w:p>
    <w:p w:rsidR="00A03143" w:rsidRPr="00D80B01" w:rsidRDefault="00A03143" w:rsidP="00A03143">
      <w:pPr>
        <w:widowControl w:val="0"/>
        <w:numPr>
          <w:ilvl w:val="0"/>
          <w:numId w:val="11"/>
        </w:numPr>
        <w:spacing w:line="264" w:lineRule="auto"/>
        <w:jc w:val="both"/>
        <w:rPr>
          <w:rFonts w:asciiTheme="minorHAnsi" w:hAnsiTheme="minorHAnsi" w:cstheme="minorHAnsi"/>
          <w:bCs/>
          <w:iCs/>
          <w:sz w:val="22"/>
          <w:szCs w:val="22"/>
        </w:rPr>
      </w:pPr>
      <w:r w:rsidRPr="00D80B01">
        <w:rPr>
          <w:rFonts w:asciiTheme="minorHAnsi" w:hAnsiTheme="minorHAnsi" w:cstheme="minorHAnsi"/>
          <w:bCs/>
          <w:iCs/>
          <w:sz w:val="22"/>
          <w:szCs w:val="22"/>
        </w:rPr>
        <w:t>bomo zagotovili delavcem osebno varovalno in drugo opremo tako, da bo zagotovljena njihova varnost ves čas izvajanja naročila,</w:t>
      </w:r>
    </w:p>
    <w:p w:rsidR="00A03143" w:rsidRPr="00D80B01" w:rsidRDefault="00A03143" w:rsidP="00A03143">
      <w:pPr>
        <w:widowControl w:val="0"/>
        <w:numPr>
          <w:ilvl w:val="0"/>
          <w:numId w:val="11"/>
        </w:numPr>
        <w:spacing w:line="264" w:lineRule="auto"/>
        <w:jc w:val="both"/>
        <w:rPr>
          <w:rFonts w:asciiTheme="minorHAnsi" w:hAnsiTheme="minorHAnsi" w:cstheme="minorHAnsi"/>
          <w:bCs/>
          <w:iCs/>
          <w:sz w:val="22"/>
          <w:szCs w:val="22"/>
        </w:rPr>
      </w:pPr>
      <w:r w:rsidRPr="00D80B01">
        <w:rPr>
          <w:rFonts w:asciiTheme="minorHAnsi" w:hAnsiTheme="minorHAnsi" w:cstheme="minorHAnsi"/>
          <w:bCs/>
          <w:iCs/>
          <w:sz w:val="22"/>
          <w:szCs w:val="22"/>
        </w:rPr>
        <w:t>bomo za izvedbo del zagotovili delavce, ki so usposobljeni za dela na objektih, ki so predmet tega naročila,</w:t>
      </w:r>
    </w:p>
    <w:p w:rsidR="00A03143" w:rsidRPr="00D80B01" w:rsidRDefault="00A03143" w:rsidP="00A03143">
      <w:pPr>
        <w:widowControl w:val="0"/>
        <w:numPr>
          <w:ilvl w:val="0"/>
          <w:numId w:val="11"/>
        </w:numPr>
        <w:spacing w:line="264" w:lineRule="auto"/>
        <w:jc w:val="both"/>
        <w:rPr>
          <w:rFonts w:asciiTheme="minorHAnsi" w:hAnsiTheme="minorHAnsi" w:cstheme="minorHAnsi"/>
          <w:bCs/>
          <w:iCs/>
          <w:sz w:val="22"/>
          <w:szCs w:val="22"/>
        </w:rPr>
      </w:pPr>
      <w:r w:rsidRPr="00D80B01">
        <w:rPr>
          <w:rFonts w:asciiTheme="minorHAnsi" w:hAnsiTheme="minorHAnsi" w:cstheme="minorHAnsi"/>
          <w:bCs/>
          <w:iCs/>
          <w:sz w:val="22"/>
          <w:szCs w:val="22"/>
        </w:rPr>
        <w:t xml:space="preserve">bomo pri izvedbi naročila uporabljali </w:t>
      </w:r>
      <w:proofErr w:type="spellStart"/>
      <w:r w:rsidRPr="00D80B01">
        <w:rPr>
          <w:rFonts w:asciiTheme="minorHAnsi" w:hAnsiTheme="minorHAnsi" w:cstheme="minorHAnsi"/>
          <w:bCs/>
          <w:iCs/>
          <w:sz w:val="22"/>
          <w:szCs w:val="22"/>
        </w:rPr>
        <w:t>okoljsko</w:t>
      </w:r>
      <w:proofErr w:type="spellEnd"/>
      <w:r w:rsidRPr="00D80B01">
        <w:rPr>
          <w:rFonts w:asciiTheme="minorHAnsi" w:hAnsiTheme="minorHAnsi" w:cstheme="minorHAnsi"/>
          <w:bCs/>
          <w:iCs/>
          <w:sz w:val="22"/>
          <w:szCs w:val="22"/>
        </w:rPr>
        <w:t xml:space="preserve"> tehnologijo, to je tehnologijo, katere uporaba je okolju manj škodljiva, in ki varuje okolje, ga manj onesnažuje ter omogoča boljše recikliranje vsega odpadnega materiala,</w:t>
      </w:r>
    </w:p>
    <w:p w:rsidR="00A03143" w:rsidRPr="00D80B01" w:rsidRDefault="00A03143" w:rsidP="00A03143">
      <w:pPr>
        <w:widowControl w:val="0"/>
        <w:numPr>
          <w:ilvl w:val="0"/>
          <w:numId w:val="11"/>
        </w:numPr>
        <w:spacing w:line="264" w:lineRule="auto"/>
        <w:jc w:val="both"/>
        <w:rPr>
          <w:rFonts w:asciiTheme="minorHAnsi" w:hAnsiTheme="minorHAnsi" w:cstheme="minorHAnsi"/>
          <w:bCs/>
          <w:iCs/>
          <w:sz w:val="22"/>
          <w:szCs w:val="22"/>
        </w:rPr>
      </w:pPr>
      <w:r w:rsidRPr="00D80B01">
        <w:rPr>
          <w:rFonts w:asciiTheme="minorHAnsi" w:hAnsiTheme="minorHAnsi" w:cstheme="minorHAnsi"/>
          <w:bCs/>
          <w:iCs/>
          <w:sz w:val="22"/>
          <w:szCs w:val="22"/>
        </w:rPr>
        <w:t>bomo pri izvedbi del upoštevali območje in lokacijo, na kateri bo potekala investicija in bomo še posebno pozornost namenili varnosti,</w:t>
      </w:r>
    </w:p>
    <w:p w:rsidR="00A03143" w:rsidRPr="00D80B01" w:rsidRDefault="00A03143" w:rsidP="00A03143">
      <w:pPr>
        <w:widowControl w:val="0"/>
        <w:numPr>
          <w:ilvl w:val="0"/>
          <w:numId w:val="11"/>
        </w:numPr>
        <w:spacing w:line="264" w:lineRule="auto"/>
        <w:jc w:val="both"/>
        <w:rPr>
          <w:rFonts w:asciiTheme="minorHAnsi" w:hAnsiTheme="minorHAnsi" w:cstheme="minorHAnsi"/>
          <w:bCs/>
          <w:iCs/>
          <w:sz w:val="22"/>
          <w:szCs w:val="22"/>
        </w:rPr>
      </w:pPr>
      <w:r w:rsidRPr="00D80B01">
        <w:rPr>
          <w:rFonts w:asciiTheme="minorHAnsi" w:hAnsiTheme="minorHAnsi" w:cstheme="minorHAnsi"/>
          <w:bCs/>
          <w:iCs/>
          <w:sz w:val="22"/>
          <w:szCs w:val="22"/>
        </w:rPr>
        <w:t xml:space="preserve">bomo pri izvedbi naročila upoštevali vse </w:t>
      </w:r>
      <w:proofErr w:type="spellStart"/>
      <w:r w:rsidRPr="00D80B01">
        <w:rPr>
          <w:rFonts w:asciiTheme="minorHAnsi" w:hAnsiTheme="minorHAnsi" w:cstheme="minorHAnsi"/>
          <w:bCs/>
          <w:iCs/>
          <w:sz w:val="22"/>
          <w:szCs w:val="22"/>
        </w:rPr>
        <w:t>okoljske</w:t>
      </w:r>
      <w:proofErr w:type="spellEnd"/>
      <w:r w:rsidRPr="00D80B01">
        <w:rPr>
          <w:rFonts w:asciiTheme="minorHAnsi" w:hAnsiTheme="minorHAnsi" w:cstheme="minorHAnsi"/>
          <w:bCs/>
          <w:iCs/>
          <w:sz w:val="22"/>
          <w:szCs w:val="22"/>
        </w:rPr>
        <w:t xml:space="preserve"> predpise, ki veljajo v Republiki Sloveniji,</w:t>
      </w:r>
    </w:p>
    <w:p w:rsidR="00A03143" w:rsidRPr="00D80B01" w:rsidRDefault="00A03143" w:rsidP="00A03143">
      <w:pPr>
        <w:widowControl w:val="0"/>
        <w:numPr>
          <w:ilvl w:val="0"/>
          <w:numId w:val="11"/>
        </w:numPr>
        <w:spacing w:line="264" w:lineRule="auto"/>
        <w:jc w:val="both"/>
        <w:rPr>
          <w:rFonts w:asciiTheme="minorHAnsi" w:hAnsiTheme="minorHAnsi" w:cstheme="minorHAnsi"/>
          <w:bCs/>
          <w:iCs/>
          <w:sz w:val="22"/>
          <w:szCs w:val="22"/>
        </w:rPr>
      </w:pPr>
      <w:r w:rsidRPr="00D80B01">
        <w:rPr>
          <w:rFonts w:asciiTheme="minorHAnsi" w:hAnsiTheme="minorHAnsi" w:cstheme="minorHAnsi"/>
          <w:bCs/>
          <w:iCs/>
          <w:sz w:val="22"/>
          <w:szCs w:val="22"/>
        </w:rPr>
        <w:t>bomo pri izvedbi naročila v celoti upoštevali vse zahteve naročnika iz dokumentacije za predmetno naročilo in vsa navodila, ki nam bi jih v času izvedbe del dal naročnik ali njegov vodja nadzora,</w:t>
      </w:r>
    </w:p>
    <w:p w:rsidR="00A03143" w:rsidRPr="00D80B01" w:rsidRDefault="00A03143" w:rsidP="00A03143">
      <w:pPr>
        <w:widowControl w:val="0"/>
        <w:numPr>
          <w:ilvl w:val="0"/>
          <w:numId w:val="11"/>
        </w:numPr>
        <w:spacing w:line="264" w:lineRule="auto"/>
        <w:jc w:val="both"/>
        <w:rPr>
          <w:rFonts w:asciiTheme="minorHAnsi" w:hAnsiTheme="minorHAnsi" w:cstheme="minorHAnsi"/>
          <w:bCs/>
          <w:iCs/>
          <w:sz w:val="22"/>
          <w:szCs w:val="22"/>
        </w:rPr>
      </w:pPr>
      <w:r w:rsidRPr="00D80B01">
        <w:rPr>
          <w:rFonts w:asciiTheme="minorHAnsi" w:hAnsiTheme="minorHAnsi" w:cstheme="minorHAnsi"/>
          <w:bCs/>
          <w:iCs/>
          <w:sz w:val="22"/>
          <w:szCs w:val="22"/>
        </w:rPr>
        <w:t>bomo varno izvajali začasno ločeno skladiščenje materialov, po zaključku del odstranili z gradbišča ves odpadni material in embalažo ter zagotovili ravnanje skladno s predpisi o ravnanju z odpadki,</w:t>
      </w:r>
    </w:p>
    <w:p w:rsidR="00A03143" w:rsidRPr="00D80B01" w:rsidRDefault="00A03143" w:rsidP="00A03143">
      <w:pPr>
        <w:widowControl w:val="0"/>
        <w:numPr>
          <w:ilvl w:val="0"/>
          <w:numId w:val="11"/>
        </w:numPr>
        <w:tabs>
          <w:tab w:val="left" w:pos="360"/>
        </w:tabs>
        <w:jc w:val="both"/>
        <w:rPr>
          <w:rFonts w:asciiTheme="minorHAnsi" w:hAnsiTheme="minorHAnsi" w:cstheme="minorHAnsi"/>
          <w:sz w:val="22"/>
          <w:szCs w:val="22"/>
        </w:rPr>
      </w:pPr>
      <w:r w:rsidRPr="00D80B01">
        <w:rPr>
          <w:rFonts w:asciiTheme="minorHAnsi" w:hAnsiTheme="minorHAnsi" w:cstheme="minorHAnsi"/>
          <w:sz w:val="22"/>
          <w:szCs w:val="22"/>
        </w:rPr>
        <w:t>naročniku pred pričetkom del predloži</w:t>
      </w:r>
      <w:r w:rsidR="00A0656A">
        <w:rPr>
          <w:rFonts w:asciiTheme="minorHAnsi" w:hAnsiTheme="minorHAnsi" w:cstheme="minorHAnsi"/>
          <w:sz w:val="22"/>
          <w:szCs w:val="22"/>
        </w:rPr>
        <w:t>li</w:t>
      </w:r>
      <w:r w:rsidRPr="00D80B01">
        <w:rPr>
          <w:rFonts w:asciiTheme="minorHAnsi" w:hAnsiTheme="minorHAnsi" w:cstheme="minorHAnsi"/>
          <w:sz w:val="22"/>
          <w:szCs w:val="22"/>
        </w:rPr>
        <w:t xml:space="preserve"> dogovor s prevzemnikom gradbenih odpadkov o prevzemu gradbenih odpadkov,</w:t>
      </w:r>
    </w:p>
    <w:p w:rsidR="00A03143" w:rsidRPr="00D80B01" w:rsidRDefault="00A03143" w:rsidP="00A03143">
      <w:pPr>
        <w:widowControl w:val="0"/>
        <w:numPr>
          <w:ilvl w:val="0"/>
          <w:numId w:val="11"/>
        </w:numPr>
        <w:spacing w:line="264" w:lineRule="auto"/>
        <w:jc w:val="both"/>
        <w:rPr>
          <w:rFonts w:asciiTheme="minorHAnsi" w:hAnsiTheme="minorHAnsi" w:cstheme="minorHAnsi"/>
          <w:bCs/>
          <w:iCs/>
          <w:sz w:val="22"/>
          <w:szCs w:val="22"/>
        </w:rPr>
      </w:pPr>
      <w:r w:rsidRPr="00D80B01">
        <w:rPr>
          <w:rFonts w:asciiTheme="minorHAnsi" w:hAnsiTheme="minorHAnsi" w:cstheme="minorHAnsi"/>
          <w:bCs/>
          <w:iCs/>
          <w:sz w:val="22"/>
          <w:szCs w:val="22"/>
        </w:rPr>
        <w:t xml:space="preserve">bomo kakršenkoli material, ki bi ostal ali se pridobil pri gradbenih delih na lastne stroške ponovno uporabili, reciklirali, obdelali oziroma shranili ali deponirali ali oddali na </w:t>
      </w:r>
      <w:proofErr w:type="spellStart"/>
      <w:r w:rsidRPr="00D80B01">
        <w:rPr>
          <w:rFonts w:asciiTheme="minorHAnsi" w:hAnsiTheme="minorHAnsi" w:cstheme="minorHAnsi"/>
          <w:bCs/>
          <w:iCs/>
          <w:sz w:val="22"/>
          <w:szCs w:val="22"/>
        </w:rPr>
        <w:t>okoljsko</w:t>
      </w:r>
      <w:proofErr w:type="spellEnd"/>
      <w:r w:rsidRPr="00D80B01">
        <w:rPr>
          <w:rFonts w:asciiTheme="minorHAnsi" w:hAnsiTheme="minorHAnsi" w:cstheme="minorHAnsi"/>
          <w:bCs/>
          <w:iCs/>
          <w:sz w:val="22"/>
          <w:szCs w:val="22"/>
        </w:rPr>
        <w:t xml:space="preserve"> neoporečen način, skladno s predpisi ter o tem dali naročniku,</w:t>
      </w:r>
    </w:p>
    <w:p w:rsidR="00A03143" w:rsidRPr="00D80B01" w:rsidRDefault="00A03143" w:rsidP="00A03143">
      <w:pPr>
        <w:widowControl w:val="0"/>
        <w:numPr>
          <w:ilvl w:val="0"/>
          <w:numId w:val="11"/>
        </w:numPr>
        <w:spacing w:line="264" w:lineRule="auto"/>
        <w:jc w:val="both"/>
        <w:rPr>
          <w:rFonts w:asciiTheme="minorHAnsi" w:hAnsiTheme="minorHAnsi" w:cstheme="minorHAnsi"/>
          <w:bCs/>
          <w:iCs/>
          <w:sz w:val="22"/>
          <w:szCs w:val="22"/>
        </w:rPr>
      </w:pPr>
      <w:r w:rsidRPr="00D80B01">
        <w:rPr>
          <w:rFonts w:asciiTheme="minorHAnsi" w:hAnsiTheme="minorHAnsi" w:cstheme="minorHAnsi"/>
          <w:bCs/>
          <w:iCs/>
          <w:sz w:val="22"/>
          <w:szCs w:val="22"/>
        </w:rPr>
        <w:t>bomo v primeru zahteve naročnika, dostavili dokazilo ali listino, iz katere bo izhajala resničnost vseh zgornjih navedb,</w:t>
      </w:r>
    </w:p>
    <w:p w:rsidR="00A03143" w:rsidRPr="00D80B01" w:rsidRDefault="00A03143" w:rsidP="00A03143">
      <w:pPr>
        <w:widowControl w:val="0"/>
        <w:numPr>
          <w:ilvl w:val="0"/>
          <w:numId w:val="11"/>
        </w:numPr>
        <w:spacing w:line="264" w:lineRule="auto"/>
        <w:jc w:val="both"/>
        <w:rPr>
          <w:rFonts w:asciiTheme="minorHAnsi" w:hAnsiTheme="minorHAnsi" w:cstheme="minorHAnsi"/>
          <w:bCs/>
          <w:iCs/>
          <w:sz w:val="22"/>
          <w:szCs w:val="22"/>
        </w:rPr>
      </w:pPr>
      <w:r w:rsidRPr="00D80B01">
        <w:rPr>
          <w:rFonts w:asciiTheme="minorHAnsi" w:hAnsiTheme="minorHAnsi" w:cstheme="minorHAnsi"/>
          <w:bCs/>
          <w:iCs/>
          <w:sz w:val="22"/>
          <w:szCs w:val="22"/>
        </w:rPr>
        <w:lastRenderedPageBreak/>
        <w:t>bomo naročniku izročili vse dokumente, ki jih zahteva naročnik in vse dokumente, ki izhajajo iz veljavnih predpisov za investicijo, ki je predmet javnega naročila.</w:t>
      </w:r>
    </w:p>
    <w:p w:rsidR="00A03143" w:rsidRPr="00D80B01" w:rsidRDefault="00A03143" w:rsidP="00A03143">
      <w:pPr>
        <w:pStyle w:val="Telobesedila"/>
        <w:rPr>
          <w:rFonts w:asciiTheme="minorHAnsi" w:hAnsiTheme="minorHAnsi" w:cstheme="minorHAnsi"/>
          <w:sz w:val="22"/>
          <w:szCs w:val="22"/>
        </w:rPr>
      </w:pPr>
    </w:p>
    <w:p w:rsidR="00A03143" w:rsidRPr="00D80B01" w:rsidRDefault="00A03143" w:rsidP="00A03143">
      <w:pPr>
        <w:pStyle w:val="Telobesedila"/>
        <w:ind w:left="360"/>
        <w:rPr>
          <w:rFonts w:asciiTheme="minorHAnsi" w:hAnsiTheme="minorHAnsi" w:cstheme="minorHAnsi"/>
          <w:sz w:val="22"/>
          <w:szCs w:val="22"/>
        </w:rPr>
      </w:pPr>
      <w:r w:rsidRPr="00D80B01">
        <w:rPr>
          <w:rFonts w:asciiTheme="minorHAnsi" w:hAnsiTheme="minorHAnsi" w:cstheme="minorHAnsi"/>
          <w:sz w:val="22"/>
          <w:szCs w:val="22"/>
        </w:rPr>
        <w:t>S podpisom te izjave se zavezujemo, da bomo v primeru, če bomo izbrani kot najugodnejši ponudnik ali v času izvajanja javnega naročila, v osmih (8) dneh od prejema poziva naročnika, le temu posredoval podatke o:</w:t>
      </w:r>
    </w:p>
    <w:p w:rsidR="00A03143" w:rsidRPr="00D80B01" w:rsidRDefault="00A03143" w:rsidP="00A03143">
      <w:pPr>
        <w:pStyle w:val="Telobesedila"/>
        <w:ind w:left="360"/>
        <w:rPr>
          <w:rFonts w:asciiTheme="minorHAnsi" w:hAnsiTheme="minorHAnsi" w:cstheme="minorHAnsi"/>
          <w:sz w:val="22"/>
          <w:szCs w:val="22"/>
        </w:rPr>
      </w:pPr>
    </w:p>
    <w:p w:rsidR="00A03143" w:rsidRPr="00D80B01" w:rsidRDefault="00A03143" w:rsidP="00A03143">
      <w:pPr>
        <w:pStyle w:val="Telobesedila"/>
        <w:numPr>
          <w:ilvl w:val="1"/>
          <w:numId w:val="9"/>
        </w:numPr>
        <w:tabs>
          <w:tab w:val="clear" w:pos="1440"/>
          <w:tab w:val="num" w:pos="720"/>
        </w:tabs>
        <w:spacing w:after="0"/>
        <w:ind w:left="720"/>
        <w:jc w:val="both"/>
        <w:rPr>
          <w:rFonts w:asciiTheme="minorHAnsi" w:hAnsiTheme="minorHAnsi" w:cstheme="minorHAnsi"/>
          <w:sz w:val="22"/>
          <w:szCs w:val="22"/>
        </w:rPr>
      </w:pPr>
      <w:bookmarkStart w:id="66" w:name="_Toc163110711"/>
      <w:bookmarkStart w:id="67" w:name="_Toc307569746"/>
      <w:bookmarkStart w:id="68" w:name="_Toc308693229"/>
      <w:bookmarkStart w:id="69" w:name="_Toc308697301"/>
      <w:bookmarkStart w:id="70" w:name="_Toc317244152"/>
      <w:bookmarkStart w:id="71" w:name="_Toc318703561"/>
      <w:bookmarkStart w:id="72" w:name="_Toc356283422"/>
      <w:r w:rsidRPr="00D80B01">
        <w:rPr>
          <w:rFonts w:asciiTheme="minorHAnsi" w:hAnsiTheme="minorHAnsi" w:cstheme="minorHAnsi"/>
          <w:sz w:val="22"/>
          <w:szCs w:val="22"/>
        </w:rPr>
        <w:t xml:space="preserve">naših ustanoviteljih, družbenikih, vključno s tihimi družbeniki, delničarjih, </w:t>
      </w:r>
      <w:proofErr w:type="spellStart"/>
      <w:r w:rsidRPr="00D80B01">
        <w:rPr>
          <w:rFonts w:asciiTheme="minorHAnsi" w:hAnsiTheme="minorHAnsi" w:cstheme="minorHAnsi"/>
          <w:sz w:val="22"/>
          <w:szCs w:val="22"/>
        </w:rPr>
        <w:t>komanditistih</w:t>
      </w:r>
      <w:proofErr w:type="spellEnd"/>
      <w:r w:rsidRPr="00D80B01">
        <w:rPr>
          <w:rFonts w:asciiTheme="minorHAnsi" w:hAnsiTheme="minorHAnsi" w:cstheme="minorHAnsi"/>
          <w:sz w:val="22"/>
          <w:szCs w:val="22"/>
        </w:rPr>
        <w:t xml:space="preserve"> ali drugih lastnikih in podatke o lastniških deležih navedenih oseb;</w:t>
      </w:r>
      <w:bookmarkEnd w:id="66"/>
      <w:bookmarkEnd w:id="67"/>
      <w:bookmarkEnd w:id="68"/>
      <w:bookmarkEnd w:id="69"/>
      <w:bookmarkEnd w:id="70"/>
      <w:bookmarkEnd w:id="71"/>
      <w:bookmarkEnd w:id="72"/>
    </w:p>
    <w:p w:rsidR="00A03143" w:rsidRPr="00D80B01" w:rsidRDefault="00A03143" w:rsidP="00A03143">
      <w:pPr>
        <w:pStyle w:val="Telobesedila"/>
        <w:rPr>
          <w:rFonts w:asciiTheme="minorHAnsi" w:hAnsiTheme="minorHAnsi" w:cstheme="minorHAnsi"/>
          <w:sz w:val="22"/>
          <w:szCs w:val="22"/>
        </w:rPr>
      </w:pPr>
    </w:p>
    <w:p w:rsidR="00A03143" w:rsidRPr="00D80B01" w:rsidRDefault="00A03143" w:rsidP="00A03143">
      <w:pPr>
        <w:pStyle w:val="Telobesedila"/>
        <w:numPr>
          <w:ilvl w:val="1"/>
          <w:numId w:val="9"/>
        </w:numPr>
        <w:tabs>
          <w:tab w:val="clear" w:pos="1440"/>
          <w:tab w:val="num" w:pos="720"/>
        </w:tabs>
        <w:spacing w:after="0"/>
        <w:ind w:left="720"/>
        <w:jc w:val="both"/>
        <w:rPr>
          <w:rFonts w:asciiTheme="minorHAnsi" w:hAnsiTheme="minorHAnsi" w:cstheme="minorHAnsi"/>
          <w:sz w:val="22"/>
          <w:szCs w:val="22"/>
        </w:rPr>
      </w:pPr>
      <w:bookmarkStart w:id="73" w:name="_Toc163110712"/>
      <w:bookmarkStart w:id="74" w:name="_Toc307569747"/>
      <w:bookmarkStart w:id="75" w:name="_Toc308693230"/>
      <w:bookmarkStart w:id="76" w:name="_Toc308697302"/>
      <w:bookmarkStart w:id="77" w:name="_Toc317244153"/>
      <w:bookmarkStart w:id="78" w:name="_Toc318703562"/>
      <w:bookmarkStart w:id="79" w:name="_Toc356283423"/>
      <w:r w:rsidRPr="00D80B01">
        <w:rPr>
          <w:rFonts w:asciiTheme="minorHAnsi" w:hAnsiTheme="minorHAnsi" w:cstheme="minorHAnsi"/>
          <w:sz w:val="22"/>
          <w:szCs w:val="22"/>
        </w:rPr>
        <w:t>gospodarskih subjektih, za katere se glede na določbe zakona, ki ureja gospodarske družbe, šteje, da so z nami povezane družbe.</w:t>
      </w:r>
      <w:bookmarkEnd w:id="73"/>
      <w:bookmarkEnd w:id="74"/>
      <w:bookmarkEnd w:id="75"/>
      <w:bookmarkEnd w:id="76"/>
      <w:bookmarkEnd w:id="77"/>
      <w:bookmarkEnd w:id="78"/>
      <w:bookmarkEnd w:id="79"/>
    </w:p>
    <w:p w:rsidR="00A03143" w:rsidRPr="00D80B01" w:rsidRDefault="00A03143" w:rsidP="00A03143">
      <w:pPr>
        <w:rPr>
          <w:rFonts w:asciiTheme="minorHAnsi" w:hAnsiTheme="minorHAnsi" w:cstheme="minorHAnsi"/>
          <w:sz w:val="22"/>
          <w:szCs w:val="22"/>
        </w:rPr>
      </w:pPr>
    </w:p>
    <w:p w:rsidR="00A03143" w:rsidRPr="00D80B01" w:rsidRDefault="00A03143" w:rsidP="00A03143">
      <w:pPr>
        <w:rPr>
          <w:rFonts w:asciiTheme="minorHAnsi" w:hAnsiTheme="minorHAnsi" w:cstheme="minorHAnsi"/>
          <w:sz w:val="22"/>
          <w:szCs w:val="22"/>
        </w:rPr>
      </w:pPr>
    </w:p>
    <w:p w:rsidR="00A03143" w:rsidRPr="00D80B01" w:rsidRDefault="00A03143" w:rsidP="00A03143">
      <w:pPr>
        <w:rPr>
          <w:rFonts w:asciiTheme="minorHAnsi" w:hAnsiTheme="minorHAnsi" w:cstheme="minorHAnsi"/>
          <w:sz w:val="22"/>
          <w:szCs w:val="22"/>
        </w:rPr>
      </w:pPr>
    </w:p>
    <w:p w:rsidR="00A03143" w:rsidRPr="00D80B01" w:rsidRDefault="00A03143" w:rsidP="00A03143">
      <w:pPr>
        <w:rPr>
          <w:rFonts w:asciiTheme="minorHAnsi" w:hAnsiTheme="minorHAnsi" w:cstheme="minorHAnsi"/>
          <w:sz w:val="22"/>
          <w:szCs w:val="22"/>
        </w:rPr>
      </w:pPr>
    </w:p>
    <w:p w:rsidR="00A03143" w:rsidRPr="00D80B01" w:rsidRDefault="00A03143" w:rsidP="00A03143">
      <w:pPr>
        <w:rPr>
          <w:rFonts w:asciiTheme="minorHAnsi" w:hAnsiTheme="minorHAnsi" w:cstheme="minorHAnsi"/>
          <w:sz w:val="22"/>
          <w:szCs w:val="22"/>
        </w:rPr>
      </w:pPr>
    </w:p>
    <w:p w:rsidR="00A03143" w:rsidRPr="00D80B01" w:rsidRDefault="00A03143" w:rsidP="00A03143">
      <w:pPr>
        <w:rPr>
          <w:rFonts w:asciiTheme="minorHAnsi" w:hAnsiTheme="minorHAnsi" w:cstheme="minorHAnsi"/>
          <w:sz w:val="22"/>
          <w:szCs w:val="22"/>
        </w:rPr>
      </w:pPr>
    </w:p>
    <w:p w:rsidR="00A03143" w:rsidRPr="00985F51" w:rsidRDefault="00A03143" w:rsidP="00A03143">
      <w:pPr>
        <w:pStyle w:val="Telobesedila"/>
        <w:rPr>
          <w:rFonts w:asciiTheme="minorHAnsi" w:hAnsiTheme="minorHAnsi" w:cstheme="minorHAnsi"/>
          <w:sz w:val="20"/>
          <w:szCs w:val="22"/>
        </w:rPr>
      </w:pPr>
    </w:p>
    <w:tbl>
      <w:tblPr>
        <w:tblW w:w="0" w:type="auto"/>
        <w:tblCellMar>
          <w:left w:w="70" w:type="dxa"/>
          <w:right w:w="70" w:type="dxa"/>
        </w:tblCellMar>
        <w:tblLook w:val="0000" w:firstRow="0" w:lastRow="0" w:firstColumn="0" w:lastColumn="0" w:noHBand="0" w:noVBand="0"/>
      </w:tblPr>
      <w:tblGrid>
        <w:gridCol w:w="4209"/>
        <w:gridCol w:w="318"/>
        <w:gridCol w:w="4543"/>
      </w:tblGrid>
      <w:tr w:rsidR="00A03143" w:rsidRPr="00985F51" w:rsidTr="00DB396A">
        <w:trPr>
          <w:gridBefore w:val="2"/>
          <w:wBefore w:w="4750" w:type="dxa"/>
        </w:trPr>
        <w:tc>
          <w:tcPr>
            <w:tcW w:w="4745" w:type="dxa"/>
            <w:tcBorders>
              <w:bottom w:val="single" w:sz="4" w:space="0" w:color="auto"/>
            </w:tcBorders>
          </w:tcPr>
          <w:p w:rsidR="00A03143" w:rsidRPr="00985F51" w:rsidRDefault="00A03143" w:rsidP="00DB396A">
            <w:pPr>
              <w:pStyle w:val="Telobesedila"/>
              <w:rPr>
                <w:rFonts w:asciiTheme="minorHAnsi" w:hAnsiTheme="minorHAnsi" w:cstheme="minorHAnsi"/>
                <w:sz w:val="20"/>
                <w:szCs w:val="22"/>
              </w:rPr>
            </w:pPr>
          </w:p>
          <w:p w:rsidR="00A03143" w:rsidRPr="00985F51" w:rsidRDefault="00A03143" w:rsidP="00DB396A">
            <w:pPr>
              <w:pStyle w:val="Telobesedila"/>
              <w:rPr>
                <w:rFonts w:asciiTheme="minorHAnsi" w:hAnsiTheme="minorHAnsi" w:cstheme="minorHAnsi"/>
                <w:sz w:val="20"/>
                <w:szCs w:val="22"/>
              </w:rPr>
            </w:pPr>
          </w:p>
        </w:tc>
      </w:tr>
      <w:tr w:rsidR="00A03143" w:rsidRPr="00985F51" w:rsidTr="00DB396A">
        <w:trPr>
          <w:gridBefore w:val="2"/>
          <w:wBefore w:w="4750" w:type="dxa"/>
        </w:trPr>
        <w:tc>
          <w:tcPr>
            <w:tcW w:w="4745" w:type="dxa"/>
            <w:tcBorders>
              <w:top w:val="single" w:sz="4" w:space="0" w:color="auto"/>
            </w:tcBorders>
          </w:tcPr>
          <w:p w:rsidR="00A03143" w:rsidRPr="00985F51" w:rsidRDefault="00A03143" w:rsidP="00DB396A">
            <w:pPr>
              <w:pStyle w:val="Telobesedila"/>
              <w:jc w:val="center"/>
              <w:rPr>
                <w:rFonts w:asciiTheme="minorHAnsi" w:hAnsiTheme="minorHAnsi" w:cstheme="minorHAnsi"/>
                <w:sz w:val="20"/>
                <w:szCs w:val="22"/>
              </w:rPr>
            </w:pPr>
            <w:r w:rsidRPr="00985F51">
              <w:rPr>
                <w:rFonts w:asciiTheme="minorHAnsi" w:hAnsiTheme="minorHAnsi" w:cstheme="minorHAnsi"/>
                <w:sz w:val="20"/>
                <w:szCs w:val="22"/>
              </w:rPr>
              <w:t>(ponudnik)</w:t>
            </w:r>
          </w:p>
        </w:tc>
      </w:tr>
      <w:tr w:rsidR="00A03143" w:rsidRPr="00985F51" w:rsidTr="00DB396A">
        <w:tc>
          <w:tcPr>
            <w:tcW w:w="4422" w:type="dxa"/>
            <w:tcBorders>
              <w:bottom w:val="single" w:sz="4" w:space="0" w:color="auto"/>
            </w:tcBorders>
          </w:tcPr>
          <w:p w:rsidR="00A03143" w:rsidRPr="00985F51" w:rsidRDefault="00A03143" w:rsidP="00DB396A">
            <w:pPr>
              <w:pStyle w:val="Telobesedila"/>
              <w:rPr>
                <w:rFonts w:asciiTheme="minorHAnsi" w:hAnsiTheme="minorHAnsi" w:cstheme="minorHAnsi"/>
                <w:sz w:val="20"/>
                <w:szCs w:val="22"/>
              </w:rPr>
            </w:pPr>
          </w:p>
          <w:p w:rsidR="00A03143" w:rsidRPr="00985F51" w:rsidRDefault="00A03143" w:rsidP="00DB396A">
            <w:pPr>
              <w:pStyle w:val="Telobesedila"/>
              <w:rPr>
                <w:rFonts w:asciiTheme="minorHAnsi" w:hAnsiTheme="minorHAnsi" w:cstheme="minorHAnsi"/>
                <w:sz w:val="20"/>
                <w:szCs w:val="22"/>
              </w:rPr>
            </w:pPr>
          </w:p>
        </w:tc>
        <w:tc>
          <w:tcPr>
            <w:tcW w:w="328" w:type="dxa"/>
          </w:tcPr>
          <w:p w:rsidR="00A03143" w:rsidRPr="00985F51" w:rsidRDefault="00A03143" w:rsidP="00DB396A">
            <w:pPr>
              <w:pStyle w:val="Telobesedila"/>
              <w:rPr>
                <w:rFonts w:asciiTheme="minorHAnsi" w:hAnsiTheme="minorHAnsi" w:cstheme="minorHAnsi"/>
                <w:sz w:val="20"/>
                <w:szCs w:val="22"/>
              </w:rPr>
            </w:pPr>
          </w:p>
        </w:tc>
        <w:tc>
          <w:tcPr>
            <w:tcW w:w="4745" w:type="dxa"/>
            <w:tcBorders>
              <w:bottom w:val="single" w:sz="4" w:space="0" w:color="auto"/>
            </w:tcBorders>
          </w:tcPr>
          <w:p w:rsidR="00A03143" w:rsidRDefault="00A03143" w:rsidP="00DB396A">
            <w:pPr>
              <w:pStyle w:val="Telobesedila"/>
              <w:rPr>
                <w:rFonts w:asciiTheme="minorHAnsi" w:hAnsiTheme="minorHAnsi" w:cstheme="minorHAnsi"/>
                <w:sz w:val="20"/>
                <w:szCs w:val="22"/>
              </w:rPr>
            </w:pPr>
          </w:p>
          <w:p w:rsidR="00985F51" w:rsidRDefault="00985F51" w:rsidP="00DB396A">
            <w:pPr>
              <w:pStyle w:val="Telobesedila"/>
              <w:rPr>
                <w:rFonts w:asciiTheme="minorHAnsi" w:hAnsiTheme="minorHAnsi" w:cstheme="minorHAnsi"/>
                <w:sz w:val="20"/>
                <w:szCs w:val="22"/>
              </w:rPr>
            </w:pPr>
          </w:p>
          <w:p w:rsidR="00985F51" w:rsidRPr="00985F51" w:rsidRDefault="00985F51" w:rsidP="00DB396A">
            <w:pPr>
              <w:pStyle w:val="Telobesedila"/>
              <w:rPr>
                <w:rFonts w:asciiTheme="minorHAnsi" w:hAnsiTheme="minorHAnsi" w:cstheme="minorHAnsi"/>
                <w:sz w:val="20"/>
                <w:szCs w:val="22"/>
              </w:rPr>
            </w:pPr>
          </w:p>
        </w:tc>
      </w:tr>
      <w:tr w:rsidR="00A03143" w:rsidRPr="00985F51" w:rsidTr="00DB396A">
        <w:tc>
          <w:tcPr>
            <w:tcW w:w="4422" w:type="dxa"/>
            <w:tcBorders>
              <w:top w:val="single" w:sz="4" w:space="0" w:color="auto"/>
            </w:tcBorders>
          </w:tcPr>
          <w:p w:rsidR="00A03143" w:rsidRPr="00985F51" w:rsidRDefault="00A03143" w:rsidP="005A66BB">
            <w:pPr>
              <w:pStyle w:val="Telobesedila"/>
              <w:jc w:val="center"/>
              <w:rPr>
                <w:rFonts w:asciiTheme="minorHAnsi" w:hAnsiTheme="minorHAnsi" w:cstheme="minorHAnsi"/>
                <w:sz w:val="20"/>
                <w:szCs w:val="22"/>
              </w:rPr>
            </w:pPr>
            <w:r w:rsidRPr="00985F51">
              <w:rPr>
                <w:rFonts w:asciiTheme="minorHAnsi" w:hAnsiTheme="minorHAnsi" w:cstheme="minorHAnsi"/>
                <w:sz w:val="20"/>
                <w:szCs w:val="22"/>
              </w:rPr>
              <w:t>Kraj in datum</w:t>
            </w:r>
          </w:p>
        </w:tc>
        <w:tc>
          <w:tcPr>
            <w:tcW w:w="328" w:type="dxa"/>
          </w:tcPr>
          <w:p w:rsidR="00A03143" w:rsidRPr="00985F51" w:rsidRDefault="00A03143" w:rsidP="005A66BB">
            <w:pPr>
              <w:pStyle w:val="Telobesedila"/>
              <w:jc w:val="center"/>
              <w:rPr>
                <w:rFonts w:asciiTheme="minorHAnsi" w:hAnsiTheme="minorHAnsi" w:cstheme="minorHAnsi"/>
                <w:sz w:val="20"/>
                <w:szCs w:val="22"/>
              </w:rPr>
            </w:pPr>
          </w:p>
        </w:tc>
        <w:tc>
          <w:tcPr>
            <w:tcW w:w="4745" w:type="dxa"/>
            <w:tcBorders>
              <w:top w:val="single" w:sz="4" w:space="0" w:color="auto"/>
            </w:tcBorders>
          </w:tcPr>
          <w:p w:rsidR="00A03143" w:rsidRPr="00985F51" w:rsidRDefault="00A03143" w:rsidP="005A66BB">
            <w:pPr>
              <w:pStyle w:val="Telobesedila"/>
              <w:jc w:val="center"/>
              <w:rPr>
                <w:rFonts w:asciiTheme="minorHAnsi" w:hAnsiTheme="minorHAnsi" w:cstheme="minorHAnsi"/>
                <w:sz w:val="20"/>
                <w:szCs w:val="22"/>
              </w:rPr>
            </w:pPr>
            <w:r w:rsidRPr="00985F51">
              <w:rPr>
                <w:rFonts w:asciiTheme="minorHAnsi" w:hAnsiTheme="minorHAnsi" w:cstheme="minorHAnsi"/>
                <w:sz w:val="20"/>
                <w:szCs w:val="22"/>
              </w:rPr>
              <w:t>(žig in podpis pooblaščene osebe)</w:t>
            </w:r>
          </w:p>
        </w:tc>
      </w:tr>
    </w:tbl>
    <w:p w:rsidR="00A03143" w:rsidRPr="00985F51" w:rsidRDefault="00A03143" w:rsidP="00A03143">
      <w:pPr>
        <w:rPr>
          <w:rFonts w:asciiTheme="minorHAnsi" w:hAnsiTheme="minorHAnsi" w:cstheme="minorHAnsi"/>
          <w:sz w:val="20"/>
          <w:szCs w:val="22"/>
        </w:rPr>
      </w:pPr>
    </w:p>
    <w:p w:rsidR="00A03143" w:rsidRPr="00985F51" w:rsidRDefault="00A03143" w:rsidP="00A03143">
      <w:pPr>
        <w:rPr>
          <w:rStyle w:val="markedcontent"/>
          <w:rFonts w:asciiTheme="minorHAnsi" w:hAnsiTheme="minorHAnsi" w:cstheme="minorHAnsi"/>
          <w:b/>
          <w:bCs/>
          <w:sz w:val="20"/>
          <w:szCs w:val="22"/>
        </w:rPr>
      </w:pPr>
      <w:r w:rsidRPr="00985F51">
        <w:rPr>
          <w:rStyle w:val="markedcontent"/>
          <w:rFonts w:asciiTheme="minorHAnsi" w:hAnsiTheme="minorHAnsi" w:cstheme="minorHAnsi"/>
          <w:b/>
          <w:bCs/>
          <w:sz w:val="20"/>
          <w:szCs w:val="22"/>
        </w:rPr>
        <w:br w:type="page"/>
      </w:r>
    </w:p>
    <w:p w:rsidR="00A03143" w:rsidRPr="00D72273" w:rsidRDefault="00A03143" w:rsidP="00A03143">
      <w:pPr>
        <w:pStyle w:val="Naslov1"/>
        <w:rPr>
          <w:rStyle w:val="markedcontent"/>
          <w:rFonts w:asciiTheme="minorHAnsi" w:hAnsiTheme="minorHAnsi" w:cstheme="minorHAnsi"/>
          <w:b/>
          <w:caps/>
          <w:sz w:val="22"/>
          <w:szCs w:val="22"/>
        </w:rPr>
      </w:pPr>
      <w:bookmarkStart w:id="80" w:name="_Toc168308018"/>
      <w:r w:rsidRPr="00D72273">
        <w:rPr>
          <w:rStyle w:val="markedcontent"/>
          <w:rFonts w:asciiTheme="minorHAnsi" w:hAnsiTheme="minorHAnsi" w:cstheme="minorHAnsi"/>
          <w:b/>
          <w:caps/>
          <w:sz w:val="22"/>
          <w:szCs w:val="22"/>
        </w:rPr>
        <w:lastRenderedPageBreak/>
        <w:t>F. PONUDBENI PREDRAČUN</w:t>
      </w:r>
      <w:bookmarkEnd w:id="80"/>
      <w:r w:rsidRPr="00D72273">
        <w:rPr>
          <w:rFonts w:asciiTheme="minorHAnsi" w:hAnsiTheme="minorHAnsi" w:cstheme="minorHAnsi"/>
          <w:b/>
          <w:caps/>
          <w:sz w:val="22"/>
          <w:szCs w:val="22"/>
        </w:rPr>
        <w:br/>
      </w:r>
    </w:p>
    <w:p w:rsidR="00A03143" w:rsidRPr="00985F51" w:rsidRDefault="00A03143" w:rsidP="00A03143">
      <w:pPr>
        <w:ind w:left="45"/>
        <w:jc w:val="center"/>
        <w:rPr>
          <w:rStyle w:val="markedcontent"/>
          <w:rFonts w:asciiTheme="minorHAnsi" w:hAnsiTheme="minorHAnsi" w:cstheme="minorHAnsi"/>
          <w:bCs/>
          <w:sz w:val="22"/>
          <w:szCs w:val="22"/>
        </w:rPr>
      </w:pPr>
    </w:p>
    <w:tbl>
      <w:tblPr>
        <w:tblW w:w="9731" w:type="dxa"/>
        <w:tblLook w:val="01E0" w:firstRow="1" w:lastRow="1" w:firstColumn="1" w:lastColumn="1" w:noHBand="0" w:noVBand="0"/>
      </w:tblPr>
      <w:tblGrid>
        <w:gridCol w:w="4253"/>
        <w:gridCol w:w="5478"/>
      </w:tblGrid>
      <w:tr w:rsidR="00A03143" w:rsidRPr="00985F51" w:rsidTr="00DB396A">
        <w:tc>
          <w:tcPr>
            <w:tcW w:w="4253" w:type="dxa"/>
          </w:tcPr>
          <w:p w:rsidR="00A03143" w:rsidRPr="00985F51" w:rsidRDefault="00A03143" w:rsidP="00DB396A">
            <w:pPr>
              <w:suppressAutoHyphens/>
              <w:jc w:val="both"/>
              <w:rPr>
                <w:rFonts w:asciiTheme="minorHAnsi" w:hAnsiTheme="minorHAnsi" w:cstheme="minorHAnsi"/>
                <w:bCs/>
                <w:color w:val="000000"/>
                <w:sz w:val="22"/>
                <w:szCs w:val="22"/>
              </w:rPr>
            </w:pPr>
            <w:r w:rsidRPr="00985F51">
              <w:rPr>
                <w:rFonts w:asciiTheme="minorHAnsi" w:hAnsiTheme="minorHAnsi" w:cstheme="minorHAnsi"/>
                <w:bCs/>
                <w:color w:val="000000"/>
                <w:sz w:val="22"/>
                <w:szCs w:val="22"/>
              </w:rPr>
              <w:t>Naročnik:</w:t>
            </w:r>
          </w:p>
          <w:p w:rsidR="00A03143" w:rsidRPr="00985F51" w:rsidRDefault="00A03143" w:rsidP="00DB396A">
            <w:pPr>
              <w:suppressAutoHyphens/>
              <w:jc w:val="both"/>
              <w:rPr>
                <w:rFonts w:asciiTheme="minorHAnsi" w:hAnsiTheme="minorHAnsi" w:cstheme="minorHAnsi"/>
                <w:bCs/>
                <w:color w:val="000000"/>
                <w:sz w:val="22"/>
                <w:szCs w:val="22"/>
              </w:rPr>
            </w:pPr>
          </w:p>
        </w:tc>
        <w:tc>
          <w:tcPr>
            <w:tcW w:w="5478" w:type="dxa"/>
          </w:tcPr>
          <w:p w:rsidR="00A03143" w:rsidRPr="00985F51" w:rsidRDefault="00A03143" w:rsidP="00DB396A">
            <w:pPr>
              <w:suppressAutoHyphens/>
              <w:jc w:val="both"/>
              <w:rPr>
                <w:rFonts w:asciiTheme="minorHAnsi" w:hAnsiTheme="minorHAnsi" w:cstheme="minorHAnsi"/>
                <w:bCs/>
                <w:color w:val="000000"/>
                <w:sz w:val="22"/>
                <w:szCs w:val="22"/>
              </w:rPr>
            </w:pPr>
            <w:r w:rsidRPr="00985F51">
              <w:rPr>
                <w:rFonts w:asciiTheme="minorHAnsi" w:hAnsiTheme="minorHAnsi" w:cstheme="minorHAnsi"/>
                <w:bCs/>
                <w:color w:val="000000"/>
                <w:sz w:val="22"/>
                <w:szCs w:val="22"/>
              </w:rPr>
              <w:t>OBČINA JESENICE, Cesta železarjev 6, 4270 Jesenice</w:t>
            </w:r>
          </w:p>
          <w:p w:rsidR="00A03143" w:rsidRPr="00985F51" w:rsidRDefault="00A03143" w:rsidP="00DB396A">
            <w:pPr>
              <w:suppressAutoHyphens/>
              <w:jc w:val="both"/>
              <w:rPr>
                <w:rFonts w:asciiTheme="minorHAnsi" w:hAnsiTheme="minorHAnsi" w:cstheme="minorHAnsi"/>
                <w:bCs/>
                <w:color w:val="000000"/>
                <w:sz w:val="22"/>
                <w:szCs w:val="22"/>
              </w:rPr>
            </w:pPr>
          </w:p>
        </w:tc>
      </w:tr>
      <w:tr w:rsidR="00A03143" w:rsidRPr="00985F51" w:rsidTr="00DB396A">
        <w:tc>
          <w:tcPr>
            <w:tcW w:w="4253" w:type="dxa"/>
          </w:tcPr>
          <w:p w:rsidR="00A03143" w:rsidRPr="00985F51" w:rsidRDefault="00A03143" w:rsidP="00DB396A">
            <w:pPr>
              <w:suppressAutoHyphens/>
              <w:jc w:val="both"/>
              <w:rPr>
                <w:rFonts w:asciiTheme="minorHAnsi" w:hAnsiTheme="minorHAnsi" w:cstheme="minorHAnsi"/>
                <w:bCs/>
                <w:color w:val="000000"/>
                <w:sz w:val="22"/>
                <w:szCs w:val="22"/>
              </w:rPr>
            </w:pPr>
            <w:r w:rsidRPr="00985F51">
              <w:rPr>
                <w:rFonts w:asciiTheme="minorHAnsi" w:hAnsiTheme="minorHAnsi" w:cstheme="minorHAnsi"/>
                <w:bCs/>
                <w:color w:val="000000"/>
                <w:sz w:val="22"/>
                <w:szCs w:val="22"/>
              </w:rPr>
              <w:t>Predmet naročila:</w:t>
            </w:r>
          </w:p>
          <w:p w:rsidR="00A03143" w:rsidRPr="00985F51" w:rsidRDefault="00A03143" w:rsidP="00DB396A">
            <w:pPr>
              <w:suppressAutoHyphens/>
              <w:jc w:val="both"/>
              <w:rPr>
                <w:rFonts w:asciiTheme="minorHAnsi" w:hAnsiTheme="minorHAnsi" w:cstheme="minorHAnsi"/>
                <w:bCs/>
                <w:color w:val="000000"/>
                <w:sz w:val="22"/>
                <w:szCs w:val="22"/>
              </w:rPr>
            </w:pPr>
          </w:p>
        </w:tc>
        <w:tc>
          <w:tcPr>
            <w:tcW w:w="5478" w:type="dxa"/>
          </w:tcPr>
          <w:p w:rsidR="00A03143" w:rsidRPr="00985F51" w:rsidRDefault="00A0656A" w:rsidP="00DB396A">
            <w:pPr>
              <w:suppressAutoHyphens/>
              <w:jc w:val="both"/>
              <w:rPr>
                <w:rFonts w:asciiTheme="minorHAnsi" w:hAnsiTheme="minorHAnsi" w:cstheme="minorHAnsi"/>
                <w:bCs/>
                <w:color w:val="000000"/>
                <w:sz w:val="22"/>
                <w:szCs w:val="22"/>
              </w:rPr>
            </w:pPr>
            <w:r>
              <w:rPr>
                <w:rFonts w:asciiTheme="minorHAnsi" w:hAnsiTheme="minorHAnsi" w:cstheme="minorHAnsi"/>
                <w:color w:val="000000"/>
                <w:sz w:val="22"/>
                <w:szCs w:val="22"/>
                <w:lang w:eastAsia="zh-CN"/>
              </w:rPr>
              <w:t>Novog</w:t>
            </w:r>
            <w:r w:rsidR="00A03143" w:rsidRPr="00985F51">
              <w:rPr>
                <w:rFonts w:asciiTheme="minorHAnsi" w:hAnsiTheme="minorHAnsi" w:cstheme="minorHAnsi"/>
                <w:color w:val="000000"/>
                <w:sz w:val="22"/>
                <w:szCs w:val="22"/>
                <w:lang w:eastAsia="zh-CN"/>
              </w:rPr>
              <w:t>radnja parkirišča Plavž (Cesta Cirila Tavčarja 3B).</w:t>
            </w:r>
          </w:p>
        </w:tc>
      </w:tr>
      <w:tr w:rsidR="00A03143" w:rsidRPr="00985F51" w:rsidTr="00DB396A">
        <w:trPr>
          <w:trHeight w:val="445"/>
        </w:trPr>
        <w:tc>
          <w:tcPr>
            <w:tcW w:w="4253" w:type="dxa"/>
          </w:tcPr>
          <w:p w:rsidR="00A03143" w:rsidRPr="00985F51" w:rsidRDefault="00A03143" w:rsidP="00DB396A">
            <w:pPr>
              <w:suppressAutoHyphens/>
              <w:jc w:val="both"/>
              <w:rPr>
                <w:rFonts w:asciiTheme="minorHAnsi" w:hAnsiTheme="minorHAnsi" w:cstheme="minorHAnsi"/>
                <w:bCs/>
                <w:color w:val="000000"/>
                <w:sz w:val="22"/>
                <w:szCs w:val="22"/>
              </w:rPr>
            </w:pPr>
            <w:r w:rsidRPr="00985F51">
              <w:rPr>
                <w:rFonts w:asciiTheme="minorHAnsi" w:hAnsiTheme="minorHAnsi" w:cstheme="minorHAnsi"/>
                <w:bCs/>
                <w:color w:val="000000"/>
                <w:sz w:val="22"/>
                <w:szCs w:val="22"/>
              </w:rPr>
              <w:t>Št. zadeve:</w:t>
            </w:r>
          </w:p>
        </w:tc>
        <w:tc>
          <w:tcPr>
            <w:tcW w:w="5478" w:type="dxa"/>
          </w:tcPr>
          <w:p w:rsidR="00A03143" w:rsidRPr="00985F51" w:rsidRDefault="005A66BB" w:rsidP="00DB396A">
            <w:pPr>
              <w:suppressAutoHyphens/>
              <w:jc w:val="both"/>
              <w:rPr>
                <w:rFonts w:asciiTheme="minorHAnsi" w:hAnsiTheme="minorHAnsi" w:cstheme="minorHAnsi"/>
                <w:bCs/>
                <w:color w:val="000000"/>
                <w:sz w:val="22"/>
                <w:szCs w:val="22"/>
              </w:rPr>
            </w:pPr>
            <w:r w:rsidRPr="005A66BB">
              <w:rPr>
                <w:rFonts w:asciiTheme="minorHAnsi" w:hAnsiTheme="minorHAnsi" w:cstheme="minorHAnsi"/>
                <w:bCs/>
                <w:color w:val="000000"/>
                <w:sz w:val="22"/>
                <w:szCs w:val="22"/>
              </w:rPr>
              <w:t>430-41</w:t>
            </w:r>
            <w:r w:rsidR="00A03143" w:rsidRPr="005A66BB">
              <w:rPr>
                <w:rFonts w:asciiTheme="minorHAnsi" w:hAnsiTheme="minorHAnsi" w:cstheme="minorHAnsi"/>
                <w:bCs/>
                <w:color w:val="000000"/>
                <w:sz w:val="22"/>
                <w:szCs w:val="22"/>
              </w:rPr>
              <w:t>/2024</w:t>
            </w:r>
          </w:p>
          <w:p w:rsidR="00A03143" w:rsidRPr="00985F51" w:rsidRDefault="00A03143" w:rsidP="00DB396A">
            <w:pPr>
              <w:suppressAutoHyphens/>
              <w:jc w:val="both"/>
              <w:rPr>
                <w:rFonts w:asciiTheme="minorHAnsi" w:hAnsiTheme="minorHAnsi" w:cstheme="minorHAnsi"/>
                <w:bCs/>
                <w:color w:val="000000"/>
                <w:sz w:val="22"/>
                <w:szCs w:val="22"/>
              </w:rPr>
            </w:pPr>
          </w:p>
        </w:tc>
      </w:tr>
      <w:tr w:rsidR="00A03143" w:rsidRPr="00985F51" w:rsidTr="00DB396A">
        <w:tc>
          <w:tcPr>
            <w:tcW w:w="4253" w:type="dxa"/>
          </w:tcPr>
          <w:p w:rsidR="00A03143" w:rsidRPr="00985F51" w:rsidRDefault="00A03143" w:rsidP="00DB396A">
            <w:pPr>
              <w:suppressAutoHyphens/>
              <w:jc w:val="both"/>
              <w:rPr>
                <w:rFonts w:asciiTheme="minorHAnsi" w:hAnsiTheme="minorHAnsi" w:cstheme="minorHAnsi"/>
                <w:bCs/>
                <w:color w:val="000000"/>
                <w:sz w:val="22"/>
                <w:szCs w:val="22"/>
              </w:rPr>
            </w:pPr>
            <w:r w:rsidRPr="00985F51">
              <w:rPr>
                <w:rFonts w:asciiTheme="minorHAnsi" w:hAnsiTheme="minorHAnsi" w:cstheme="minorHAnsi"/>
                <w:bCs/>
                <w:color w:val="000000"/>
                <w:sz w:val="22"/>
                <w:szCs w:val="22"/>
              </w:rPr>
              <w:t>Vrsta postopka za oddajo naročila:</w:t>
            </w:r>
          </w:p>
        </w:tc>
        <w:tc>
          <w:tcPr>
            <w:tcW w:w="5478" w:type="dxa"/>
          </w:tcPr>
          <w:p w:rsidR="00A03143" w:rsidRPr="00985F51" w:rsidRDefault="00A03143" w:rsidP="005A66BB">
            <w:pPr>
              <w:suppressAutoHyphens/>
              <w:jc w:val="both"/>
              <w:rPr>
                <w:rFonts w:asciiTheme="minorHAnsi" w:hAnsiTheme="minorHAnsi" w:cstheme="minorHAnsi"/>
                <w:bCs/>
                <w:color w:val="000000"/>
                <w:sz w:val="22"/>
                <w:szCs w:val="22"/>
              </w:rPr>
            </w:pPr>
            <w:r w:rsidRPr="00985F51">
              <w:rPr>
                <w:rFonts w:asciiTheme="minorHAnsi" w:hAnsiTheme="minorHAnsi" w:cstheme="minorHAnsi"/>
                <w:bCs/>
                <w:color w:val="000000"/>
                <w:sz w:val="22"/>
                <w:szCs w:val="22"/>
              </w:rPr>
              <w:t xml:space="preserve">Evidenčni postopek </w:t>
            </w:r>
            <w:r w:rsidR="005A66BB">
              <w:rPr>
                <w:rFonts w:asciiTheme="minorHAnsi" w:hAnsiTheme="minorHAnsi" w:cstheme="minorHAnsi"/>
                <w:bCs/>
                <w:color w:val="000000"/>
                <w:sz w:val="22"/>
                <w:szCs w:val="22"/>
              </w:rPr>
              <w:t>(gradnje, splošno področje</w:t>
            </w:r>
            <w:r w:rsidR="009774B0">
              <w:rPr>
                <w:rFonts w:asciiTheme="minorHAnsi" w:hAnsiTheme="minorHAnsi" w:cstheme="minorHAnsi"/>
                <w:bCs/>
                <w:color w:val="000000"/>
                <w:sz w:val="22"/>
                <w:szCs w:val="22"/>
              </w:rPr>
              <w:t>)</w:t>
            </w:r>
          </w:p>
        </w:tc>
      </w:tr>
      <w:tr w:rsidR="00A03143" w:rsidRPr="00985F51" w:rsidTr="00DB396A">
        <w:tc>
          <w:tcPr>
            <w:tcW w:w="4253" w:type="dxa"/>
          </w:tcPr>
          <w:p w:rsidR="00A03143" w:rsidRPr="00985F51" w:rsidRDefault="00A03143" w:rsidP="00DB396A">
            <w:pPr>
              <w:suppressAutoHyphens/>
              <w:jc w:val="both"/>
              <w:rPr>
                <w:rFonts w:asciiTheme="minorHAnsi" w:hAnsiTheme="minorHAnsi" w:cstheme="minorHAnsi"/>
                <w:bCs/>
                <w:color w:val="000000"/>
                <w:sz w:val="22"/>
                <w:szCs w:val="22"/>
              </w:rPr>
            </w:pPr>
          </w:p>
          <w:p w:rsidR="00A03143" w:rsidRPr="00985F51" w:rsidRDefault="00A03143" w:rsidP="00DB396A">
            <w:pPr>
              <w:suppressAutoHyphens/>
              <w:jc w:val="both"/>
              <w:rPr>
                <w:rFonts w:asciiTheme="minorHAnsi" w:hAnsiTheme="minorHAnsi" w:cstheme="minorHAnsi"/>
                <w:bCs/>
                <w:color w:val="000000"/>
                <w:sz w:val="22"/>
                <w:szCs w:val="22"/>
              </w:rPr>
            </w:pPr>
            <w:r w:rsidRPr="00985F51">
              <w:rPr>
                <w:rFonts w:asciiTheme="minorHAnsi" w:hAnsiTheme="minorHAnsi" w:cstheme="minorHAnsi"/>
                <w:bCs/>
                <w:color w:val="000000"/>
                <w:sz w:val="22"/>
                <w:szCs w:val="22"/>
              </w:rPr>
              <w:t xml:space="preserve">Ponudnik: </w:t>
            </w:r>
          </w:p>
        </w:tc>
        <w:tc>
          <w:tcPr>
            <w:tcW w:w="5478" w:type="dxa"/>
            <w:tcBorders>
              <w:bottom w:val="single" w:sz="4" w:space="0" w:color="auto"/>
            </w:tcBorders>
          </w:tcPr>
          <w:p w:rsidR="00A03143" w:rsidRPr="00985F51" w:rsidRDefault="00A03143" w:rsidP="00DB396A">
            <w:pPr>
              <w:suppressAutoHyphens/>
              <w:jc w:val="both"/>
              <w:rPr>
                <w:rFonts w:asciiTheme="minorHAnsi" w:hAnsiTheme="minorHAnsi" w:cstheme="minorHAnsi"/>
                <w:bCs/>
                <w:color w:val="000000"/>
                <w:sz w:val="22"/>
                <w:szCs w:val="22"/>
              </w:rPr>
            </w:pPr>
          </w:p>
        </w:tc>
      </w:tr>
    </w:tbl>
    <w:p w:rsidR="00A03143" w:rsidRPr="00482349" w:rsidRDefault="00A03143" w:rsidP="00A03143">
      <w:pPr>
        <w:ind w:left="45"/>
        <w:jc w:val="both"/>
        <w:rPr>
          <w:rStyle w:val="markedcontent"/>
          <w:rFonts w:asciiTheme="minorHAnsi" w:hAnsiTheme="minorHAnsi" w:cstheme="minorHAnsi"/>
          <w:sz w:val="22"/>
          <w:szCs w:val="22"/>
        </w:rPr>
      </w:pPr>
    </w:p>
    <w:p w:rsidR="00A03143" w:rsidRPr="00482349" w:rsidRDefault="00A03143" w:rsidP="00A03143">
      <w:pPr>
        <w:ind w:left="45"/>
        <w:jc w:val="both"/>
        <w:rPr>
          <w:rStyle w:val="markedcontent"/>
          <w:rFonts w:asciiTheme="minorHAnsi" w:hAnsiTheme="minorHAnsi" w:cstheme="minorHAnsi"/>
          <w:sz w:val="22"/>
          <w:szCs w:val="22"/>
        </w:rPr>
      </w:pPr>
    </w:p>
    <w:p w:rsidR="00A03143" w:rsidRPr="00922F07" w:rsidRDefault="00A03143" w:rsidP="00A03143">
      <w:pPr>
        <w:suppressAutoHyphens/>
        <w:jc w:val="both"/>
        <w:rPr>
          <w:rFonts w:asciiTheme="minorHAnsi" w:hAnsiTheme="minorHAnsi" w:cstheme="minorHAnsi"/>
          <w:b/>
          <w:color w:val="000000"/>
          <w:sz w:val="22"/>
          <w:szCs w:val="22"/>
        </w:rPr>
      </w:pPr>
      <w:r w:rsidRPr="00922F07">
        <w:rPr>
          <w:rFonts w:asciiTheme="minorHAnsi" w:hAnsiTheme="minorHAnsi" w:cstheme="minorHAnsi"/>
          <w:b/>
          <w:color w:val="000000"/>
          <w:sz w:val="22"/>
          <w:szCs w:val="22"/>
        </w:rPr>
        <w:t>PRAVILNO IZPOLNJEN</w:t>
      </w:r>
      <w:r w:rsidR="00985F51">
        <w:rPr>
          <w:rFonts w:asciiTheme="minorHAnsi" w:hAnsiTheme="minorHAnsi" w:cstheme="minorHAnsi"/>
          <w:b/>
          <w:color w:val="000000"/>
          <w:sz w:val="22"/>
          <w:szCs w:val="22"/>
        </w:rPr>
        <w:t xml:space="preserve"> IN PRILOŽEN</w:t>
      </w:r>
      <w:r w:rsidRPr="00922F07">
        <w:rPr>
          <w:rFonts w:asciiTheme="minorHAnsi" w:hAnsiTheme="minorHAnsi" w:cstheme="minorHAnsi"/>
          <w:b/>
          <w:color w:val="000000"/>
          <w:sz w:val="22"/>
          <w:szCs w:val="22"/>
        </w:rPr>
        <w:t xml:space="preserve"> OBRAZEC »F. </w:t>
      </w:r>
      <w:r w:rsidR="000E53B7">
        <w:rPr>
          <w:rFonts w:asciiTheme="minorHAnsi" w:hAnsiTheme="minorHAnsi" w:cstheme="minorHAnsi"/>
          <w:b/>
          <w:color w:val="000000"/>
          <w:sz w:val="22"/>
          <w:szCs w:val="22"/>
        </w:rPr>
        <w:t>Popis del</w:t>
      </w:r>
      <w:r w:rsidRPr="00922F07">
        <w:rPr>
          <w:rFonts w:asciiTheme="minorHAnsi" w:hAnsiTheme="minorHAnsi" w:cstheme="minorHAnsi"/>
          <w:b/>
          <w:color w:val="000000"/>
          <w:sz w:val="22"/>
          <w:szCs w:val="22"/>
        </w:rPr>
        <w:t>.xls« (</w:t>
      </w:r>
      <w:proofErr w:type="spellStart"/>
      <w:r w:rsidRPr="00922F07">
        <w:rPr>
          <w:rFonts w:asciiTheme="minorHAnsi" w:hAnsiTheme="minorHAnsi" w:cstheme="minorHAnsi"/>
          <w:b/>
          <w:color w:val="000000"/>
          <w:sz w:val="22"/>
          <w:szCs w:val="22"/>
        </w:rPr>
        <w:t>excel</w:t>
      </w:r>
      <w:proofErr w:type="spellEnd"/>
      <w:r w:rsidRPr="00922F07">
        <w:rPr>
          <w:rFonts w:asciiTheme="minorHAnsi" w:hAnsiTheme="minorHAnsi" w:cstheme="minorHAnsi"/>
          <w:b/>
          <w:color w:val="000000"/>
          <w:sz w:val="22"/>
          <w:szCs w:val="22"/>
        </w:rPr>
        <w:t xml:space="preserve"> datoteka)</w:t>
      </w:r>
      <w:r w:rsidR="000E53B7">
        <w:rPr>
          <w:rFonts w:asciiTheme="minorHAnsi" w:hAnsiTheme="minorHAnsi" w:cstheme="minorHAnsi"/>
          <w:b/>
          <w:color w:val="000000"/>
          <w:sz w:val="22"/>
          <w:szCs w:val="22"/>
        </w:rPr>
        <w:t>, ki se nahaja v podmapi »</w:t>
      </w:r>
      <w:r w:rsidR="005A66BB">
        <w:rPr>
          <w:rFonts w:asciiTheme="minorHAnsi" w:hAnsiTheme="minorHAnsi" w:cstheme="minorHAnsi"/>
          <w:b/>
          <w:color w:val="000000"/>
          <w:sz w:val="22"/>
          <w:szCs w:val="22"/>
        </w:rPr>
        <w:t>Projektna</w:t>
      </w:r>
      <w:r w:rsidR="000E53B7">
        <w:rPr>
          <w:rFonts w:asciiTheme="minorHAnsi" w:hAnsiTheme="minorHAnsi" w:cstheme="minorHAnsi"/>
          <w:b/>
          <w:color w:val="000000"/>
          <w:sz w:val="22"/>
          <w:szCs w:val="22"/>
        </w:rPr>
        <w:t xml:space="preserve"> dokumentacija«</w:t>
      </w:r>
      <w:r w:rsidRPr="00922F07">
        <w:rPr>
          <w:rFonts w:asciiTheme="minorHAnsi" w:hAnsiTheme="minorHAnsi" w:cstheme="minorHAnsi"/>
          <w:b/>
          <w:color w:val="000000"/>
          <w:sz w:val="22"/>
          <w:szCs w:val="22"/>
        </w:rPr>
        <w:t>.</w:t>
      </w:r>
    </w:p>
    <w:p w:rsidR="00A03143" w:rsidRDefault="00A03143" w:rsidP="00A03143">
      <w:pPr>
        <w:suppressAutoHyphens/>
        <w:contextualSpacing/>
        <w:jc w:val="both"/>
        <w:rPr>
          <w:rFonts w:asciiTheme="minorHAnsi" w:hAnsiTheme="minorHAnsi" w:cstheme="minorHAnsi"/>
          <w:sz w:val="22"/>
          <w:szCs w:val="22"/>
        </w:rPr>
      </w:pPr>
    </w:p>
    <w:p w:rsidR="00A03143" w:rsidRDefault="00A03143" w:rsidP="00A03143">
      <w:pPr>
        <w:suppressAutoHyphens/>
        <w:contextualSpacing/>
        <w:jc w:val="both"/>
        <w:rPr>
          <w:rFonts w:asciiTheme="minorHAnsi" w:hAnsiTheme="minorHAnsi" w:cstheme="minorHAnsi"/>
          <w:sz w:val="22"/>
          <w:szCs w:val="22"/>
        </w:rPr>
      </w:pPr>
    </w:p>
    <w:p w:rsidR="00A03143" w:rsidRDefault="00A03143" w:rsidP="00A03143">
      <w:pPr>
        <w:suppressAutoHyphens/>
        <w:contextualSpacing/>
        <w:jc w:val="both"/>
        <w:rPr>
          <w:rFonts w:asciiTheme="minorHAnsi" w:hAnsiTheme="minorHAnsi" w:cstheme="minorHAnsi"/>
          <w:sz w:val="22"/>
          <w:szCs w:val="22"/>
        </w:rPr>
      </w:pPr>
    </w:p>
    <w:p w:rsidR="00A03143" w:rsidRPr="00482349" w:rsidRDefault="00A03143" w:rsidP="00A03143">
      <w:pPr>
        <w:suppressAutoHyphens/>
        <w:contextualSpacing/>
        <w:jc w:val="both"/>
        <w:rPr>
          <w:rFonts w:asciiTheme="minorHAnsi" w:hAnsiTheme="minorHAnsi" w:cstheme="minorHAnsi"/>
          <w:color w:val="000000"/>
          <w:sz w:val="22"/>
          <w:szCs w:val="22"/>
        </w:rPr>
      </w:pPr>
    </w:p>
    <w:tbl>
      <w:tblPr>
        <w:tblW w:w="0" w:type="auto"/>
        <w:tblCellMar>
          <w:left w:w="70" w:type="dxa"/>
          <w:right w:w="70" w:type="dxa"/>
        </w:tblCellMar>
        <w:tblLook w:val="0000" w:firstRow="0" w:lastRow="0" w:firstColumn="0" w:lastColumn="0" w:noHBand="0" w:noVBand="0"/>
      </w:tblPr>
      <w:tblGrid>
        <w:gridCol w:w="4209"/>
        <w:gridCol w:w="317"/>
        <w:gridCol w:w="4544"/>
      </w:tblGrid>
      <w:tr w:rsidR="00A03143" w:rsidRPr="00985F51" w:rsidTr="00DB396A">
        <w:trPr>
          <w:gridBefore w:val="2"/>
          <w:wBefore w:w="4526" w:type="dxa"/>
          <w:trHeight w:val="442"/>
        </w:trPr>
        <w:tc>
          <w:tcPr>
            <w:tcW w:w="4544" w:type="dxa"/>
            <w:tcBorders>
              <w:bottom w:val="single" w:sz="4" w:space="0" w:color="auto"/>
            </w:tcBorders>
          </w:tcPr>
          <w:p w:rsidR="00A03143" w:rsidRPr="00985F51" w:rsidRDefault="00A03143" w:rsidP="00DB396A">
            <w:pPr>
              <w:suppressAutoHyphens/>
              <w:jc w:val="both"/>
              <w:rPr>
                <w:rFonts w:ascii="Calibri" w:hAnsi="Calibri" w:cs="Calibri"/>
                <w:color w:val="000000"/>
                <w:sz w:val="20"/>
                <w:szCs w:val="22"/>
              </w:rPr>
            </w:pPr>
          </w:p>
          <w:p w:rsidR="00A03143" w:rsidRPr="00985F51" w:rsidRDefault="00A03143" w:rsidP="00DB396A">
            <w:pPr>
              <w:suppressAutoHyphens/>
              <w:jc w:val="both"/>
              <w:rPr>
                <w:rFonts w:ascii="Calibri" w:hAnsi="Calibri" w:cs="Calibri"/>
                <w:color w:val="000000"/>
                <w:sz w:val="20"/>
                <w:szCs w:val="22"/>
              </w:rPr>
            </w:pPr>
          </w:p>
        </w:tc>
      </w:tr>
      <w:tr w:rsidR="00A03143" w:rsidRPr="00985F51" w:rsidTr="00DB396A">
        <w:trPr>
          <w:gridBefore w:val="2"/>
          <w:wBefore w:w="4526" w:type="dxa"/>
        </w:trPr>
        <w:tc>
          <w:tcPr>
            <w:tcW w:w="4544" w:type="dxa"/>
            <w:tcBorders>
              <w:top w:val="single" w:sz="4" w:space="0" w:color="auto"/>
            </w:tcBorders>
          </w:tcPr>
          <w:p w:rsidR="00A03143" w:rsidRPr="00985F51" w:rsidRDefault="00A03143" w:rsidP="00DB396A">
            <w:pPr>
              <w:suppressAutoHyphens/>
              <w:jc w:val="both"/>
              <w:rPr>
                <w:rFonts w:ascii="Calibri" w:hAnsi="Calibri" w:cs="Calibri"/>
                <w:color w:val="000000"/>
                <w:sz w:val="20"/>
                <w:szCs w:val="22"/>
              </w:rPr>
            </w:pPr>
            <w:r w:rsidRPr="00985F51">
              <w:rPr>
                <w:rFonts w:ascii="Calibri" w:hAnsi="Calibri" w:cs="Calibri"/>
                <w:color w:val="000000"/>
                <w:sz w:val="20"/>
                <w:szCs w:val="22"/>
              </w:rPr>
              <w:t>Ponudnik</w:t>
            </w:r>
          </w:p>
        </w:tc>
      </w:tr>
      <w:tr w:rsidR="00A03143" w:rsidRPr="00985F51" w:rsidTr="00DB396A">
        <w:trPr>
          <w:trHeight w:val="341"/>
        </w:trPr>
        <w:tc>
          <w:tcPr>
            <w:tcW w:w="4209" w:type="dxa"/>
            <w:tcBorders>
              <w:bottom w:val="single" w:sz="4" w:space="0" w:color="auto"/>
            </w:tcBorders>
          </w:tcPr>
          <w:p w:rsidR="00A03143" w:rsidRPr="00985F51" w:rsidRDefault="00A03143" w:rsidP="00DB396A">
            <w:pPr>
              <w:suppressAutoHyphens/>
              <w:jc w:val="both"/>
              <w:rPr>
                <w:rFonts w:ascii="Calibri" w:hAnsi="Calibri" w:cs="Calibri"/>
                <w:color w:val="000000"/>
                <w:sz w:val="20"/>
                <w:szCs w:val="22"/>
              </w:rPr>
            </w:pPr>
          </w:p>
          <w:p w:rsidR="00A03143" w:rsidRPr="00985F51" w:rsidRDefault="00A03143" w:rsidP="00DB396A">
            <w:pPr>
              <w:suppressAutoHyphens/>
              <w:jc w:val="both"/>
              <w:rPr>
                <w:rFonts w:ascii="Calibri" w:hAnsi="Calibri" w:cs="Calibri"/>
                <w:color w:val="000000"/>
                <w:sz w:val="20"/>
                <w:szCs w:val="22"/>
              </w:rPr>
            </w:pPr>
          </w:p>
        </w:tc>
        <w:tc>
          <w:tcPr>
            <w:tcW w:w="317" w:type="dxa"/>
          </w:tcPr>
          <w:p w:rsidR="00A03143" w:rsidRPr="00985F51" w:rsidRDefault="00A03143" w:rsidP="00DB396A">
            <w:pPr>
              <w:suppressAutoHyphens/>
              <w:jc w:val="both"/>
              <w:rPr>
                <w:rFonts w:ascii="Calibri" w:hAnsi="Calibri" w:cs="Calibri"/>
                <w:color w:val="000000"/>
                <w:sz w:val="20"/>
                <w:szCs w:val="22"/>
              </w:rPr>
            </w:pPr>
          </w:p>
        </w:tc>
        <w:tc>
          <w:tcPr>
            <w:tcW w:w="4544" w:type="dxa"/>
            <w:tcBorders>
              <w:bottom w:val="single" w:sz="4" w:space="0" w:color="auto"/>
            </w:tcBorders>
          </w:tcPr>
          <w:p w:rsidR="00A03143" w:rsidRDefault="00A03143" w:rsidP="00DB396A">
            <w:pPr>
              <w:suppressAutoHyphens/>
              <w:jc w:val="both"/>
              <w:rPr>
                <w:rFonts w:ascii="Calibri" w:hAnsi="Calibri" w:cs="Calibri"/>
                <w:color w:val="000000"/>
                <w:sz w:val="20"/>
                <w:szCs w:val="22"/>
              </w:rPr>
            </w:pPr>
          </w:p>
          <w:p w:rsidR="00985F51" w:rsidRDefault="00985F51" w:rsidP="00DB396A">
            <w:pPr>
              <w:suppressAutoHyphens/>
              <w:jc w:val="both"/>
              <w:rPr>
                <w:rFonts w:ascii="Calibri" w:hAnsi="Calibri" w:cs="Calibri"/>
                <w:color w:val="000000"/>
                <w:sz w:val="20"/>
                <w:szCs w:val="22"/>
              </w:rPr>
            </w:pPr>
          </w:p>
          <w:p w:rsidR="00985F51" w:rsidRDefault="00985F51" w:rsidP="00DB396A">
            <w:pPr>
              <w:suppressAutoHyphens/>
              <w:jc w:val="both"/>
              <w:rPr>
                <w:rFonts w:ascii="Calibri" w:hAnsi="Calibri" w:cs="Calibri"/>
                <w:color w:val="000000"/>
                <w:sz w:val="20"/>
                <w:szCs w:val="22"/>
              </w:rPr>
            </w:pPr>
          </w:p>
          <w:p w:rsidR="00985F51" w:rsidRPr="00985F51" w:rsidRDefault="00985F51" w:rsidP="00DB396A">
            <w:pPr>
              <w:suppressAutoHyphens/>
              <w:jc w:val="both"/>
              <w:rPr>
                <w:rFonts w:ascii="Calibri" w:hAnsi="Calibri" w:cs="Calibri"/>
                <w:color w:val="000000"/>
                <w:sz w:val="20"/>
                <w:szCs w:val="22"/>
              </w:rPr>
            </w:pPr>
          </w:p>
        </w:tc>
      </w:tr>
      <w:tr w:rsidR="00A03143" w:rsidRPr="00985F51" w:rsidTr="00DB396A">
        <w:tc>
          <w:tcPr>
            <w:tcW w:w="4209" w:type="dxa"/>
            <w:tcBorders>
              <w:top w:val="single" w:sz="4" w:space="0" w:color="auto"/>
            </w:tcBorders>
          </w:tcPr>
          <w:p w:rsidR="00A03143" w:rsidRPr="00985F51" w:rsidRDefault="00A03143" w:rsidP="005A66BB">
            <w:pPr>
              <w:suppressAutoHyphens/>
              <w:jc w:val="center"/>
              <w:rPr>
                <w:rFonts w:ascii="Calibri" w:hAnsi="Calibri" w:cs="Calibri"/>
                <w:color w:val="000000"/>
                <w:sz w:val="20"/>
                <w:szCs w:val="22"/>
              </w:rPr>
            </w:pPr>
            <w:r w:rsidRPr="00985F51">
              <w:rPr>
                <w:rFonts w:ascii="Calibri" w:hAnsi="Calibri" w:cs="Calibri"/>
                <w:color w:val="000000"/>
                <w:sz w:val="20"/>
                <w:szCs w:val="22"/>
              </w:rPr>
              <w:t>Kraj in datum</w:t>
            </w:r>
          </w:p>
        </w:tc>
        <w:tc>
          <w:tcPr>
            <w:tcW w:w="317" w:type="dxa"/>
          </w:tcPr>
          <w:p w:rsidR="00A03143" w:rsidRPr="00985F51" w:rsidRDefault="00A03143" w:rsidP="005A66BB">
            <w:pPr>
              <w:suppressAutoHyphens/>
              <w:jc w:val="center"/>
              <w:rPr>
                <w:rFonts w:ascii="Calibri" w:hAnsi="Calibri" w:cs="Calibri"/>
                <w:color w:val="000000"/>
                <w:sz w:val="20"/>
                <w:szCs w:val="22"/>
              </w:rPr>
            </w:pPr>
          </w:p>
        </w:tc>
        <w:tc>
          <w:tcPr>
            <w:tcW w:w="4544" w:type="dxa"/>
            <w:tcBorders>
              <w:top w:val="single" w:sz="4" w:space="0" w:color="auto"/>
            </w:tcBorders>
          </w:tcPr>
          <w:p w:rsidR="00A03143" w:rsidRPr="00985F51" w:rsidRDefault="00A03143" w:rsidP="005A66BB">
            <w:pPr>
              <w:suppressAutoHyphens/>
              <w:jc w:val="center"/>
              <w:rPr>
                <w:rFonts w:ascii="Calibri" w:hAnsi="Calibri" w:cs="Calibri"/>
                <w:color w:val="000000"/>
                <w:sz w:val="20"/>
                <w:szCs w:val="22"/>
              </w:rPr>
            </w:pPr>
            <w:r w:rsidRPr="00985F51">
              <w:rPr>
                <w:rFonts w:ascii="Calibri" w:hAnsi="Calibri" w:cs="Calibri"/>
                <w:color w:val="000000"/>
                <w:sz w:val="20"/>
                <w:szCs w:val="22"/>
              </w:rPr>
              <w:t>Žig in podpis pooblaščene osebe</w:t>
            </w:r>
          </w:p>
        </w:tc>
      </w:tr>
    </w:tbl>
    <w:p w:rsidR="00A03143" w:rsidRPr="00482349" w:rsidRDefault="00A03143" w:rsidP="00A03143">
      <w:pPr>
        <w:ind w:left="45"/>
        <w:jc w:val="both"/>
        <w:rPr>
          <w:rStyle w:val="markedcontent"/>
          <w:rFonts w:asciiTheme="minorHAnsi" w:hAnsiTheme="minorHAnsi" w:cstheme="minorHAnsi"/>
          <w:sz w:val="22"/>
          <w:szCs w:val="22"/>
        </w:rPr>
      </w:pPr>
    </w:p>
    <w:p w:rsidR="00A03143" w:rsidRDefault="00A03143" w:rsidP="00A03143">
      <w:pPr>
        <w:ind w:left="45"/>
        <w:jc w:val="both"/>
        <w:rPr>
          <w:rStyle w:val="markedcontent"/>
          <w:rFonts w:asciiTheme="minorHAnsi" w:hAnsiTheme="minorHAnsi" w:cstheme="minorHAnsi"/>
          <w:sz w:val="22"/>
          <w:szCs w:val="22"/>
        </w:rPr>
      </w:pPr>
    </w:p>
    <w:p w:rsidR="00A03143" w:rsidRDefault="00A03143" w:rsidP="00A03143">
      <w:pPr>
        <w:ind w:left="45"/>
        <w:jc w:val="both"/>
        <w:rPr>
          <w:rStyle w:val="markedcontent"/>
          <w:rFonts w:asciiTheme="minorHAnsi" w:hAnsiTheme="minorHAnsi" w:cstheme="minorHAnsi"/>
          <w:sz w:val="22"/>
          <w:szCs w:val="22"/>
        </w:rPr>
      </w:pPr>
    </w:p>
    <w:p w:rsidR="00A03143" w:rsidRDefault="00A03143" w:rsidP="00A03143">
      <w:pPr>
        <w:ind w:left="45"/>
        <w:jc w:val="both"/>
        <w:rPr>
          <w:rStyle w:val="markedcontent"/>
          <w:rFonts w:asciiTheme="minorHAnsi" w:hAnsiTheme="minorHAnsi" w:cstheme="minorHAnsi"/>
          <w:sz w:val="22"/>
          <w:szCs w:val="22"/>
        </w:rPr>
      </w:pPr>
    </w:p>
    <w:p w:rsidR="00985F51" w:rsidRDefault="00985F51" w:rsidP="00A03143">
      <w:pPr>
        <w:ind w:left="45"/>
        <w:jc w:val="both"/>
        <w:rPr>
          <w:rStyle w:val="markedcontent"/>
          <w:rFonts w:asciiTheme="minorHAnsi" w:hAnsiTheme="minorHAnsi" w:cstheme="minorHAnsi"/>
          <w:sz w:val="22"/>
          <w:szCs w:val="22"/>
        </w:rPr>
      </w:pPr>
    </w:p>
    <w:p w:rsidR="00985F51" w:rsidRDefault="00985F51" w:rsidP="00A03143">
      <w:pPr>
        <w:ind w:left="45"/>
        <w:jc w:val="both"/>
        <w:rPr>
          <w:rStyle w:val="markedcontent"/>
          <w:rFonts w:asciiTheme="minorHAnsi" w:hAnsiTheme="minorHAnsi" w:cstheme="minorHAnsi"/>
          <w:sz w:val="22"/>
          <w:szCs w:val="22"/>
        </w:rPr>
      </w:pPr>
    </w:p>
    <w:p w:rsidR="00985F51" w:rsidRDefault="00985F51" w:rsidP="00A03143">
      <w:pPr>
        <w:ind w:left="45"/>
        <w:jc w:val="both"/>
        <w:rPr>
          <w:rStyle w:val="markedcontent"/>
          <w:rFonts w:asciiTheme="minorHAnsi" w:hAnsiTheme="minorHAnsi" w:cstheme="minorHAnsi"/>
          <w:sz w:val="22"/>
          <w:szCs w:val="22"/>
        </w:rPr>
      </w:pPr>
    </w:p>
    <w:p w:rsidR="00A03143" w:rsidRDefault="00985F51" w:rsidP="00A03143">
      <w:pPr>
        <w:suppressAutoHyphens/>
        <w:jc w:val="both"/>
        <w:rPr>
          <w:rFonts w:asciiTheme="minorHAnsi" w:hAnsiTheme="minorHAnsi" w:cstheme="minorHAnsi"/>
          <w:color w:val="000000"/>
          <w:sz w:val="22"/>
          <w:szCs w:val="22"/>
        </w:rPr>
      </w:pPr>
      <w:r>
        <w:rPr>
          <w:rFonts w:asciiTheme="minorHAnsi" w:hAnsiTheme="minorHAnsi" w:cstheme="minorHAnsi"/>
          <w:color w:val="000000"/>
          <w:sz w:val="22"/>
          <w:szCs w:val="22"/>
        </w:rPr>
        <w:t>*</w:t>
      </w:r>
      <w:r w:rsidR="00A03143">
        <w:rPr>
          <w:rFonts w:asciiTheme="minorHAnsi" w:hAnsiTheme="minorHAnsi" w:cstheme="minorHAnsi"/>
          <w:color w:val="000000"/>
          <w:sz w:val="22"/>
          <w:szCs w:val="22"/>
        </w:rPr>
        <w:t>V</w:t>
      </w:r>
      <w:r w:rsidR="00A03143" w:rsidRPr="00482349">
        <w:rPr>
          <w:rFonts w:asciiTheme="minorHAnsi" w:hAnsiTheme="minorHAnsi" w:cstheme="minorHAnsi"/>
          <w:color w:val="000000"/>
          <w:sz w:val="22"/>
          <w:szCs w:val="22"/>
        </w:rPr>
        <w:t xml:space="preserve">eljavnost ponudbe je </w:t>
      </w:r>
      <w:r w:rsidR="00A84998">
        <w:rPr>
          <w:rFonts w:asciiTheme="minorHAnsi" w:hAnsiTheme="minorHAnsi" w:cstheme="minorHAnsi"/>
          <w:color w:val="000000"/>
          <w:sz w:val="22"/>
          <w:szCs w:val="22"/>
        </w:rPr>
        <w:t>3</w:t>
      </w:r>
      <w:r w:rsidR="00A03143">
        <w:rPr>
          <w:rFonts w:asciiTheme="minorHAnsi" w:hAnsiTheme="minorHAnsi" w:cstheme="minorHAnsi"/>
          <w:color w:val="000000"/>
          <w:sz w:val="22"/>
          <w:szCs w:val="22"/>
        </w:rPr>
        <w:t>0</w:t>
      </w:r>
      <w:r w:rsidR="00A03143" w:rsidRPr="00482349">
        <w:rPr>
          <w:rFonts w:asciiTheme="minorHAnsi" w:hAnsiTheme="minorHAnsi" w:cstheme="minorHAnsi"/>
          <w:color w:val="000000"/>
          <w:sz w:val="22"/>
          <w:szCs w:val="22"/>
        </w:rPr>
        <w:t xml:space="preserve"> dni od dneva odpiranja ponudb</w:t>
      </w:r>
      <w:r w:rsidR="00A03143">
        <w:rPr>
          <w:rFonts w:asciiTheme="minorHAnsi" w:hAnsiTheme="minorHAnsi" w:cstheme="minorHAnsi"/>
          <w:color w:val="000000"/>
          <w:sz w:val="22"/>
          <w:szCs w:val="22"/>
        </w:rPr>
        <w:t xml:space="preserve">, </w:t>
      </w:r>
      <w:r w:rsidR="00A03143" w:rsidRPr="00A0656A">
        <w:rPr>
          <w:rFonts w:asciiTheme="minorHAnsi" w:hAnsiTheme="minorHAnsi" w:cstheme="minorHAnsi"/>
          <w:color w:val="000000"/>
          <w:sz w:val="22"/>
          <w:szCs w:val="22"/>
        </w:rPr>
        <w:t xml:space="preserve">to je </w:t>
      </w:r>
      <w:r w:rsidR="005A66BB">
        <w:rPr>
          <w:rFonts w:asciiTheme="minorHAnsi" w:hAnsiTheme="minorHAnsi" w:cstheme="minorHAnsi"/>
          <w:color w:val="000000"/>
          <w:sz w:val="22"/>
          <w:szCs w:val="22"/>
        </w:rPr>
        <w:t>do 30</w:t>
      </w:r>
      <w:r w:rsidR="00A0656A" w:rsidRPr="00A0656A">
        <w:rPr>
          <w:rFonts w:asciiTheme="minorHAnsi" w:hAnsiTheme="minorHAnsi" w:cstheme="minorHAnsi"/>
          <w:color w:val="000000"/>
          <w:sz w:val="22"/>
          <w:szCs w:val="22"/>
        </w:rPr>
        <w:t>.08</w:t>
      </w:r>
      <w:r w:rsidR="00A03143" w:rsidRPr="00A0656A">
        <w:rPr>
          <w:rFonts w:asciiTheme="minorHAnsi" w:hAnsiTheme="minorHAnsi" w:cstheme="minorHAnsi"/>
          <w:color w:val="000000"/>
          <w:sz w:val="22"/>
          <w:szCs w:val="22"/>
        </w:rPr>
        <w:t>.2024.</w:t>
      </w:r>
    </w:p>
    <w:p w:rsidR="00A03143" w:rsidRDefault="00A03143" w:rsidP="00A03143">
      <w:pPr>
        <w:suppressAutoHyphens/>
        <w:jc w:val="both"/>
        <w:rPr>
          <w:rFonts w:asciiTheme="minorHAnsi" w:hAnsiTheme="minorHAnsi" w:cstheme="minorHAnsi"/>
          <w:color w:val="000000"/>
          <w:sz w:val="22"/>
          <w:szCs w:val="22"/>
        </w:rPr>
      </w:pPr>
    </w:p>
    <w:p w:rsidR="005A66BB" w:rsidRPr="00972363" w:rsidRDefault="00A03143" w:rsidP="00C27C02">
      <w:pPr>
        <w:pStyle w:val="Naslov1"/>
        <w:rPr>
          <w:rFonts w:asciiTheme="minorHAnsi" w:hAnsiTheme="minorHAnsi" w:cstheme="minorHAnsi"/>
          <w:b/>
          <w:sz w:val="22"/>
        </w:rPr>
      </w:pPr>
      <w:r w:rsidRPr="002C7CE5">
        <w:rPr>
          <w:bCs/>
        </w:rPr>
        <w:br w:type="page"/>
      </w:r>
      <w:bookmarkStart w:id="81" w:name="_Toc168308020"/>
      <w:r w:rsidR="00B14413" w:rsidRPr="00972363">
        <w:rPr>
          <w:rFonts w:asciiTheme="minorHAnsi" w:hAnsiTheme="minorHAnsi" w:cstheme="minorHAnsi"/>
          <w:b/>
          <w:sz w:val="22"/>
        </w:rPr>
        <w:lastRenderedPageBreak/>
        <w:t>G.1</w:t>
      </w:r>
      <w:r w:rsidRPr="00972363">
        <w:rPr>
          <w:rFonts w:asciiTheme="minorHAnsi" w:hAnsiTheme="minorHAnsi" w:cstheme="minorHAnsi"/>
          <w:b/>
          <w:sz w:val="22"/>
        </w:rPr>
        <w:t xml:space="preserve">. </w:t>
      </w:r>
      <w:r w:rsidR="00C27C02" w:rsidRPr="00972363">
        <w:rPr>
          <w:rFonts w:asciiTheme="minorHAnsi" w:hAnsiTheme="minorHAnsi" w:cstheme="minorHAnsi"/>
          <w:b/>
          <w:sz w:val="22"/>
        </w:rPr>
        <w:t>MENIČNA IZJAVA ZA RESNOST PONUDBE</w:t>
      </w:r>
    </w:p>
    <w:p w:rsidR="00C27C02" w:rsidRPr="00972363" w:rsidRDefault="00C27C02" w:rsidP="00B14413">
      <w:pPr>
        <w:suppressAutoHyphens/>
        <w:jc w:val="both"/>
        <w:rPr>
          <w:rFonts w:asciiTheme="minorHAnsi" w:hAnsiTheme="minorHAnsi" w:cstheme="minorHAnsi"/>
          <w:b/>
          <w:sz w:val="22"/>
          <w:szCs w:val="22"/>
        </w:rPr>
      </w:pPr>
    </w:p>
    <w:p w:rsidR="00C27C02" w:rsidRPr="00972363" w:rsidRDefault="00C27C02" w:rsidP="00C27C02">
      <w:pPr>
        <w:jc w:val="center"/>
        <w:rPr>
          <w:rFonts w:asciiTheme="minorHAnsi" w:hAnsiTheme="minorHAnsi" w:cstheme="minorHAnsi"/>
          <w:b/>
          <w:bCs/>
          <w:sz w:val="22"/>
          <w:szCs w:val="22"/>
        </w:rPr>
      </w:pPr>
    </w:p>
    <w:p w:rsidR="00C27C02" w:rsidRPr="00972363" w:rsidRDefault="00C27C02" w:rsidP="00C27C02">
      <w:pPr>
        <w:jc w:val="center"/>
        <w:rPr>
          <w:rFonts w:asciiTheme="minorHAnsi" w:hAnsiTheme="minorHAnsi" w:cstheme="minorHAnsi"/>
          <w:b/>
          <w:bCs/>
          <w:sz w:val="22"/>
          <w:szCs w:val="22"/>
        </w:rPr>
      </w:pPr>
    </w:p>
    <w:p w:rsidR="00C27C02" w:rsidRPr="00972363" w:rsidRDefault="00C27C02" w:rsidP="00C27C02">
      <w:pPr>
        <w:jc w:val="center"/>
        <w:rPr>
          <w:rFonts w:asciiTheme="minorHAnsi" w:hAnsiTheme="minorHAnsi" w:cstheme="minorHAnsi"/>
          <w:b/>
          <w:bCs/>
          <w:sz w:val="22"/>
          <w:szCs w:val="22"/>
        </w:rPr>
      </w:pPr>
      <w:r w:rsidRPr="00972363">
        <w:rPr>
          <w:rFonts w:asciiTheme="minorHAnsi" w:hAnsiTheme="minorHAnsi" w:cstheme="minorHAnsi"/>
          <w:b/>
          <w:bCs/>
          <w:sz w:val="22"/>
          <w:szCs w:val="22"/>
        </w:rPr>
        <w:t>MENIČNA IZJAVA</w:t>
      </w:r>
    </w:p>
    <w:p w:rsidR="00C27C02" w:rsidRPr="00972363" w:rsidRDefault="00C27C02" w:rsidP="00C27C02">
      <w:pPr>
        <w:jc w:val="center"/>
        <w:rPr>
          <w:rFonts w:asciiTheme="minorHAnsi" w:hAnsiTheme="minorHAnsi" w:cstheme="minorHAnsi"/>
          <w:sz w:val="22"/>
          <w:szCs w:val="22"/>
        </w:rPr>
      </w:pPr>
    </w:p>
    <w:p w:rsidR="00C27C02" w:rsidRPr="00972363" w:rsidRDefault="00C27C02" w:rsidP="00C27C02">
      <w:pPr>
        <w:jc w:val="both"/>
        <w:rPr>
          <w:rFonts w:asciiTheme="minorHAnsi" w:hAnsiTheme="minorHAnsi" w:cstheme="minorHAnsi"/>
          <w:sz w:val="22"/>
          <w:szCs w:val="22"/>
        </w:rPr>
      </w:pPr>
      <w:r w:rsidRPr="00972363">
        <w:rPr>
          <w:rFonts w:asciiTheme="minorHAnsi" w:hAnsiTheme="minorHAnsi" w:cstheme="minorHAnsi"/>
          <w:sz w:val="22"/>
          <w:szCs w:val="22"/>
        </w:rPr>
        <w:t>s pooblastilom za izpolnitev in unovčenje menice</w:t>
      </w:r>
    </w:p>
    <w:p w:rsidR="00C27C02" w:rsidRPr="00972363" w:rsidRDefault="00C27C02" w:rsidP="00C27C02">
      <w:pPr>
        <w:jc w:val="both"/>
        <w:rPr>
          <w:rFonts w:asciiTheme="minorHAnsi" w:hAnsiTheme="minorHAnsi" w:cstheme="minorHAnsi"/>
          <w:sz w:val="22"/>
          <w:szCs w:val="22"/>
        </w:rPr>
      </w:pPr>
      <w:r w:rsidRPr="00972363">
        <w:rPr>
          <w:rFonts w:asciiTheme="minorHAnsi" w:hAnsiTheme="minorHAnsi" w:cstheme="minorHAnsi"/>
          <w:sz w:val="22"/>
          <w:szCs w:val="22"/>
        </w:rPr>
        <w:t> </w:t>
      </w:r>
    </w:p>
    <w:p w:rsidR="00C27C02" w:rsidRPr="00972363" w:rsidRDefault="00C27C02" w:rsidP="00C27C02">
      <w:pPr>
        <w:jc w:val="both"/>
        <w:rPr>
          <w:rFonts w:asciiTheme="minorHAnsi" w:hAnsiTheme="minorHAnsi" w:cstheme="minorHAnsi"/>
          <w:sz w:val="22"/>
          <w:szCs w:val="22"/>
        </w:rPr>
      </w:pPr>
      <w:r w:rsidRPr="00972363">
        <w:rPr>
          <w:rFonts w:asciiTheme="minorHAnsi" w:hAnsiTheme="minorHAnsi" w:cstheme="minorHAnsi"/>
          <w:sz w:val="22"/>
          <w:szCs w:val="22"/>
        </w:rPr>
        <w:t>Naročniku Občina Jesenice, Cesta železarjev 6, 4270 Jesenice, kot zavarovanje za </w:t>
      </w:r>
      <w:r w:rsidRPr="00972363">
        <w:rPr>
          <w:rFonts w:asciiTheme="minorHAnsi" w:hAnsiTheme="minorHAnsi" w:cstheme="minorHAnsi"/>
          <w:b/>
          <w:bCs/>
          <w:sz w:val="22"/>
          <w:szCs w:val="22"/>
        </w:rPr>
        <w:t>resnost naše ponudbe</w:t>
      </w:r>
      <w:r w:rsidRPr="00972363">
        <w:rPr>
          <w:rFonts w:asciiTheme="minorHAnsi" w:hAnsiTheme="minorHAnsi" w:cstheme="minorHAnsi"/>
          <w:sz w:val="22"/>
          <w:szCs w:val="22"/>
        </w:rPr>
        <w:t xml:space="preserve"> za pridobitev evidenčnega naročila </w:t>
      </w:r>
      <w:r w:rsidRPr="00972363">
        <w:rPr>
          <w:rFonts w:asciiTheme="minorHAnsi" w:hAnsiTheme="minorHAnsi" w:cstheme="minorHAnsi"/>
          <w:b/>
          <w:sz w:val="22"/>
          <w:szCs w:val="22"/>
        </w:rPr>
        <w:t>Novogradnja parkirišča Plavž (Cesta Cirila Tavčarja 3B), št. zadeve: 430-41/2024,</w:t>
      </w:r>
      <w:r w:rsidRPr="00972363">
        <w:rPr>
          <w:rFonts w:asciiTheme="minorHAnsi" w:hAnsiTheme="minorHAnsi" w:cstheme="minorHAnsi"/>
          <w:sz w:val="22"/>
          <w:szCs w:val="22"/>
        </w:rPr>
        <w:t xml:space="preserve"> izročamo lastno bianco menico ter menično izjavo s pooblastilom za izpolnitev in unovčenje menice.</w:t>
      </w:r>
    </w:p>
    <w:p w:rsidR="00C27C02" w:rsidRPr="00972363" w:rsidRDefault="00C27C02" w:rsidP="00C27C02">
      <w:pPr>
        <w:jc w:val="both"/>
        <w:rPr>
          <w:rFonts w:asciiTheme="minorHAnsi" w:hAnsiTheme="minorHAnsi" w:cstheme="minorHAnsi"/>
          <w:sz w:val="22"/>
          <w:szCs w:val="22"/>
        </w:rPr>
      </w:pPr>
    </w:p>
    <w:p w:rsidR="00C27C02" w:rsidRPr="00972363" w:rsidRDefault="00C27C02" w:rsidP="00C27C02">
      <w:pPr>
        <w:jc w:val="both"/>
        <w:rPr>
          <w:rFonts w:asciiTheme="minorHAnsi" w:hAnsiTheme="minorHAnsi" w:cstheme="minorHAnsi"/>
          <w:sz w:val="22"/>
          <w:szCs w:val="22"/>
        </w:rPr>
      </w:pPr>
      <w:r w:rsidRPr="00980CDF">
        <w:rPr>
          <w:rFonts w:asciiTheme="minorHAnsi" w:hAnsiTheme="minorHAnsi" w:cstheme="minorHAnsi"/>
          <w:sz w:val="22"/>
          <w:szCs w:val="22"/>
        </w:rPr>
        <w:t>Naročnika Občina Jesenice pooblaščamo, da izpolni priloženo menico z zneskom v višini </w:t>
      </w:r>
      <w:r w:rsidR="00980CDF" w:rsidRPr="00980CDF">
        <w:rPr>
          <w:rFonts w:asciiTheme="minorHAnsi" w:hAnsiTheme="minorHAnsi" w:cstheme="minorHAnsi"/>
          <w:sz w:val="22"/>
          <w:szCs w:val="22"/>
        </w:rPr>
        <w:t>2</w:t>
      </w:r>
      <w:r w:rsidRPr="00980CDF">
        <w:rPr>
          <w:rFonts w:asciiTheme="minorHAnsi" w:hAnsiTheme="minorHAnsi" w:cstheme="minorHAnsi"/>
          <w:sz w:val="22"/>
          <w:szCs w:val="22"/>
        </w:rPr>
        <w:t>.000,00€</w:t>
      </w:r>
    </w:p>
    <w:p w:rsidR="00C27C02" w:rsidRPr="00972363" w:rsidRDefault="00C27C02" w:rsidP="00C27C02">
      <w:pPr>
        <w:jc w:val="both"/>
        <w:rPr>
          <w:rFonts w:asciiTheme="minorHAnsi" w:hAnsiTheme="minorHAnsi" w:cstheme="minorHAnsi"/>
          <w:sz w:val="22"/>
          <w:szCs w:val="22"/>
        </w:rPr>
      </w:pPr>
    </w:p>
    <w:p w:rsidR="00C27C02" w:rsidRPr="00972363" w:rsidRDefault="00C27C02" w:rsidP="00C27C02">
      <w:pPr>
        <w:jc w:val="both"/>
        <w:rPr>
          <w:rFonts w:asciiTheme="minorHAnsi" w:hAnsiTheme="minorHAnsi" w:cstheme="minorHAnsi"/>
          <w:sz w:val="22"/>
          <w:szCs w:val="22"/>
        </w:rPr>
      </w:pPr>
      <w:r w:rsidRPr="00972363">
        <w:rPr>
          <w:rFonts w:asciiTheme="minorHAnsi" w:hAnsiTheme="minorHAnsi" w:cstheme="minorHAnsi"/>
          <w:sz w:val="22"/>
          <w:szCs w:val="22"/>
        </w:rPr>
        <w:t>in z vsemi ostalimi potrebnimi podatki ter jo na naš račun unovči v primeru, če:</w:t>
      </w:r>
    </w:p>
    <w:tbl>
      <w:tblPr>
        <w:tblW w:w="0" w:type="auto"/>
        <w:tblInd w:w="108" w:type="dxa"/>
        <w:tblLook w:val="00A0" w:firstRow="1" w:lastRow="0" w:firstColumn="1" w:lastColumn="0" w:noHBand="0" w:noVBand="0"/>
      </w:tblPr>
      <w:tblGrid>
        <w:gridCol w:w="8962"/>
      </w:tblGrid>
      <w:tr w:rsidR="00C27C02" w:rsidRPr="00972363" w:rsidTr="00BB4A98">
        <w:tc>
          <w:tcPr>
            <w:tcW w:w="0" w:type="auto"/>
            <w:tcMar>
              <w:top w:w="0" w:type="auto"/>
              <w:bottom w:w="0" w:type="auto"/>
            </w:tcMar>
          </w:tcPr>
          <w:p w:rsidR="00C27C02" w:rsidRPr="00972363" w:rsidRDefault="00C27C02" w:rsidP="00C27C02">
            <w:pPr>
              <w:pStyle w:val="Odstavekseznama"/>
              <w:numPr>
                <w:ilvl w:val="0"/>
                <w:numId w:val="29"/>
              </w:numPr>
              <w:contextualSpacing w:val="0"/>
              <w:jc w:val="both"/>
              <w:rPr>
                <w:rFonts w:asciiTheme="minorHAnsi" w:hAnsiTheme="minorHAnsi" w:cstheme="minorHAnsi"/>
                <w:sz w:val="22"/>
                <w:szCs w:val="22"/>
                <w:lang w:eastAsia="en-US"/>
              </w:rPr>
            </w:pPr>
            <w:r w:rsidRPr="00972363">
              <w:rPr>
                <w:rFonts w:asciiTheme="minorHAnsi" w:hAnsiTheme="minorHAnsi" w:cstheme="minorHAnsi"/>
                <w:sz w:val="22"/>
                <w:szCs w:val="22"/>
                <w:lang w:eastAsia="en-US"/>
              </w:rPr>
              <w:t>ponudbo umaknemo po roku za oddajo po</w:t>
            </w:r>
            <w:bookmarkStart w:id="82" w:name="_GoBack"/>
            <w:bookmarkEnd w:id="82"/>
            <w:r w:rsidRPr="00972363">
              <w:rPr>
                <w:rFonts w:asciiTheme="minorHAnsi" w:hAnsiTheme="minorHAnsi" w:cstheme="minorHAnsi"/>
                <w:sz w:val="22"/>
                <w:szCs w:val="22"/>
                <w:lang w:eastAsia="en-US"/>
              </w:rPr>
              <w:t>nudb oziroma odstopimo od ponudbe ali</w:t>
            </w:r>
          </w:p>
          <w:p w:rsidR="00C27C02" w:rsidRPr="00972363" w:rsidRDefault="00C27C02" w:rsidP="00C27C02">
            <w:pPr>
              <w:pStyle w:val="Odstavekseznama"/>
              <w:numPr>
                <w:ilvl w:val="0"/>
                <w:numId w:val="29"/>
              </w:numPr>
              <w:contextualSpacing w:val="0"/>
              <w:jc w:val="both"/>
              <w:rPr>
                <w:rFonts w:asciiTheme="minorHAnsi" w:hAnsiTheme="minorHAnsi" w:cstheme="minorHAnsi"/>
                <w:sz w:val="22"/>
                <w:szCs w:val="22"/>
                <w:lang w:eastAsia="en-US"/>
              </w:rPr>
            </w:pPr>
            <w:r w:rsidRPr="00972363">
              <w:rPr>
                <w:rFonts w:asciiTheme="minorHAnsi" w:hAnsiTheme="minorHAnsi" w:cstheme="minorHAnsi"/>
                <w:sz w:val="22"/>
                <w:szCs w:val="22"/>
                <w:lang w:eastAsia="en-US"/>
              </w:rPr>
              <w:t>ne predložimo zahtevanih dokazil za navedbe v ponudbi v določenem roku ali</w:t>
            </w:r>
          </w:p>
          <w:p w:rsidR="00C27C02" w:rsidRPr="00972363" w:rsidRDefault="00C27C02" w:rsidP="00C27C02">
            <w:pPr>
              <w:pStyle w:val="Odstavekseznama"/>
              <w:numPr>
                <w:ilvl w:val="0"/>
                <w:numId w:val="29"/>
              </w:numPr>
              <w:contextualSpacing w:val="0"/>
              <w:jc w:val="both"/>
              <w:rPr>
                <w:rFonts w:asciiTheme="minorHAnsi" w:hAnsiTheme="minorHAnsi" w:cstheme="minorHAnsi"/>
                <w:sz w:val="22"/>
                <w:szCs w:val="22"/>
                <w:lang w:eastAsia="en-US"/>
              </w:rPr>
            </w:pPr>
            <w:r w:rsidRPr="00972363">
              <w:rPr>
                <w:rFonts w:asciiTheme="minorHAnsi" w:hAnsiTheme="minorHAnsi" w:cstheme="minorHAnsi"/>
                <w:sz w:val="22"/>
                <w:szCs w:val="22"/>
                <w:lang w:eastAsia="en-US"/>
              </w:rPr>
              <w:t>ne soglašamo z odpravo napak v ponudbi ali</w:t>
            </w:r>
          </w:p>
          <w:p w:rsidR="00C27C02" w:rsidRPr="00972363" w:rsidRDefault="00C27C02" w:rsidP="00C27C02">
            <w:pPr>
              <w:pStyle w:val="Odstavekseznama"/>
              <w:numPr>
                <w:ilvl w:val="0"/>
                <w:numId w:val="29"/>
              </w:numPr>
              <w:contextualSpacing w:val="0"/>
              <w:jc w:val="both"/>
              <w:rPr>
                <w:rFonts w:asciiTheme="minorHAnsi" w:hAnsiTheme="minorHAnsi" w:cstheme="minorHAnsi"/>
                <w:sz w:val="22"/>
                <w:szCs w:val="22"/>
                <w:lang w:eastAsia="en-US"/>
              </w:rPr>
            </w:pPr>
            <w:r w:rsidRPr="00972363">
              <w:rPr>
                <w:rFonts w:asciiTheme="minorHAnsi" w:hAnsiTheme="minorHAnsi" w:cstheme="minorHAnsi"/>
                <w:sz w:val="22"/>
                <w:szCs w:val="22"/>
                <w:lang w:eastAsia="en-US"/>
              </w:rPr>
              <w:t>ne sklenemo pogodbe v določenem roku ali</w:t>
            </w:r>
          </w:p>
          <w:p w:rsidR="00C27C02" w:rsidRPr="00972363" w:rsidRDefault="00C27C02" w:rsidP="00C27C02">
            <w:pPr>
              <w:pStyle w:val="Odstavekseznama"/>
              <w:numPr>
                <w:ilvl w:val="0"/>
                <w:numId w:val="29"/>
              </w:numPr>
              <w:contextualSpacing w:val="0"/>
              <w:jc w:val="both"/>
              <w:rPr>
                <w:rFonts w:asciiTheme="minorHAnsi" w:hAnsiTheme="minorHAnsi" w:cstheme="minorHAnsi"/>
                <w:sz w:val="22"/>
                <w:szCs w:val="22"/>
                <w:lang w:eastAsia="en-US"/>
              </w:rPr>
            </w:pPr>
            <w:r w:rsidRPr="00972363">
              <w:rPr>
                <w:rFonts w:asciiTheme="minorHAnsi" w:hAnsiTheme="minorHAnsi" w:cstheme="minorHAnsi"/>
                <w:sz w:val="22"/>
                <w:szCs w:val="22"/>
                <w:lang w:eastAsia="en-US"/>
              </w:rPr>
              <w:t>po sklenitvi pogodbe v določenem roku ne predložimo zavarovanja za dobro izvedbo pogodbenih obveznosti.</w:t>
            </w:r>
          </w:p>
          <w:p w:rsidR="00C27C02" w:rsidRPr="00972363" w:rsidRDefault="00C27C02" w:rsidP="00BB4A98">
            <w:pPr>
              <w:pStyle w:val="Odstavekseznama"/>
              <w:ind w:left="360"/>
              <w:jc w:val="both"/>
              <w:rPr>
                <w:rFonts w:asciiTheme="minorHAnsi" w:hAnsiTheme="minorHAnsi" w:cstheme="minorHAnsi"/>
                <w:sz w:val="22"/>
                <w:szCs w:val="22"/>
                <w:lang w:eastAsia="en-US"/>
              </w:rPr>
            </w:pPr>
          </w:p>
        </w:tc>
      </w:tr>
    </w:tbl>
    <w:p w:rsidR="00C27C02" w:rsidRPr="00972363" w:rsidRDefault="00C27C02" w:rsidP="00C27C02">
      <w:pPr>
        <w:jc w:val="both"/>
        <w:rPr>
          <w:rFonts w:asciiTheme="minorHAnsi" w:hAnsiTheme="minorHAnsi" w:cstheme="minorHAnsi"/>
          <w:sz w:val="22"/>
          <w:szCs w:val="22"/>
        </w:rPr>
      </w:pPr>
      <w:r w:rsidRPr="00972363">
        <w:rPr>
          <w:rFonts w:asciiTheme="minorHAnsi" w:hAnsiTheme="minorHAnsi" w:cstheme="minorHAnsi"/>
          <w:sz w:val="22"/>
          <w:szCs w:val="22"/>
        </w:rPr>
        <w:t>Menična izjava je veljavna od njenega podpisa do izteka roka veljavnosti zavarovanja za resnost ponudbe po predmetnem naročilu, t. j. 60 dni po preteku veljavnosti ponudbe.</w:t>
      </w:r>
    </w:p>
    <w:p w:rsidR="00C27C02" w:rsidRPr="00972363" w:rsidRDefault="00C27C02" w:rsidP="00C27C02">
      <w:pPr>
        <w:jc w:val="both"/>
        <w:rPr>
          <w:rFonts w:asciiTheme="minorHAnsi" w:hAnsiTheme="minorHAnsi" w:cstheme="minorHAnsi"/>
          <w:sz w:val="22"/>
          <w:szCs w:val="22"/>
        </w:rPr>
      </w:pPr>
    </w:p>
    <w:p w:rsidR="00C27C02" w:rsidRPr="00972363" w:rsidRDefault="00C27C02" w:rsidP="00C27C02">
      <w:pPr>
        <w:jc w:val="both"/>
        <w:rPr>
          <w:rFonts w:asciiTheme="minorHAnsi" w:hAnsiTheme="minorHAnsi" w:cstheme="minorHAnsi"/>
          <w:sz w:val="22"/>
          <w:szCs w:val="22"/>
        </w:rPr>
      </w:pPr>
      <w:r w:rsidRPr="00972363">
        <w:rPr>
          <w:rFonts w:asciiTheme="minorHAnsi" w:hAnsiTheme="minorHAnsi" w:cstheme="minorHAnsi"/>
          <w:sz w:val="22"/>
          <w:szCs w:val="22"/>
        </w:rPr>
        <w:t>Menica je unovčljiva pri: </w:t>
      </w:r>
      <w:r w:rsidRPr="00972363">
        <w:rPr>
          <w:rFonts w:asciiTheme="minorHAnsi" w:hAnsiTheme="minorHAnsi" w:cstheme="minorHAnsi"/>
          <w:sz w:val="22"/>
          <w:szCs w:val="22"/>
          <w:u w:val="single"/>
        </w:rPr>
        <w:t>_______________</w:t>
      </w:r>
    </w:p>
    <w:p w:rsidR="00C27C02" w:rsidRPr="00972363" w:rsidRDefault="00C27C02" w:rsidP="00C27C02">
      <w:pPr>
        <w:jc w:val="both"/>
        <w:rPr>
          <w:rFonts w:asciiTheme="minorHAnsi" w:hAnsiTheme="minorHAnsi" w:cstheme="minorHAnsi"/>
          <w:sz w:val="22"/>
          <w:szCs w:val="22"/>
          <w:u w:val="single"/>
        </w:rPr>
      </w:pPr>
      <w:r w:rsidRPr="00972363">
        <w:rPr>
          <w:rFonts w:asciiTheme="minorHAnsi" w:hAnsiTheme="minorHAnsi" w:cstheme="minorHAnsi"/>
          <w:sz w:val="22"/>
          <w:szCs w:val="22"/>
        </w:rPr>
        <w:t>s transakcijskega računa (TRR): </w:t>
      </w:r>
      <w:r w:rsidRPr="00972363">
        <w:rPr>
          <w:rFonts w:asciiTheme="minorHAnsi" w:hAnsiTheme="minorHAnsi" w:cstheme="minorHAnsi"/>
          <w:sz w:val="22"/>
          <w:szCs w:val="22"/>
          <w:u w:val="single"/>
        </w:rPr>
        <w:t>_______________</w:t>
      </w:r>
    </w:p>
    <w:p w:rsidR="00C27C02" w:rsidRPr="00972363" w:rsidRDefault="00C27C02" w:rsidP="00C27C02">
      <w:pPr>
        <w:jc w:val="both"/>
        <w:rPr>
          <w:rFonts w:asciiTheme="minorHAnsi" w:hAnsiTheme="minorHAnsi" w:cstheme="minorHAnsi"/>
          <w:sz w:val="22"/>
          <w:szCs w:val="22"/>
          <w:u w:val="single"/>
        </w:rPr>
      </w:pPr>
    </w:p>
    <w:p w:rsidR="00C27C02" w:rsidRPr="00972363" w:rsidRDefault="00C27C02" w:rsidP="00C27C02">
      <w:pPr>
        <w:jc w:val="both"/>
        <w:rPr>
          <w:rFonts w:asciiTheme="minorHAnsi" w:hAnsiTheme="minorHAnsi" w:cstheme="minorHAnsi"/>
          <w:sz w:val="22"/>
          <w:szCs w:val="22"/>
          <w:u w:val="single"/>
        </w:rPr>
      </w:pPr>
    </w:p>
    <w:p w:rsidR="00C27C02" w:rsidRPr="00972363" w:rsidRDefault="00C27C02" w:rsidP="00C27C02">
      <w:pPr>
        <w:jc w:val="both"/>
        <w:rPr>
          <w:rFonts w:asciiTheme="minorHAnsi" w:hAnsiTheme="minorHAnsi" w:cstheme="minorHAnsi"/>
          <w:sz w:val="22"/>
          <w:szCs w:val="22"/>
        </w:rPr>
      </w:pPr>
    </w:p>
    <w:p w:rsidR="00C27C02" w:rsidRPr="00972363" w:rsidRDefault="00C27C02" w:rsidP="00C27C02">
      <w:pPr>
        <w:jc w:val="both"/>
        <w:rPr>
          <w:rFonts w:asciiTheme="minorHAnsi" w:hAnsiTheme="minorHAnsi" w:cstheme="minorHAnsi"/>
          <w:sz w:val="22"/>
          <w:szCs w:val="22"/>
        </w:rPr>
      </w:pPr>
      <w:r w:rsidRPr="00972363">
        <w:rPr>
          <w:rFonts w:asciiTheme="minorHAnsi" w:hAnsiTheme="minorHAnsi" w:cstheme="minorHAnsi"/>
          <w:sz w:val="22"/>
          <w:szCs w:val="22"/>
        </w:rPr>
        <w:t>Priloga: </w:t>
      </w:r>
    </w:p>
    <w:p w:rsidR="00C27C02" w:rsidRPr="00972363" w:rsidRDefault="00C27C02" w:rsidP="00C27C02">
      <w:pPr>
        <w:jc w:val="both"/>
        <w:rPr>
          <w:rFonts w:asciiTheme="minorHAnsi" w:hAnsiTheme="minorHAnsi" w:cstheme="minorHAnsi"/>
          <w:sz w:val="22"/>
          <w:szCs w:val="22"/>
        </w:rPr>
      </w:pPr>
      <w:r w:rsidRPr="00972363">
        <w:rPr>
          <w:rFonts w:asciiTheme="minorHAnsi" w:hAnsiTheme="minorHAnsi" w:cstheme="minorHAnsi"/>
          <w:sz w:val="22"/>
          <w:szCs w:val="22"/>
        </w:rPr>
        <w:t>- bianco menica, podpisana in žigosana</w:t>
      </w:r>
    </w:p>
    <w:p w:rsidR="00C27C02" w:rsidRPr="00972363" w:rsidRDefault="00C27C02" w:rsidP="00C27C02">
      <w:pPr>
        <w:jc w:val="both"/>
        <w:rPr>
          <w:rFonts w:asciiTheme="minorHAnsi" w:hAnsiTheme="minorHAnsi" w:cstheme="minorHAnsi"/>
          <w:sz w:val="22"/>
          <w:szCs w:val="22"/>
        </w:rPr>
      </w:pPr>
    </w:p>
    <w:p w:rsidR="00C27C02" w:rsidRPr="00972363" w:rsidRDefault="00C27C02" w:rsidP="00C27C02">
      <w:pPr>
        <w:jc w:val="both"/>
        <w:rPr>
          <w:rFonts w:asciiTheme="minorHAnsi" w:hAnsiTheme="minorHAnsi" w:cstheme="minorHAnsi"/>
          <w:sz w:val="22"/>
          <w:szCs w:val="22"/>
        </w:rPr>
      </w:pPr>
    </w:p>
    <w:tbl>
      <w:tblPr>
        <w:tblW w:w="8745" w:type="dxa"/>
        <w:tblInd w:w="108" w:type="dxa"/>
        <w:tblLook w:val="00A0" w:firstRow="1" w:lastRow="0" w:firstColumn="1" w:lastColumn="0" w:noHBand="0" w:noVBand="0"/>
      </w:tblPr>
      <w:tblGrid>
        <w:gridCol w:w="4080"/>
        <w:gridCol w:w="4665"/>
      </w:tblGrid>
      <w:tr w:rsidR="00C27C02" w:rsidRPr="00972363" w:rsidTr="00BB4A98">
        <w:tc>
          <w:tcPr>
            <w:tcW w:w="4080" w:type="dxa"/>
            <w:tcMar>
              <w:top w:w="75" w:type="dxa"/>
              <w:bottom w:w="75" w:type="dxa"/>
            </w:tcMar>
            <w:vAlign w:val="center"/>
          </w:tcPr>
          <w:p w:rsidR="00C27C02" w:rsidRPr="00972363" w:rsidRDefault="00C27C02" w:rsidP="00BB4A98">
            <w:pPr>
              <w:jc w:val="both"/>
              <w:rPr>
                <w:rFonts w:asciiTheme="minorHAnsi" w:hAnsiTheme="minorHAnsi" w:cstheme="minorHAnsi"/>
                <w:sz w:val="22"/>
                <w:szCs w:val="22"/>
                <w:lang w:eastAsia="en-US"/>
              </w:rPr>
            </w:pPr>
            <w:r w:rsidRPr="00972363">
              <w:rPr>
                <w:rFonts w:asciiTheme="minorHAnsi" w:hAnsiTheme="minorHAnsi" w:cstheme="minorHAnsi"/>
                <w:position w:val="-2"/>
                <w:sz w:val="22"/>
                <w:szCs w:val="22"/>
                <w:lang w:eastAsia="en-US"/>
              </w:rPr>
              <w:t>Kraj: </w:t>
            </w:r>
            <w:r w:rsidRPr="00972363">
              <w:rPr>
                <w:rFonts w:asciiTheme="minorHAnsi" w:hAnsiTheme="minorHAnsi" w:cstheme="minorHAnsi"/>
                <w:position w:val="-2"/>
                <w:sz w:val="22"/>
                <w:szCs w:val="22"/>
                <w:u w:val="single"/>
                <w:lang w:eastAsia="en-US"/>
              </w:rPr>
              <w:t>_______________</w:t>
            </w:r>
          </w:p>
        </w:tc>
        <w:tc>
          <w:tcPr>
            <w:tcW w:w="0" w:type="auto"/>
            <w:tcMar>
              <w:top w:w="75" w:type="dxa"/>
              <w:bottom w:w="75" w:type="dxa"/>
            </w:tcMar>
            <w:vAlign w:val="center"/>
          </w:tcPr>
          <w:p w:rsidR="00C27C02" w:rsidRPr="00972363" w:rsidRDefault="00C27C02" w:rsidP="00BB4A98">
            <w:pPr>
              <w:jc w:val="both"/>
              <w:rPr>
                <w:rFonts w:asciiTheme="minorHAnsi" w:hAnsiTheme="minorHAnsi" w:cstheme="minorHAnsi"/>
                <w:sz w:val="22"/>
                <w:szCs w:val="22"/>
                <w:lang w:eastAsia="en-US"/>
              </w:rPr>
            </w:pPr>
            <w:r w:rsidRPr="00972363">
              <w:rPr>
                <w:rFonts w:asciiTheme="minorHAnsi" w:hAnsiTheme="minorHAnsi" w:cstheme="minorHAnsi"/>
                <w:position w:val="-2"/>
                <w:sz w:val="22"/>
                <w:szCs w:val="22"/>
                <w:lang w:eastAsia="en-US"/>
              </w:rPr>
              <w:t>Izdajatelj menice: </w:t>
            </w:r>
            <w:r w:rsidRPr="00972363">
              <w:rPr>
                <w:rFonts w:asciiTheme="minorHAnsi" w:hAnsiTheme="minorHAnsi" w:cstheme="minorHAnsi"/>
                <w:position w:val="-2"/>
                <w:sz w:val="22"/>
                <w:szCs w:val="22"/>
                <w:u w:val="single"/>
                <w:lang w:eastAsia="en-US"/>
              </w:rPr>
              <w:t>_______________</w:t>
            </w:r>
          </w:p>
        </w:tc>
      </w:tr>
      <w:tr w:rsidR="00C27C02" w:rsidRPr="00972363" w:rsidTr="00BB4A98">
        <w:tc>
          <w:tcPr>
            <w:tcW w:w="4080" w:type="dxa"/>
            <w:tcMar>
              <w:top w:w="75" w:type="dxa"/>
              <w:bottom w:w="75" w:type="dxa"/>
            </w:tcMar>
            <w:vAlign w:val="center"/>
          </w:tcPr>
          <w:p w:rsidR="00C27C02" w:rsidRPr="00972363" w:rsidRDefault="00C27C02" w:rsidP="00BB4A98">
            <w:pPr>
              <w:jc w:val="both"/>
              <w:rPr>
                <w:rFonts w:asciiTheme="minorHAnsi" w:hAnsiTheme="minorHAnsi" w:cstheme="minorHAnsi"/>
                <w:sz w:val="22"/>
                <w:szCs w:val="22"/>
                <w:lang w:eastAsia="en-US"/>
              </w:rPr>
            </w:pPr>
            <w:r w:rsidRPr="00972363">
              <w:rPr>
                <w:rFonts w:asciiTheme="minorHAnsi" w:hAnsiTheme="minorHAnsi" w:cstheme="minorHAnsi"/>
                <w:position w:val="-2"/>
                <w:sz w:val="22"/>
                <w:szCs w:val="22"/>
                <w:lang w:eastAsia="en-US"/>
              </w:rPr>
              <w:t>Datum: </w:t>
            </w:r>
            <w:r w:rsidRPr="00972363">
              <w:rPr>
                <w:rFonts w:asciiTheme="minorHAnsi" w:hAnsiTheme="minorHAnsi" w:cstheme="minorHAnsi"/>
                <w:position w:val="-2"/>
                <w:sz w:val="22"/>
                <w:szCs w:val="22"/>
                <w:u w:val="single"/>
                <w:lang w:eastAsia="en-US"/>
              </w:rPr>
              <w:t>_______________</w:t>
            </w:r>
          </w:p>
        </w:tc>
        <w:tc>
          <w:tcPr>
            <w:tcW w:w="0" w:type="auto"/>
            <w:tcMar>
              <w:top w:w="75" w:type="dxa"/>
              <w:bottom w:w="75" w:type="dxa"/>
            </w:tcMar>
            <w:vAlign w:val="center"/>
          </w:tcPr>
          <w:p w:rsidR="00C27C02" w:rsidRPr="00972363" w:rsidRDefault="00C27C02" w:rsidP="00BB4A98">
            <w:pPr>
              <w:jc w:val="both"/>
              <w:rPr>
                <w:rFonts w:asciiTheme="minorHAnsi" w:hAnsiTheme="minorHAnsi" w:cstheme="minorHAnsi"/>
                <w:sz w:val="22"/>
                <w:szCs w:val="22"/>
                <w:lang w:eastAsia="en-US"/>
              </w:rPr>
            </w:pPr>
          </w:p>
          <w:p w:rsidR="00C27C02" w:rsidRPr="00972363" w:rsidRDefault="00C27C02" w:rsidP="00BB4A98">
            <w:pPr>
              <w:jc w:val="both"/>
              <w:rPr>
                <w:rFonts w:asciiTheme="minorHAnsi" w:hAnsiTheme="minorHAnsi" w:cstheme="minorHAnsi"/>
                <w:position w:val="-2"/>
                <w:sz w:val="22"/>
                <w:szCs w:val="22"/>
                <w:lang w:eastAsia="en-US"/>
              </w:rPr>
            </w:pPr>
            <w:r w:rsidRPr="00972363">
              <w:rPr>
                <w:rFonts w:asciiTheme="minorHAnsi" w:hAnsiTheme="minorHAnsi" w:cstheme="minorHAnsi"/>
                <w:position w:val="-2"/>
                <w:sz w:val="22"/>
                <w:szCs w:val="22"/>
                <w:lang w:eastAsia="en-US"/>
              </w:rPr>
              <w:t>(žig in podpis)</w:t>
            </w:r>
          </w:p>
          <w:p w:rsidR="00C27C02" w:rsidRPr="00972363" w:rsidRDefault="00C27C02" w:rsidP="00BB4A98">
            <w:pPr>
              <w:jc w:val="both"/>
              <w:rPr>
                <w:rFonts w:asciiTheme="minorHAnsi" w:hAnsiTheme="minorHAnsi" w:cstheme="minorHAnsi"/>
                <w:position w:val="-2"/>
                <w:sz w:val="22"/>
                <w:szCs w:val="22"/>
                <w:lang w:eastAsia="en-US"/>
              </w:rPr>
            </w:pPr>
          </w:p>
          <w:p w:rsidR="00C27C02" w:rsidRPr="00972363" w:rsidRDefault="00C27C02" w:rsidP="00BB4A98">
            <w:pPr>
              <w:jc w:val="both"/>
              <w:rPr>
                <w:rFonts w:asciiTheme="minorHAnsi" w:hAnsiTheme="minorHAnsi" w:cstheme="minorHAnsi"/>
                <w:sz w:val="22"/>
                <w:szCs w:val="22"/>
                <w:lang w:eastAsia="en-US"/>
              </w:rPr>
            </w:pPr>
          </w:p>
        </w:tc>
      </w:tr>
    </w:tbl>
    <w:p w:rsidR="00C27C02" w:rsidRPr="00972363" w:rsidRDefault="00C27C02" w:rsidP="00B14413">
      <w:pPr>
        <w:suppressAutoHyphens/>
        <w:jc w:val="both"/>
        <w:rPr>
          <w:rFonts w:asciiTheme="minorHAnsi" w:hAnsiTheme="minorHAnsi" w:cstheme="minorHAnsi"/>
          <w:b/>
          <w:sz w:val="22"/>
          <w:szCs w:val="22"/>
        </w:rPr>
      </w:pPr>
    </w:p>
    <w:p w:rsidR="005A66BB" w:rsidRPr="00972363" w:rsidRDefault="005A66BB" w:rsidP="005A66BB">
      <w:pPr>
        <w:rPr>
          <w:rFonts w:asciiTheme="minorHAnsi" w:hAnsiTheme="minorHAnsi" w:cstheme="minorHAnsi"/>
        </w:rPr>
      </w:pPr>
      <w:r w:rsidRPr="00972363">
        <w:rPr>
          <w:rFonts w:asciiTheme="minorHAnsi" w:hAnsiTheme="minorHAnsi" w:cstheme="minorHAnsi"/>
        </w:rPr>
        <w:br w:type="page"/>
      </w:r>
    </w:p>
    <w:p w:rsidR="00A03143" w:rsidRPr="00C27C02" w:rsidRDefault="00C27C02" w:rsidP="00C27C02">
      <w:pPr>
        <w:pStyle w:val="Naslov1"/>
        <w:rPr>
          <w:rFonts w:asciiTheme="minorHAnsi" w:hAnsiTheme="minorHAnsi" w:cstheme="minorHAnsi"/>
          <w:b/>
          <w:bCs/>
          <w:sz w:val="22"/>
        </w:rPr>
      </w:pPr>
      <w:r w:rsidRPr="00C27C02">
        <w:rPr>
          <w:rFonts w:asciiTheme="minorHAnsi" w:hAnsiTheme="minorHAnsi" w:cstheme="minorHAnsi"/>
          <w:b/>
          <w:sz w:val="22"/>
        </w:rPr>
        <w:lastRenderedPageBreak/>
        <w:t xml:space="preserve">G.2. </w:t>
      </w:r>
      <w:r w:rsidR="00A03143" w:rsidRPr="00C27C02">
        <w:rPr>
          <w:rFonts w:asciiTheme="minorHAnsi" w:hAnsiTheme="minorHAnsi" w:cstheme="minorHAnsi"/>
          <w:b/>
          <w:sz w:val="22"/>
        </w:rPr>
        <w:t>MENIČNA IZJAVA – DOBRA</w:t>
      </w:r>
      <w:r w:rsidR="00985F51" w:rsidRPr="00C27C02">
        <w:rPr>
          <w:rFonts w:asciiTheme="minorHAnsi" w:hAnsiTheme="minorHAnsi" w:cstheme="minorHAnsi"/>
          <w:b/>
          <w:sz w:val="22"/>
        </w:rPr>
        <w:t xml:space="preserve"> IN PRAVOČASNA</w:t>
      </w:r>
      <w:r w:rsidR="00A03143" w:rsidRPr="00C27C02">
        <w:rPr>
          <w:rFonts w:asciiTheme="minorHAnsi" w:hAnsiTheme="minorHAnsi" w:cstheme="minorHAnsi"/>
          <w:b/>
          <w:sz w:val="22"/>
        </w:rPr>
        <w:t xml:space="preserve"> IZVEDBA POGODBENIH OBVEZNOSTI</w:t>
      </w:r>
      <w:bookmarkEnd w:id="81"/>
    </w:p>
    <w:p w:rsidR="00A03143" w:rsidRPr="0011298B" w:rsidRDefault="00A03143" w:rsidP="00A031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sz w:val="20"/>
          <w:szCs w:val="20"/>
        </w:rPr>
      </w:pPr>
    </w:p>
    <w:p w:rsidR="00A03143" w:rsidRDefault="00A03143" w:rsidP="00A03143">
      <w:pPr>
        <w:spacing w:before="225" w:after="225"/>
        <w:jc w:val="center"/>
        <w:rPr>
          <w:rFonts w:asciiTheme="minorHAnsi" w:hAnsiTheme="minorHAnsi" w:cstheme="minorHAnsi"/>
          <w:b/>
          <w:bCs/>
          <w:sz w:val="22"/>
          <w:szCs w:val="22"/>
        </w:rPr>
      </w:pPr>
    </w:p>
    <w:p w:rsidR="00A03143" w:rsidRDefault="00A03143" w:rsidP="00A03143">
      <w:pPr>
        <w:spacing w:before="225" w:after="225"/>
        <w:jc w:val="center"/>
        <w:rPr>
          <w:rFonts w:asciiTheme="minorHAnsi" w:hAnsiTheme="minorHAnsi" w:cstheme="minorHAnsi"/>
          <w:b/>
          <w:bCs/>
          <w:sz w:val="22"/>
          <w:szCs w:val="22"/>
        </w:rPr>
      </w:pPr>
      <w:r w:rsidRPr="0059677C">
        <w:rPr>
          <w:rFonts w:asciiTheme="minorHAnsi" w:hAnsiTheme="minorHAnsi" w:cstheme="minorHAnsi"/>
          <w:b/>
          <w:bCs/>
          <w:sz w:val="22"/>
          <w:szCs w:val="22"/>
        </w:rPr>
        <w:t>MENIČNA IZJAVA</w:t>
      </w:r>
      <w:r>
        <w:rPr>
          <w:rFonts w:asciiTheme="minorHAnsi" w:hAnsiTheme="minorHAnsi" w:cstheme="minorHAnsi"/>
          <w:b/>
          <w:bCs/>
          <w:sz w:val="22"/>
          <w:szCs w:val="22"/>
        </w:rPr>
        <w:t xml:space="preserve"> ZA DOBRO IN PRAVOČASNO IZVEDBO POGODBENIH OBVEZNOSTI</w:t>
      </w:r>
    </w:p>
    <w:p w:rsidR="00985F51" w:rsidRPr="0044720D" w:rsidRDefault="00985F51" w:rsidP="00A03143">
      <w:pPr>
        <w:spacing w:before="225" w:after="225"/>
        <w:jc w:val="center"/>
        <w:rPr>
          <w:rFonts w:asciiTheme="minorHAnsi" w:hAnsiTheme="minorHAnsi" w:cstheme="minorHAnsi"/>
          <w:b/>
          <w:bCs/>
          <w:sz w:val="22"/>
          <w:szCs w:val="22"/>
        </w:rPr>
      </w:pPr>
    </w:p>
    <w:p w:rsidR="00A03143" w:rsidRPr="0059677C" w:rsidRDefault="00A03143" w:rsidP="00A03143">
      <w:pPr>
        <w:spacing w:before="225" w:after="225"/>
        <w:jc w:val="both"/>
        <w:rPr>
          <w:rFonts w:asciiTheme="minorHAnsi" w:hAnsiTheme="minorHAnsi" w:cstheme="minorHAnsi"/>
          <w:sz w:val="22"/>
          <w:szCs w:val="22"/>
        </w:rPr>
      </w:pPr>
      <w:r w:rsidRPr="0059677C">
        <w:rPr>
          <w:rFonts w:asciiTheme="minorHAnsi" w:hAnsiTheme="minorHAnsi" w:cstheme="minorHAnsi"/>
          <w:sz w:val="22"/>
          <w:szCs w:val="22"/>
        </w:rPr>
        <w:t>s pooblastilom za izpolnitev in unovčenje menice</w:t>
      </w:r>
    </w:p>
    <w:p w:rsidR="00A03143" w:rsidRPr="0059677C" w:rsidRDefault="00A03143" w:rsidP="00A03143">
      <w:pPr>
        <w:spacing w:before="225" w:after="225"/>
        <w:jc w:val="both"/>
        <w:rPr>
          <w:rFonts w:asciiTheme="minorHAnsi" w:hAnsiTheme="minorHAnsi" w:cstheme="minorHAnsi"/>
          <w:sz w:val="22"/>
          <w:szCs w:val="22"/>
        </w:rPr>
      </w:pPr>
      <w:r w:rsidRPr="0059677C">
        <w:rPr>
          <w:rFonts w:asciiTheme="minorHAnsi" w:hAnsiTheme="minorHAnsi" w:cstheme="minorHAnsi"/>
          <w:sz w:val="22"/>
          <w:szCs w:val="22"/>
        </w:rPr>
        <w:t>Naročniku Občina Jesenice, Cesta železarjev 6, 4270 Jesenice, kot zavarovanje za </w:t>
      </w:r>
      <w:r>
        <w:rPr>
          <w:rFonts w:asciiTheme="minorHAnsi" w:hAnsiTheme="minorHAnsi" w:cstheme="minorHAnsi"/>
          <w:b/>
          <w:bCs/>
          <w:sz w:val="22"/>
          <w:szCs w:val="22"/>
        </w:rPr>
        <w:t>dobro in pravočasno izvedbo pogodbenih obveznosti</w:t>
      </w:r>
      <w:r>
        <w:rPr>
          <w:rFonts w:asciiTheme="minorHAnsi" w:hAnsiTheme="minorHAnsi" w:cstheme="minorHAnsi"/>
          <w:sz w:val="22"/>
          <w:szCs w:val="22"/>
        </w:rPr>
        <w:t> za evidenčno naročilo</w:t>
      </w:r>
      <w:r w:rsidRPr="0059677C">
        <w:rPr>
          <w:rFonts w:asciiTheme="minorHAnsi" w:hAnsiTheme="minorHAnsi" w:cstheme="minorHAnsi"/>
          <w:sz w:val="22"/>
          <w:szCs w:val="22"/>
        </w:rPr>
        <w:t xml:space="preserve"> </w:t>
      </w:r>
      <w:r>
        <w:rPr>
          <w:rFonts w:asciiTheme="minorHAnsi" w:hAnsiTheme="minorHAnsi" w:cstheme="minorHAnsi"/>
          <w:sz w:val="22"/>
          <w:szCs w:val="22"/>
        </w:rPr>
        <w:t>»</w:t>
      </w:r>
      <w:r w:rsidR="00A0656A">
        <w:rPr>
          <w:rFonts w:asciiTheme="minorHAnsi" w:hAnsiTheme="minorHAnsi" w:cstheme="minorHAnsi"/>
          <w:b/>
          <w:bCs/>
          <w:sz w:val="22"/>
          <w:szCs w:val="22"/>
        </w:rPr>
        <w:t>Novog</w:t>
      </w:r>
      <w:r>
        <w:rPr>
          <w:rFonts w:asciiTheme="minorHAnsi" w:hAnsiTheme="minorHAnsi" w:cstheme="minorHAnsi"/>
          <w:b/>
          <w:bCs/>
          <w:sz w:val="22"/>
          <w:szCs w:val="22"/>
        </w:rPr>
        <w:t>radnja parkirišča Plavž (Cesta Cirila Tavčarja 3B)«</w:t>
      </w:r>
      <w:r>
        <w:rPr>
          <w:rFonts w:asciiTheme="minorHAnsi" w:hAnsiTheme="minorHAnsi" w:cstheme="minorHAnsi"/>
          <w:sz w:val="22"/>
          <w:szCs w:val="22"/>
        </w:rPr>
        <w:t xml:space="preserve"> izročamo bianco</w:t>
      </w:r>
      <w:r w:rsidRPr="0059677C">
        <w:rPr>
          <w:rFonts w:asciiTheme="minorHAnsi" w:hAnsiTheme="minorHAnsi" w:cstheme="minorHAnsi"/>
          <w:sz w:val="22"/>
          <w:szCs w:val="22"/>
        </w:rPr>
        <w:t xml:space="preserve"> menico ter menično izjavo s pooblastilom za izpolnitev in unovčenje menice.</w:t>
      </w:r>
    </w:p>
    <w:p w:rsidR="00A03143" w:rsidRDefault="00A03143" w:rsidP="00A03143">
      <w:pPr>
        <w:spacing w:before="120"/>
        <w:jc w:val="both"/>
        <w:rPr>
          <w:rFonts w:asciiTheme="minorHAnsi" w:hAnsiTheme="minorHAnsi" w:cstheme="minorHAnsi"/>
          <w:sz w:val="20"/>
          <w:szCs w:val="20"/>
        </w:rPr>
      </w:pPr>
      <w:r w:rsidRPr="0059677C">
        <w:rPr>
          <w:rFonts w:asciiTheme="minorHAnsi" w:hAnsiTheme="minorHAnsi" w:cstheme="minorHAnsi"/>
          <w:sz w:val="22"/>
          <w:szCs w:val="22"/>
        </w:rPr>
        <w:t xml:space="preserve">Naročnika Občina Jesenice pooblaščamo, da izpolni priloženo menico z zneskom v </w:t>
      </w:r>
      <w:r w:rsidRPr="00A66A58">
        <w:rPr>
          <w:rFonts w:asciiTheme="minorHAnsi" w:hAnsiTheme="minorHAnsi" w:cstheme="minorHAnsi"/>
          <w:sz w:val="22"/>
          <w:szCs w:val="22"/>
        </w:rPr>
        <w:t>višini </w:t>
      </w:r>
      <w:r w:rsidR="00062D00">
        <w:rPr>
          <w:rFonts w:asciiTheme="minorHAnsi" w:hAnsiTheme="minorHAnsi" w:cstheme="minorHAnsi"/>
          <w:sz w:val="22"/>
          <w:szCs w:val="22"/>
        </w:rPr>
        <w:t>5</w:t>
      </w:r>
      <w:r>
        <w:rPr>
          <w:rFonts w:asciiTheme="minorHAnsi" w:hAnsiTheme="minorHAnsi" w:cstheme="minorHAnsi"/>
          <w:sz w:val="22"/>
          <w:szCs w:val="22"/>
        </w:rPr>
        <w:t>% od končne vrednosti ponudbe</w:t>
      </w:r>
      <w:r w:rsidR="00985F51">
        <w:rPr>
          <w:rFonts w:asciiTheme="minorHAnsi" w:hAnsiTheme="minorHAnsi" w:cstheme="minorHAnsi"/>
          <w:sz w:val="22"/>
          <w:szCs w:val="22"/>
        </w:rPr>
        <w:t>, vključno</w:t>
      </w:r>
      <w:r>
        <w:rPr>
          <w:rFonts w:asciiTheme="minorHAnsi" w:hAnsiTheme="minorHAnsi" w:cstheme="minorHAnsi"/>
          <w:sz w:val="22"/>
          <w:szCs w:val="22"/>
        </w:rPr>
        <w:t xml:space="preserve"> z DDV, kar znaša ________________________________________________________________________________________________________________________</w:t>
      </w:r>
      <w:r w:rsidR="005A66BB">
        <w:rPr>
          <w:rFonts w:asciiTheme="minorHAnsi" w:hAnsiTheme="minorHAnsi" w:cstheme="minorHAnsi"/>
          <w:sz w:val="22"/>
          <w:szCs w:val="22"/>
        </w:rPr>
        <w:t>___</w:t>
      </w:r>
      <w:r>
        <w:rPr>
          <w:rFonts w:asciiTheme="minorHAnsi" w:hAnsiTheme="minorHAnsi" w:cstheme="minorHAnsi"/>
          <w:sz w:val="22"/>
          <w:szCs w:val="22"/>
        </w:rPr>
        <w:t xml:space="preserve"> (</w:t>
      </w:r>
      <w:r w:rsidRPr="0011298B">
        <w:rPr>
          <w:rFonts w:asciiTheme="minorHAnsi" w:hAnsiTheme="minorHAnsi" w:cstheme="minorHAnsi"/>
          <w:sz w:val="20"/>
          <w:szCs w:val="20"/>
        </w:rPr>
        <w:t>vpiše se najvišji znesek s številko in besedo ter valuta)</w:t>
      </w:r>
      <w:r>
        <w:rPr>
          <w:rFonts w:asciiTheme="minorHAnsi" w:hAnsiTheme="minorHAnsi" w:cstheme="minorHAnsi"/>
          <w:sz w:val="20"/>
          <w:szCs w:val="20"/>
        </w:rPr>
        <w:t>.</w:t>
      </w:r>
    </w:p>
    <w:p w:rsidR="00A03143" w:rsidRPr="00754567" w:rsidRDefault="00A03143" w:rsidP="00A03143">
      <w:pPr>
        <w:spacing w:before="120"/>
        <w:jc w:val="both"/>
        <w:rPr>
          <w:rFonts w:asciiTheme="minorHAnsi" w:hAnsiTheme="minorHAnsi" w:cstheme="minorHAnsi"/>
          <w:sz w:val="22"/>
          <w:szCs w:val="22"/>
        </w:rPr>
      </w:pPr>
    </w:p>
    <w:p w:rsidR="00A03143" w:rsidRDefault="00A03143" w:rsidP="00A03143">
      <w:pPr>
        <w:spacing w:before="225" w:after="225"/>
        <w:jc w:val="both"/>
        <w:rPr>
          <w:rFonts w:asciiTheme="minorHAnsi" w:hAnsiTheme="minorHAnsi" w:cstheme="minorHAnsi"/>
          <w:sz w:val="22"/>
          <w:szCs w:val="22"/>
        </w:rPr>
      </w:pPr>
      <w:r w:rsidRPr="00754567">
        <w:rPr>
          <w:rFonts w:asciiTheme="minorHAnsi" w:hAnsiTheme="minorHAnsi" w:cstheme="minorHAnsi"/>
          <w:color w:val="000000"/>
          <w:sz w:val="22"/>
          <w:szCs w:val="22"/>
        </w:rPr>
        <w:t>S to garancijo se nepreklicno in brez</w:t>
      </w:r>
      <w:r w:rsidR="00D373BF">
        <w:rPr>
          <w:rFonts w:asciiTheme="minorHAnsi" w:hAnsiTheme="minorHAnsi" w:cstheme="minorHAnsi"/>
          <w:color w:val="000000"/>
          <w:sz w:val="22"/>
          <w:szCs w:val="22"/>
        </w:rPr>
        <w:t>pogojno zavezujemo, da bomo v 8</w:t>
      </w:r>
      <w:r w:rsidRPr="00754567">
        <w:rPr>
          <w:rFonts w:asciiTheme="minorHAnsi" w:hAnsiTheme="minorHAnsi" w:cstheme="minorHAnsi"/>
          <w:color w:val="000000"/>
          <w:sz w:val="22"/>
          <w:szCs w:val="22"/>
        </w:rPr>
        <w:t xml:space="preserve"> dneh po prejemu vašega </w:t>
      </w:r>
      <w:r w:rsidRPr="009B2697">
        <w:rPr>
          <w:rFonts w:asciiTheme="minorHAnsi" w:hAnsiTheme="minorHAnsi" w:cstheme="minorHAnsi"/>
          <w:color w:val="000000"/>
          <w:sz w:val="22"/>
          <w:szCs w:val="22"/>
        </w:rPr>
        <w:t xml:space="preserve">prvega pisnega zahtevka in ne glede na kakršen koli ugovor izvajalca del plačali znesek </w:t>
      </w:r>
      <w:r w:rsidR="009B44B7">
        <w:rPr>
          <w:rFonts w:asciiTheme="minorHAnsi" w:hAnsiTheme="minorHAnsi" w:cstheme="minorHAnsi"/>
          <w:sz w:val="22"/>
          <w:szCs w:val="22"/>
        </w:rPr>
        <w:t>5</w:t>
      </w:r>
      <w:r w:rsidRPr="009B2697">
        <w:rPr>
          <w:rFonts w:asciiTheme="minorHAnsi" w:hAnsiTheme="minorHAnsi" w:cstheme="minorHAnsi"/>
          <w:sz w:val="22"/>
          <w:szCs w:val="22"/>
        </w:rPr>
        <w:t>%</w:t>
      </w:r>
      <w:r w:rsidRPr="009B2697">
        <w:rPr>
          <w:rFonts w:asciiTheme="minorHAnsi" w:hAnsiTheme="minorHAnsi" w:cstheme="minorHAnsi"/>
          <w:color w:val="000000"/>
          <w:sz w:val="22"/>
          <w:szCs w:val="22"/>
        </w:rPr>
        <w:t xml:space="preserve"> od izvedenih del, </w:t>
      </w:r>
      <w:r w:rsidRPr="00A0656A">
        <w:rPr>
          <w:rFonts w:asciiTheme="minorHAnsi" w:hAnsiTheme="minorHAnsi" w:cstheme="minorHAnsi"/>
          <w:color w:val="000000"/>
          <w:sz w:val="22"/>
          <w:szCs w:val="22"/>
        </w:rPr>
        <w:t xml:space="preserve">skladno </w:t>
      </w:r>
      <w:r w:rsidR="00A0656A" w:rsidRPr="00A0656A">
        <w:rPr>
          <w:rFonts w:asciiTheme="minorHAnsi" w:hAnsiTheme="minorHAnsi" w:cstheme="minorHAnsi"/>
          <w:color w:val="000000"/>
          <w:sz w:val="22"/>
          <w:szCs w:val="22"/>
        </w:rPr>
        <w:t>s 15</w:t>
      </w:r>
      <w:r w:rsidRPr="00A0656A">
        <w:rPr>
          <w:rFonts w:asciiTheme="minorHAnsi" w:hAnsiTheme="minorHAnsi" w:cstheme="minorHAnsi"/>
          <w:color w:val="000000"/>
          <w:sz w:val="22"/>
          <w:szCs w:val="22"/>
        </w:rPr>
        <w:t>. členom pogodbe o izvedbi</w:t>
      </w:r>
      <w:r w:rsidRPr="009B2697">
        <w:rPr>
          <w:rFonts w:asciiTheme="minorHAnsi" w:hAnsiTheme="minorHAnsi" w:cstheme="minorHAnsi"/>
          <w:color w:val="000000"/>
          <w:sz w:val="22"/>
          <w:szCs w:val="22"/>
        </w:rPr>
        <w:t xml:space="preserve"> del, če izvajalec v garancijskem roku oziroma v roku, ko velja ta garancija, ne bo izpolnil svoje obveznosti, ki izhaja iz naslova garancijske obveznosti.</w:t>
      </w:r>
      <w:r w:rsidRPr="00754567">
        <w:rPr>
          <w:rFonts w:asciiTheme="minorHAnsi" w:hAnsiTheme="minorHAnsi" w:cstheme="minorHAnsi"/>
          <w:sz w:val="22"/>
          <w:szCs w:val="22"/>
        </w:rPr>
        <w:t xml:space="preserve"> </w:t>
      </w:r>
    </w:p>
    <w:p w:rsidR="00A03143" w:rsidRDefault="00A03143" w:rsidP="00A03143">
      <w:pPr>
        <w:jc w:val="both"/>
        <w:rPr>
          <w:rFonts w:asciiTheme="minorHAnsi" w:hAnsiTheme="minorHAnsi" w:cstheme="minorHAnsi"/>
          <w:sz w:val="22"/>
          <w:szCs w:val="22"/>
        </w:rPr>
      </w:pPr>
    </w:p>
    <w:p w:rsidR="00A03143" w:rsidRDefault="00A03143" w:rsidP="00A03143">
      <w:pPr>
        <w:jc w:val="both"/>
        <w:rPr>
          <w:rFonts w:asciiTheme="minorHAnsi" w:hAnsiTheme="minorHAnsi" w:cstheme="minorHAnsi"/>
          <w:sz w:val="22"/>
          <w:szCs w:val="22"/>
        </w:rPr>
      </w:pPr>
      <w:r>
        <w:rPr>
          <w:rFonts w:asciiTheme="minorHAnsi" w:hAnsiTheme="minorHAnsi" w:cstheme="minorHAnsi"/>
          <w:sz w:val="22"/>
          <w:szCs w:val="22"/>
        </w:rPr>
        <w:t xml:space="preserve">Zavarovanje za dobro in pravočasno izvedbo pogodbenih obveznosti mora biti brezpogojno in plačljivo na prvi poziv. Uporabljena valuta mora biti enaka valuti predmetnega naročila. </w:t>
      </w:r>
    </w:p>
    <w:p w:rsidR="00A03143" w:rsidRDefault="00A03143" w:rsidP="00A03143">
      <w:pPr>
        <w:jc w:val="both"/>
        <w:rPr>
          <w:rFonts w:asciiTheme="minorHAnsi" w:hAnsiTheme="minorHAnsi" w:cstheme="minorHAnsi"/>
          <w:sz w:val="22"/>
          <w:szCs w:val="22"/>
        </w:rPr>
      </w:pPr>
    </w:p>
    <w:p w:rsidR="00A03143" w:rsidRDefault="00A03143" w:rsidP="00A03143">
      <w:pPr>
        <w:jc w:val="both"/>
        <w:rPr>
          <w:rFonts w:asciiTheme="minorHAnsi" w:hAnsiTheme="minorHAnsi" w:cstheme="minorHAnsi"/>
          <w:sz w:val="22"/>
          <w:szCs w:val="22"/>
        </w:rPr>
      </w:pPr>
      <w:r>
        <w:rPr>
          <w:rFonts w:asciiTheme="minorHAnsi" w:hAnsiTheme="minorHAnsi" w:cstheme="minorHAnsi"/>
          <w:sz w:val="22"/>
          <w:szCs w:val="22"/>
        </w:rPr>
        <w:t>V primeru skupne ponudbe navedeno zavarovanje predloži vodilni partner. V primeru, da naročnik med trajanjem zavarovanja za dobro in pravočasno izvedbo pogodbenih obveznosti, garancijo unovči, je</w:t>
      </w:r>
      <w:r w:rsidR="00D373BF">
        <w:rPr>
          <w:rFonts w:asciiTheme="minorHAnsi" w:hAnsiTheme="minorHAnsi" w:cstheme="minorHAnsi"/>
          <w:sz w:val="22"/>
          <w:szCs w:val="22"/>
        </w:rPr>
        <w:t xml:space="preserve"> izvajalec dolžan naročniku v 8</w:t>
      </w:r>
      <w:r>
        <w:rPr>
          <w:rFonts w:asciiTheme="minorHAnsi" w:hAnsiTheme="minorHAnsi" w:cstheme="minorHAnsi"/>
          <w:sz w:val="22"/>
          <w:szCs w:val="22"/>
        </w:rPr>
        <w:t xml:space="preserve"> dneh od unovčenja izročiti novo garancijo. </w:t>
      </w:r>
    </w:p>
    <w:p w:rsidR="00A03143" w:rsidRPr="00754567" w:rsidRDefault="00A03143" w:rsidP="00A03143">
      <w:pPr>
        <w:jc w:val="both"/>
        <w:rPr>
          <w:rFonts w:asciiTheme="minorHAnsi" w:hAnsiTheme="minorHAnsi" w:cstheme="minorHAnsi"/>
          <w:sz w:val="22"/>
          <w:szCs w:val="22"/>
        </w:rPr>
      </w:pPr>
    </w:p>
    <w:p w:rsidR="00A03143" w:rsidRPr="00D72273" w:rsidRDefault="00A03143" w:rsidP="00A03143">
      <w:pPr>
        <w:jc w:val="both"/>
        <w:rPr>
          <w:rStyle w:val="fontstyle01"/>
          <w:rFonts w:asciiTheme="minorHAnsi" w:eastAsiaTheme="majorEastAsia" w:hAnsiTheme="minorHAnsi" w:cstheme="minorHAnsi"/>
          <w:b w:val="0"/>
        </w:rPr>
      </w:pPr>
      <w:r w:rsidRPr="00754567">
        <w:rPr>
          <w:rFonts w:asciiTheme="minorHAnsi" w:hAnsiTheme="minorHAnsi" w:cstheme="minorHAnsi"/>
          <w:sz w:val="22"/>
          <w:szCs w:val="22"/>
        </w:rPr>
        <w:t>Menična izjava j</w:t>
      </w:r>
      <w:r>
        <w:rPr>
          <w:rFonts w:asciiTheme="minorHAnsi" w:hAnsiTheme="minorHAnsi" w:cstheme="minorHAnsi"/>
          <w:sz w:val="22"/>
          <w:szCs w:val="22"/>
        </w:rPr>
        <w:t xml:space="preserve">e veljavna od njenega podpisa </w:t>
      </w:r>
      <w:r>
        <w:rPr>
          <w:rStyle w:val="fontstyle01"/>
          <w:rFonts w:asciiTheme="minorHAnsi" w:eastAsiaTheme="majorEastAsia" w:hAnsiTheme="minorHAnsi" w:cstheme="minorHAnsi"/>
          <w:b w:val="0"/>
        </w:rPr>
        <w:t>ter 3</w:t>
      </w:r>
      <w:r w:rsidRPr="00D72273">
        <w:rPr>
          <w:rStyle w:val="fontstyle01"/>
          <w:rFonts w:asciiTheme="minorHAnsi" w:eastAsiaTheme="majorEastAsia" w:hAnsiTheme="minorHAnsi" w:cstheme="minorHAnsi"/>
          <w:b w:val="0"/>
        </w:rPr>
        <w:t>0 dni dlje, kot je določen rok za dokončanje del</w:t>
      </w:r>
      <w:r>
        <w:rPr>
          <w:rStyle w:val="fontstyle01"/>
          <w:rFonts w:asciiTheme="minorHAnsi" w:eastAsiaTheme="majorEastAsia" w:hAnsiTheme="minorHAnsi" w:cstheme="minorHAnsi"/>
          <w:b w:val="0"/>
        </w:rPr>
        <w:t xml:space="preserve"> predmetnega naročila</w:t>
      </w:r>
      <w:r w:rsidRPr="00D72273">
        <w:rPr>
          <w:rStyle w:val="fontstyle01"/>
          <w:rFonts w:asciiTheme="minorHAnsi" w:eastAsiaTheme="majorEastAsia" w:hAnsiTheme="minorHAnsi" w:cstheme="minorHAnsi"/>
          <w:b w:val="0"/>
        </w:rPr>
        <w:t>.</w:t>
      </w:r>
    </w:p>
    <w:p w:rsidR="00A03143" w:rsidRPr="0059677C" w:rsidRDefault="00A03143" w:rsidP="00A03143">
      <w:pPr>
        <w:spacing w:before="225" w:after="225"/>
        <w:jc w:val="both"/>
        <w:rPr>
          <w:rFonts w:asciiTheme="minorHAnsi" w:hAnsiTheme="minorHAnsi" w:cstheme="minorHAnsi"/>
          <w:sz w:val="22"/>
          <w:szCs w:val="22"/>
        </w:rPr>
      </w:pPr>
      <w:r w:rsidRPr="0059677C">
        <w:rPr>
          <w:rFonts w:asciiTheme="minorHAnsi" w:hAnsiTheme="minorHAnsi" w:cstheme="minorHAnsi"/>
          <w:sz w:val="22"/>
          <w:szCs w:val="22"/>
        </w:rPr>
        <w:t>Menica je unovčljiva pri: </w:t>
      </w:r>
      <w:r w:rsidRPr="0059677C">
        <w:rPr>
          <w:rFonts w:asciiTheme="minorHAnsi" w:hAnsiTheme="minorHAnsi" w:cstheme="minorHAnsi"/>
          <w:sz w:val="22"/>
          <w:szCs w:val="22"/>
          <w:u w:val="single"/>
        </w:rPr>
        <w:t>_______________</w:t>
      </w:r>
    </w:p>
    <w:p w:rsidR="00A03143" w:rsidRPr="0059677C" w:rsidRDefault="00A03143" w:rsidP="00A03143">
      <w:pPr>
        <w:spacing w:before="225" w:after="225"/>
        <w:jc w:val="both"/>
        <w:rPr>
          <w:rFonts w:asciiTheme="minorHAnsi" w:hAnsiTheme="minorHAnsi" w:cstheme="minorHAnsi"/>
          <w:sz w:val="22"/>
          <w:szCs w:val="22"/>
        </w:rPr>
      </w:pPr>
      <w:r w:rsidRPr="0059677C">
        <w:rPr>
          <w:rFonts w:asciiTheme="minorHAnsi" w:hAnsiTheme="minorHAnsi" w:cstheme="minorHAnsi"/>
          <w:sz w:val="22"/>
          <w:szCs w:val="22"/>
        </w:rPr>
        <w:t>s transakcijskega računa (TRR): </w:t>
      </w:r>
      <w:r w:rsidRPr="0059677C">
        <w:rPr>
          <w:rFonts w:asciiTheme="minorHAnsi" w:hAnsiTheme="minorHAnsi" w:cstheme="minorHAnsi"/>
          <w:sz w:val="22"/>
          <w:szCs w:val="22"/>
          <w:u w:val="single"/>
        </w:rPr>
        <w:t>_______________</w:t>
      </w:r>
    </w:p>
    <w:p w:rsidR="00A03143" w:rsidRPr="0059677C" w:rsidRDefault="00A03143" w:rsidP="00A03143">
      <w:pPr>
        <w:spacing w:before="225" w:after="225"/>
        <w:jc w:val="both"/>
        <w:rPr>
          <w:rFonts w:asciiTheme="minorHAnsi" w:hAnsiTheme="minorHAnsi" w:cstheme="minorHAnsi"/>
          <w:sz w:val="22"/>
          <w:szCs w:val="22"/>
        </w:rPr>
      </w:pPr>
      <w:r w:rsidRPr="0059677C">
        <w:rPr>
          <w:rFonts w:asciiTheme="minorHAnsi" w:hAnsiTheme="minorHAnsi" w:cstheme="minorHAnsi"/>
          <w:sz w:val="22"/>
          <w:szCs w:val="22"/>
        </w:rPr>
        <w:t>Priloga: </w:t>
      </w:r>
    </w:p>
    <w:p w:rsidR="00A03143" w:rsidRPr="0059677C" w:rsidRDefault="00A03143" w:rsidP="00A03143">
      <w:pPr>
        <w:spacing w:before="225" w:after="225"/>
        <w:jc w:val="both"/>
        <w:rPr>
          <w:rFonts w:asciiTheme="minorHAnsi" w:hAnsiTheme="minorHAnsi" w:cstheme="minorHAnsi"/>
          <w:sz w:val="22"/>
          <w:szCs w:val="22"/>
        </w:rPr>
      </w:pPr>
      <w:r w:rsidRPr="0059677C">
        <w:rPr>
          <w:rFonts w:asciiTheme="minorHAnsi" w:hAnsiTheme="minorHAnsi" w:cstheme="minorHAnsi"/>
          <w:sz w:val="22"/>
          <w:szCs w:val="22"/>
        </w:rPr>
        <w:t>- bianco menica, podpisana in žigosana</w:t>
      </w:r>
    </w:p>
    <w:tbl>
      <w:tblPr>
        <w:tblW w:w="8745" w:type="dxa"/>
        <w:tblInd w:w="108" w:type="dxa"/>
        <w:tblLook w:val="00A0" w:firstRow="1" w:lastRow="0" w:firstColumn="1" w:lastColumn="0" w:noHBand="0" w:noVBand="0"/>
      </w:tblPr>
      <w:tblGrid>
        <w:gridCol w:w="4080"/>
        <w:gridCol w:w="4665"/>
      </w:tblGrid>
      <w:tr w:rsidR="00A03143" w:rsidRPr="0059677C" w:rsidTr="00DB396A">
        <w:tc>
          <w:tcPr>
            <w:tcW w:w="4080" w:type="dxa"/>
            <w:tcMar>
              <w:top w:w="75" w:type="dxa"/>
              <w:bottom w:w="75" w:type="dxa"/>
            </w:tcMar>
            <w:vAlign w:val="center"/>
          </w:tcPr>
          <w:p w:rsidR="00A03143" w:rsidRPr="0059677C" w:rsidRDefault="00A03143" w:rsidP="00DB396A">
            <w:pPr>
              <w:jc w:val="both"/>
              <w:rPr>
                <w:rFonts w:asciiTheme="minorHAnsi" w:hAnsiTheme="minorHAnsi" w:cstheme="minorHAnsi"/>
                <w:sz w:val="22"/>
                <w:szCs w:val="22"/>
                <w:lang w:eastAsia="en-US"/>
              </w:rPr>
            </w:pPr>
            <w:r w:rsidRPr="0059677C">
              <w:rPr>
                <w:rFonts w:asciiTheme="minorHAnsi" w:hAnsiTheme="minorHAnsi" w:cstheme="minorHAnsi"/>
                <w:position w:val="-2"/>
                <w:sz w:val="22"/>
                <w:szCs w:val="22"/>
                <w:lang w:eastAsia="en-US"/>
              </w:rPr>
              <w:t>Kraj: </w:t>
            </w:r>
            <w:r w:rsidRPr="0059677C">
              <w:rPr>
                <w:rFonts w:asciiTheme="minorHAnsi" w:hAnsiTheme="minorHAnsi" w:cstheme="minorHAnsi"/>
                <w:position w:val="-2"/>
                <w:sz w:val="22"/>
                <w:szCs w:val="22"/>
                <w:u w:val="single"/>
                <w:lang w:eastAsia="en-US"/>
              </w:rPr>
              <w:t>_______________</w:t>
            </w:r>
          </w:p>
        </w:tc>
        <w:tc>
          <w:tcPr>
            <w:tcW w:w="0" w:type="auto"/>
            <w:tcMar>
              <w:top w:w="75" w:type="dxa"/>
              <w:bottom w:w="75" w:type="dxa"/>
            </w:tcMar>
            <w:vAlign w:val="center"/>
          </w:tcPr>
          <w:p w:rsidR="00A03143" w:rsidRPr="0059677C" w:rsidRDefault="00A03143" w:rsidP="00DB396A">
            <w:pPr>
              <w:jc w:val="both"/>
              <w:rPr>
                <w:rFonts w:asciiTheme="minorHAnsi" w:hAnsiTheme="minorHAnsi" w:cstheme="minorHAnsi"/>
                <w:sz w:val="22"/>
                <w:szCs w:val="22"/>
                <w:lang w:eastAsia="en-US"/>
              </w:rPr>
            </w:pPr>
            <w:r w:rsidRPr="0059677C">
              <w:rPr>
                <w:rFonts w:asciiTheme="minorHAnsi" w:hAnsiTheme="minorHAnsi" w:cstheme="minorHAnsi"/>
                <w:position w:val="-2"/>
                <w:sz w:val="22"/>
                <w:szCs w:val="22"/>
                <w:lang w:eastAsia="en-US"/>
              </w:rPr>
              <w:t>Izdajatelj menice: </w:t>
            </w:r>
            <w:r w:rsidRPr="0059677C">
              <w:rPr>
                <w:rFonts w:asciiTheme="minorHAnsi" w:hAnsiTheme="minorHAnsi" w:cstheme="minorHAnsi"/>
                <w:position w:val="-2"/>
                <w:sz w:val="22"/>
                <w:szCs w:val="22"/>
                <w:u w:val="single"/>
                <w:lang w:eastAsia="en-US"/>
              </w:rPr>
              <w:t>_______________</w:t>
            </w:r>
          </w:p>
        </w:tc>
      </w:tr>
    </w:tbl>
    <w:p w:rsidR="00B14413" w:rsidRDefault="00B14413" w:rsidP="00B14413">
      <w:pPr>
        <w:rPr>
          <w:rFonts w:asciiTheme="minorHAnsi" w:hAnsiTheme="minorHAnsi" w:cstheme="minorHAnsi"/>
          <w:b/>
          <w:sz w:val="22"/>
          <w:szCs w:val="22"/>
        </w:rPr>
      </w:pPr>
      <w:bookmarkStart w:id="83" w:name="_Toc168308021"/>
    </w:p>
    <w:p w:rsidR="00B14413" w:rsidRDefault="00B14413" w:rsidP="00B14413">
      <w:pPr>
        <w:rPr>
          <w:rFonts w:asciiTheme="minorHAnsi" w:hAnsiTheme="minorHAnsi" w:cstheme="minorHAnsi"/>
          <w:b/>
          <w:sz w:val="22"/>
          <w:szCs w:val="22"/>
        </w:rPr>
      </w:pPr>
    </w:p>
    <w:p w:rsidR="00B14413" w:rsidRDefault="00B14413" w:rsidP="00B14413">
      <w:pPr>
        <w:rPr>
          <w:rFonts w:asciiTheme="minorHAnsi" w:hAnsiTheme="minorHAnsi" w:cstheme="minorHAnsi"/>
          <w:b/>
          <w:sz w:val="22"/>
          <w:szCs w:val="22"/>
        </w:rPr>
      </w:pPr>
    </w:p>
    <w:p w:rsidR="00B14413" w:rsidRDefault="00B14413" w:rsidP="00B14413">
      <w:pPr>
        <w:rPr>
          <w:rFonts w:asciiTheme="minorHAnsi" w:hAnsiTheme="minorHAnsi" w:cstheme="minorHAnsi"/>
          <w:b/>
          <w:sz w:val="22"/>
          <w:szCs w:val="22"/>
        </w:rPr>
      </w:pPr>
    </w:p>
    <w:p w:rsidR="00B14413" w:rsidRDefault="00B14413" w:rsidP="00B14413">
      <w:pPr>
        <w:rPr>
          <w:rFonts w:asciiTheme="minorHAnsi" w:hAnsiTheme="minorHAnsi" w:cstheme="minorHAnsi"/>
          <w:b/>
          <w:sz w:val="22"/>
          <w:szCs w:val="22"/>
        </w:rPr>
      </w:pPr>
    </w:p>
    <w:p w:rsidR="00B14413" w:rsidRDefault="00B14413" w:rsidP="00B14413">
      <w:pPr>
        <w:rPr>
          <w:rFonts w:asciiTheme="minorHAnsi" w:hAnsiTheme="minorHAnsi" w:cstheme="minorHAnsi"/>
          <w:b/>
          <w:sz w:val="22"/>
          <w:szCs w:val="22"/>
        </w:rPr>
      </w:pPr>
    </w:p>
    <w:p w:rsidR="00B14413" w:rsidRDefault="00B14413" w:rsidP="00B14413">
      <w:pPr>
        <w:rPr>
          <w:rFonts w:asciiTheme="minorHAnsi" w:hAnsiTheme="minorHAnsi" w:cstheme="minorHAnsi"/>
          <w:b/>
          <w:sz w:val="22"/>
          <w:szCs w:val="22"/>
        </w:rPr>
      </w:pPr>
    </w:p>
    <w:p w:rsidR="00B14413" w:rsidRDefault="00B14413" w:rsidP="00B14413">
      <w:pPr>
        <w:rPr>
          <w:rFonts w:asciiTheme="minorHAnsi" w:hAnsiTheme="minorHAnsi" w:cstheme="minorHAnsi"/>
          <w:b/>
          <w:sz w:val="22"/>
          <w:szCs w:val="22"/>
        </w:rPr>
      </w:pPr>
    </w:p>
    <w:p w:rsidR="00A03143" w:rsidRPr="00C27C02" w:rsidRDefault="00C27C02" w:rsidP="00C27C02">
      <w:pPr>
        <w:pStyle w:val="Naslov1"/>
        <w:rPr>
          <w:rFonts w:asciiTheme="minorHAnsi" w:hAnsiTheme="minorHAnsi" w:cstheme="minorHAnsi"/>
          <w:b/>
          <w:bCs/>
          <w:sz w:val="18"/>
        </w:rPr>
      </w:pPr>
      <w:r w:rsidRPr="00C27C02">
        <w:rPr>
          <w:rFonts w:asciiTheme="minorHAnsi" w:hAnsiTheme="minorHAnsi" w:cstheme="minorHAnsi"/>
          <w:b/>
          <w:sz w:val="22"/>
        </w:rPr>
        <w:t>G.3</w:t>
      </w:r>
      <w:r w:rsidR="00A03143" w:rsidRPr="00C27C02">
        <w:rPr>
          <w:rFonts w:asciiTheme="minorHAnsi" w:hAnsiTheme="minorHAnsi" w:cstheme="minorHAnsi"/>
          <w:b/>
          <w:sz w:val="22"/>
        </w:rPr>
        <w:t>. MENIČNA IZJAVA – GARANCIJA ZA ODPRAVO NAPAK</w:t>
      </w:r>
      <w:bookmarkEnd w:id="83"/>
      <w:r w:rsidR="00A03143" w:rsidRPr="00C27C02">
        <w:rPr>
          <w:rFonts w:asciiTheme="minorHAnsi" w:hAnsiTheme="minorHAnsi" w:cstheme="minorHAnsi"/>
          <w:b/>
          <w:sz w:val="22"/>
        </w:rPr>
        <w:t xml:space="preserve"> </w:t>
      </w:r>
    </w:p>
    <w:p w:rsidR="00A03143" w:rsidRPr="0011298B" w:rsidRDefault="00A03143" w:rsidP="00A03143"/>
    <w:p w:rsidR="00985F51" w:rsidRDefault="00985F51" w:rsidP="00A03143">
      <w:pPr>
        <w:spacing w:before="225" w:after="225"/>
        <w:jc w:val="both"/>
        <w:rPr>
          <w:rFonts w:asciiTheme="minorHAnsi" w:hAnsiTheme="minorHAnsi" w:cstheme="minorHAnsi"/>
          <w:sz w:val="22"/>
          <w:szCs w:val="22"/>
        </w:rPr>
      </w:pPr>
    </w:p>
    <w:p w:rsidR="00985F51" w:rsidRDefault="00985F51" w:rsidP="00985F51">
      <w:pPr>
        <w:spacing w:before="225" w:after="225"/>
        <w:jc w:val="center"/>
        <w:rPr>
          <w:rFonts w:asciiTheme="minorHAnsi" w:hAnsiTheme="minorHAnsi" w:cstheme="minorHAnsi"/>
          <w:b/>
          <w:bCs/>
          <w:sz w:val="22"/>
          <w:szCs w:val="22"/>
        </w:rPr>
      </w:pPr>
      <w:r w:rsidRPr="0059677C">
        <w:rPr>
          <w:rFonts w:asciiTheme="minorHAnsi" w:hAnsiTheme="minorHAnsi" w:cstheme="minorHAnsi"/>
          <w:b/>
          <w:bCs/>
          <w:sz w:val="22"/>
          <w:szCs w:val="22"/>
        </w:rPr>
        <w:t>MENIČNA IZJAVA</w:t>
      </w:r>
      <w:r>
        <w:rPr>
          <w:rFonts w:asciiTheme="minorHAnsi" w:hAnsiTheme="minorHAnsi" w:cstheme="minorHAnsi"/>
          <w:b/>
          <w:bCs/>
          <w:sz w:val="22"/>
          <w:szCs w:val="22"/>
        </w:rPr>
        <w:t xml:space="preserve"> ZA ODPRAVO NAPAK</w:t>
      </w:r>
    </w:p>
    <w:p w:rsidR="00985F51" w:rsidRDefault="00985F51" w:rsidP="00A03143">
      <w:pPr>
        <w:spacing w:before="225" w:after="225"/>
        <w:jc w:val="both"/>
        <w:rPr>
          <w:rFonts w:asciiTheme="minorHAnsi" w:hAnsiTheme="minorHAnsi" w:cstheme="minorHAnsi"/>
          <w:sz w:val="22"/>
          <w:szCs w:val="22"/>
        </w:rPr>
      </w:pPr>
    </w:p>
    <w:p w:rsidR="00A03143" w:rsidRPr="0059677C" w:rsidRDefault="00A03143" w:rsidP="00A03143">
      <w:pPr>
        <w:spacing w:before="225" w:after="225"/>
        <w:jc w:val="both"/>
        <w:rPr>
          <w:rFonts w:asciiTheme="minorHAnsi" w:hAnsiTheme="minorHAnsi" w:cstheme="minorHAnsi"/>
          <w:sz w:val="22"/>
          <w:szCs w:val="22"/>
        </w:rPr>
      </w:pPr>
      <w:r w:rsidRPr="0059677C">
        <w:rPr>
          <w:rFonts w:asciiTheme="minorHAnsi" w:hAnsiTheme="minorHAnsi" w:cstheme="minorHAnsi"/>
          <w:sz w:val="22"/>
          <w:szCs w:val="22"/>
        </w:rPr>
        <w:t>s pooblastilom za izpolnitev in unovčenje menice</w:t>
      </w:r>
    </w:p>
    <w:p w:rsidR="00A03143" w:rsidRPr="0059677C" w:rsidRDefault="00A03143" w:rsidP="00A03143">
      <w:pPr>
        <w:spacing w:before="225" w:after="225"/>
        <w:jc w:val="both"/>
        <w:rPr>
          <w:rFonts w:asciiTheme="minorHAnsi" w:hAnsiTheme="minorHAnsi" w:cstheme="minorHAnsi"/>
          <w:sz w:val="22"/>
          <w:szCs w:val="22"/>
        </w:rPr>
      </w:pPr>
      <w:r w:rsidRPr="0059677C">
        <w:rPr>
          <w:rFonts w:asciiTheme="minorHAnsi" w:hAnsiTheme="minorHAnsi" w:cstheme="minorHAnsi"/>
          <w:sz w:val="22"/>
          <w:szCs w:val="22"/>
        </w:rPr>
        <w:t xml:space="preserve">Naročniku Občina Jesenice, Cesta železarjev 6, 4270 Jesenice, kot </w:t>
      </w:r>
      <w:r>
        <w:rPr>
          <w:rFonts w:asciiTheme="minorHAnsi" w:hAnsiTheme="minorHAnsi" w:cstheme="minorHAnsi"/>
          <w:b/>
          <w:sz w:val="22"/>
          <w:szCs w:val="22"/>
        </w:rPr>
        <w:t xml:space="preserve">garancijo za odpravo napak v garancijskem roku </w:t>
      </w:r>
      <w:r>
        <w:rPr>
          <w:rFonts w:asciiTheme="minorHAnsi" w:hAnsiTheme="minorHAnsi" w:cstheme="minorHAnsi"/>
          <w:sz w:val="22"/>
          <w:szCs w:val="22"/>
        </w:rPr>
        <w:t>za evidenčno naročilo</w:t>
      </w:r>
      <w:r w:rsidRPr="0059677C">
        <w:rPr>
          <w:rFonts w:asciiTheme="minorHAnsi" w:hAnsiTheme="minorHAnsi" w:cstheme="minorHAnsi"/>
          <w:sz w:val="22"/>
          <w:szCs w:val="22"/>
        </w:rPr>
        <w:t xml:space="preserve"> </w:t>
      </w:r>
      <w:r>
        <w:rPr>
          <w:rFonts w:asciiTheme="minorHAnsi" w:hAnsiTheme="minorHAnsi" w:cstheme="minorHAnsi"/>
          <w:sz w:val="22"/>
          <w:szCs w:val="22"/>
        </w:rPr>
        <w:t>»</w:t>
      </w:r>
      <w:r w:rsidR="00A0656A">
        <w:rPr>
          <w:rFonts w:asciiTheme="minorHAnsi" w:hAnsiTheme="minorHAnsi" w:cstheme="minorHAnsi"/>
          <w:b/>
          <w:bCs/>
          <w:sz w:val="22"/>
          <w:szCs w:val="22"/>
        </w:rPr>
        <w:t>Novog</w:t>
      </w:r>
      <w:r>
        <w:rPr>
          <w:rFonts w:asciiTheme="minorHAnsi" w:hAnsiTheme="minorHAnsi" w:cstheme="minorHAnsi"/>
          <w:b/>
          <w:bCs/>
          <w:sz w:val="22"/>
          <w:szCs w:val="22"/>
        </w:rPr>
        <w:t>radnja parkirišča Plavž (Cesta Cirila Tavčarja 3B)«</w:t>
      </w:r>
      <w:r>
        <w:rPr>
          <w:rFonts w:asciiTheme="minorHAnsi" w:hAnsiTheme="minorHAnsi" w:cstheme="minorHAnsi"/>
          <w:sz w:val="22"/>
          <w:szCs w:val="22"/>
        </w:rPr>
        <w:t xml:space="preserve"> izročamo bianco</w:t>
      </w:r>
      <w:r w:rsidRPr="0059677C">
        <w:rPr>
          <w:rFonts w:asciiTheme="minorHAnsi" w:hAnsiTheme="minorHAnsi" w:cstheme="minorHAnsi"/>
          <w:sz w:val="22"/>
          <w:szCs w:val="22"/>
        </w:rPr>
        <w:t xml:space="preserve"> menico ter menično izjavo s pooblastilom za izpolnitev in unovčenje menice.</w:t>
      </w:r>
    </w:p>
    <w:p w:rsidR="00A03143" w:rsidRPr="0011298B" w:rsidRDefault="00A03143" w:rsidP="00A03143">
      <w:pPr>
        <w:spacing w:before="120"/>
        <w:jc w:val="both"/>
        <w:rPr>
          <w:rFonts w:asciiTheme="minorHAnsi" w:hAnsiTheme="minorHAnsi" w:cstheme="minorHAnsi"/>
          <w:sz w:val="20"/>
          <w:szCs w:val="20"/>
        </w:rPr>
      </w:pPr>
      <w:r w:rsidRPr="0059677C">
        <w:rPr>
          <w:rFonts w:asciiTheme="minorHAnsi" w:hAnsiTheme="minorHAnsi" w:cstheme="minorHAnsi"/>
          <w:sz w:val="22"/>
          <w:szCs w:val="22"/>
        </w:rPr>
        <w:t xml:space="preserve">Naročnika Občina Jesenice pooblaščamo, da izpolni priloženo menico z zneskom v </w:t>
      </w:r>
      <w:r w:rsidRPr="00A66A58">
        <w:rPr>
          <w:rFonts w:asciiTheme="minorHAnsi" w:hAnsiTheme="minorHAnsi" w:cstheme="minorHAnsi"/>
          <w:sz w:val="22"/>
          <w:szCs w:val="22"/>
        </w:rPr>
        <w:t>višini </w:t>
      </w:r>
      <w:r>
        <w:rPr>
          <w:rFonts w:asciiTheme="minorHAnsi" w:hAnsiTheme="minorHAnsi" w:cstheme="minorHAnsi"/>
          <w:sz w:val="22"/>
          <w:szCs w:val="22"/>
        </w:rPr>
        <w:t>5% od končne vrednosti ponudbe</w:t>
      </w:r>
      <w:r w:rsidR="00985F51">
        <w:rPr>
          <w:rFonts w:asciiTheme="minorHAnsi" w:hAnsiTheme="minorHAnsi" w:cstheme="minorHAnsi"/>
          <w:sz w:val="22"/>
          <w:szCs w:val="22"/>
        </w:rPr>
        <w:t>, vključno</w:t>
      </w:r>
      <w:r>
        <w:rPr>
          <w:rFonts w:asciiTheme="minorHAnsi" w:hAnsiTheme="minorHAnsi" w:cstheme="minorHAnsi"/>
          <w:sz w:val="22"/>
          <w:szCs w:val="22"/>
        </w:rPr>
        <w:t xml:space="preserve"> z DDV, kar znaša ________________________________________________________________________________________________________________________ (</w:t>
      </w:r>
      <w:r w:rsidRPr="0011298B">
        <w:rPr>
          <w:rFonts w:asciiTheme="minorHAnsi" w:hAnsiTheme="minorHAnsi" w:cstheme="minorHAnsi"/>
          <w:sz w:val="20"/>
          <w:szCs w:val="20"/>
        </w:rPr>
        <w:t>vpiše se najvišji znesek s številko in besedo ter valuta)</w:t>
      </w:r>
      <w:r>
        <w:rPr>
          <w:rFonts w:asciiTheme="minorHAnsi" w:hAnsiTheme="minorHAnsi" w:cstheme="minorHAnsi"/>
          <w:sz w:val="20"/>
          <w:szCs w:val="20"/>
        </w:rPr>
        <w:t>.</w:t>
      </w:r>
    </w:p>
    <w:p w:rsidR="00A03143" w:rsidRDefault="00A03143" w:rsidP="00A03143">
      <w:pPr>
        <w:rPr>
          <w:rFonts w:ascii="TimesNewRomanPSMT" w:hAnsi="TimesNewRomanPSMT"/>
          <w:color w:val="000000"/>
        </w:rPr>
      </w:pPr>
      <w:r w:rsidRPr="00754567">
        <w:rPr>
          <w:rFonts w:ascii="TimesNewRomanPSMT" w:hAnsi="TimesNewRomanPSMT"/>
          <w:color w:val="000000"/>
        </w:rPr>
        <w:t xml:space="preserve"> </w:t>
      </w:r>
    </w:p>
    <w:p w:rsidR="00A03143" w:rsidRPr="00754567" w:rsidRDefault="00A03143" w:rsidP="00985F51">
      <w:pPr>
        <w:jc w:val="both"/>
        <w:rPr>
          <w:rFonts w:asciiTheme="minorHAnsi" w:hAnsiTheme="minorHAnsi" w:cstheme="minorHAnsi"/>
          <w:color w:val="000000"/>
          <w:sz w:val="22"/>
          <w:szCs w:val="22"/>
        </w:rPr>
      </w:pPr>
      <w:r w:rsidRPr="00754567">
        <w:rPr>
          <w:rFonts w:asciiTheme="minorHAnsi" w:hAnsiTheme="minorHAnsi" w:cstheme="minorHAnsi"/>
          <w:color w:val="000000"/>
          <w:sz w:val="22"/>
          <w:szCs w:val="22"/>
        </w:rPr>
        <w:t>Izvajalec del je dolžan po opravljeni primopredaji in pridobljenem uporabnem dovoljenju, v garancijskem roku odpraviti vse ugotovljene pomanjkljivosti oziroma, skladno z določili zgoraj citirane garancijske izjave.</w:t>
      </w:r>
    </w:p>
    <w:p w:rsidR="00A03143" w:rsidRDefault="00A03143" w:rsidP="00985F51">
      <w:pPr>
        <w:spacing w:before="225" w:after="225"/>
        <w:jc w:val="both"/>
        <w:rPr>
          <w:rFonts w:asciiTheme="minorHAnsi" w:hAnsiTheme="minorHAnsi" w:cstheme="minorHAnsi"/>
          <w:sz w:val="22"/>
          <w:szCs w:val="22"/>
        </w:rPr>
      </w:pPr>
      <w:r w:rsidRPr="00754567">
        <w:rPr>
          <w:rFonts w:asciiTheme="minorHAnsi" w:hAnsiTheme="minorHAnsi" w:cstheme="minorHAnsi"/>
          <w:color w:val="000000"/>
          <w:sz w:val="22"/>
          <w:szCs w:val="22"/>
        </w:rPr>
        <w:t>S to garancijo se nepreklicno in brezpogojno zavezujemo, da bomo v 1</w:t>
      </w:r>
      <w:r w:rsidR="00972363">
        <w:rPr>
          <w:rFonts w:asciiTheme="minorHAnsi" w:hAnsiTheme="minorHAnsi" w:cstheme="minorHAnsi"/>
          <w:color w:val="000000"/>
          <w:sz w:val="22"/>
          <w:szCs w:val="22"/>
        </w:rPr>
        <w:t>0</w:t>
      </w:r>
      <w:r w:rsidRPr="00754567">
        <w:rPr>
          <w:rFonts w:asciiTheme="minorHAnsi" w:hAnsiTheme="minorHAnsi" w:cstheme="minorHAnsi"/>
          <w:color w:val="000000"/>
          <w:sz w:val="22"/>
          <w:szCs w:val="22"/>
        </w:rPr>
        <w:t xml:space="preserve"> dneh po prejemu vašega </w:t>
      </w:r>
      <w:r w:rsidRPr="009B2697">
        <w:rPr>
          <w:rFonts w:asciiTheme="minorHAnsi" w:hAnsiTheme="minorHAnsi" w:cstheme="minorHAnsi"/>
          <w:color w:val="000000"/>
          <w:sz w:val="22"/>
          <w:szCs w:val="22"/>
        </w:rPr>
        <w:t xml:space="preserve">prvega pisnega zahtevka in ne glede na kakršen koli ugovor izvajalca del plačali znesek </w:t>
      </w:r>
      <w:r w:rsidRPr="009B2697">
        <w:rPr>
          <w:rFonts w:asciiTheme="minorHAnsi" w:hAnsiTheme="minorHAnsi" w:cstheme="minorHAnsi"/>
          <w:sz w:val="22"/>
          <w:szCs w:val="22"/>
        </w:rPr>
        <w:t>5 %</w:t>
      </w:r>
      <w:r w:rsidRPr="009B2697">
        <w:rPr>
          <w:rFonts w:asciiTheme="minorHAnsi" w:hAnsiTheme="minorHAnsi" w:cstheme="minorHAnsi"/>
          <w:color w:val="000000"/>
          <w:sz w:val="22"/>
          <w:szCs w:val="22"/>
        </w:rPr>
        <w:t xml:space="preserve"> od izvedenih del, skladno s </w:t>
      </w:r>
      <w:r>
        <w:rPr>
          <w:rFonts w:asciiTheme="minorHAnsi" w:hAnsiTheme="minorHAnsi" w:cstheme="minorHAnsi"/>
          <w:color w:val="000000"/>
          <w:sz w:val="22"/>
          <w:szCs w:val="22"/>
        </w:rPr>
        <w:t>2</w:t>
      </w:r>
      <w:r w:rsidRPr="009B2697">
        <w:rPr>
          <w:rFonts w:asciiTheme="minorHAnsi" w:hAnsiTheme="minorHAnsi" w:cstheme="minorHAnsi"/>
          <w:color w:val="000000"/>
          <w:sz w:val="22"/>
          <w:szCs w:val="22"/>
        </w:rPr>
        <w:t>4. členom pogodbe o izvedbi del, če izvajalec v garancijskem roku oziroma v roku, ko velja ta garancija, ne bo izpolnil svoje obveznosti, ki izhaja iz naslova garancijske obveznosti.</w:t>
      </w:r>
      <w:r w:rsidRPr="00754567">
        <w:rPr>
          <w:rFonts w:asciiTheme="minorHAnsi" w:hAnsiTheme="minorHAnsi" w:cstheme="minorHAnsi"/>
          <w:sz w:val="22"/>
          <w:szCs w:val="22"/>
        </w:rPr>
        <w:t xml:space="preserve"> </w:t>
      </w:r>
    </w:p>
    <w:p w:rsidR="00A03143" w:rsidRDefault="00A03143" w:rsidP="00A03143">
      <w:pPr>
        <w:jc w:val="both"/>
        <w:rPr>
          <w:rFonts w:asciiTheme="minorHAnsi" w:hAnsiTheme="minorHAnsi" w:cstheme="minorHAnsi"/>
          <w:sz w:val="22"/>
          <w:szCs w:val="22"/>
        </w:rPr>
      </w:pPr>
      <w:r>
        <w:rPr>
          <w:rFonts w:asciiTheme="minorHAnsi" w:hAnsiTheme="minorHAnsi" w:cstheme="minorHAnsi"/>
          <w:sz w:val="22"/>
          <w:szCs w:val="22"/>
        </w:rPr>
        <w:t>V primeru skupne ponudbe navedeno zavarovanje predloži vodilni partner.</w:t>
      </w:r>
    </w:p>
    <w:p w:rsidR="00A03143" w:rsidRPr="0059677C" w:rsidRDefault="00A03143" w:rsidP="00A03143">
      <w:pPr>
        <w:spacing w:before="225" w:after="225"/>
        <w:jc w:val="both"/>
        <w:rPr>
          <w:rFonts w:asciiTheme="minorHAnsi" w:hAnsiTheme="minorHAnsi" w:cstheme="minorHAnsi"/>
          <w:sz w:val="22"/>
          <w:szCs w:val="22"/>
        </w:rPr>
      </w:pPr>
      <w:r w:rsidRPr="0059677C">
        <w:rPr>
          <w:rFonts w:asciiTheme="minorHAnsi" w:hAnsiTheme="minorHAnsi" w:cstheme="minorHAnsi"/>
          <w:sz w:val="22"/>
          <w:szCs w:val="22"/>
        </w:rPr>
        <w:t>Menica je unovčljiva pri: </w:t>
      </w:r>
      <w:r w:rsidRPr="0059677C">
        <w:rPr>
          <w:rFonts w:asciiTheme="minorHAnsi" w:hAnsiTheme="minorHAnsi" w:cstheme="minorHAnsi"/>
          <w:sz w:val="22"/>
          <w:szCs w:val="22"/>
          <w:u w:val="single"/>
        </w:rPr>
        <w:t>_______________</w:t>
      </w:r>
    </w:p>
    <w:p w:rsidR="00A03143" w:rsidRPr="0059677C" w:rsidRDefault="00A03143" w:rsidP="00A03143">
      <w:pPr>
        <w:spacing w:before="225" w:after="225"/>
        <w:jc w:val="both"/>
        <w:rPr>
          <w:rFonts w:asciiTheme="minorHAnsi" w:hAnsiTheme="minorHAnsi" w:cstheme="minorHAnsi"/>
          <w:sz w:val="22"/>
          <w:szCs w:val="22"/>
        </w:rPr>
      </w:pPr>
      <w:r w:rsidRPr="0059677C">
        <w:rPr>
          <w:rFonts w:asciiTheme="minorHAnsi" w:hAnsiTheme="minorHAnsi" w:cstheme="minorHAnsi"/>
          <w:sz w:val="22"/>
          <w:szCs w:val="22"/>
        </w:rPr>
        <w:t>s transakcijskega računa (TRR): </w:t>
      </w:r>
      <w:r w:rsidRPr="0059677C">
        <w:rPr>
          <w:rFonts w:asciiTheme="minorHAnsi" w:hAnsiTheme="minorHAnsi" w:cstheme="minorHAnsi"/>
          <w:sz w:val="22"/>
          <w:szCs w:val="22"/>
          <w:u w:val="single"/>
        </w:rPr>
        <w:t>_______________</w:t>
      </w:r>
    </w:p>
    <w:p w:rsidR="00A03143" w:rsidRPr="0059677C" w:rsidRDefault="00A03143" w:rsidP="00A03143">
      <w:pPr>
        <w:spacing w:before="225" w:after="225"/>
        <w:jc w:val="both"/>
        <w:rPr>
          <w:rFonts w:asciiTheme="minorHAnsi" w:hAnsiTheme="minorHAnsi" w:cstheme="minorHAnsi"/>
          <w:sz w:val="22"/>
          <w:szCs w:val="22"/>
        </w:rPr>
      </w:pPr>
      <w:r w:rsidRPr="0059677C">
        <w:rPr>
          <w:rFonts w:asciiTheme="minorHAnsi" w:hAnsiTheme="minorHAnsi" w:cstheme="minorHAnsi"/>
          <w:sz w:val="22"/>
          <w:szCs w:val="22"/>
        </w:rPr>
        <w:t>Priloga: </w:t>
      </w:r>
    </w:p>
    <w:p w:rsidR="00A03143" w:rsidRPr="0059677C" w:rsidRDefault="00A03143" w:rsidP="00A03143">
      <w:pPr>
        <w:spacing w:before="225" w:after="225"/>
        <w:jc w:val="both"/>
        <w:rPr>
          <w:rFonts w:asciiTheme="minorHAnsi" w:hAnsiTheme="minorHAnsi" w:cstheme="minorHAnsi"/>
          <w:sz w:val="22"/>
          <w:szCs w:val="22"/>
        </w:rPr>
      </w:pPr>
      <w:r w:rsidRPr="0059677C">
        <w:rPr>
          <w:rFonts w:asciiTheme="minorHAnsi" w:hAnsiTheme="minorHAnsi" w:cstheme="minorHAnsi"/>
          <w:sz w:val="22"/>
          <w:szCs w:val="22"/>
        </w:rPr>
        <w:t>- bianco menica, podpisana in žigosana</w:t>
      </w:r>
    </w:p>
    <w:tbl>
      <w:tblPr>
        <w:tblW w:w="8745" w:type="dxa"/>
        <w:tblInd w:w="108" w:type="dxa"/>
        <w:tblLook w:val="00A0" w:firstRow="1" w:lastRow="0" w:firstColumn="1" w:lastColumn="0" w:noHBand="0" w:noVBand="0"/>
      </w:tblPr>
      <w:tblGrid>
        <w:gridCol w:w="4080"/>
        <w:gridCol w:w="4665"/>
      </w:tblGrid>
      <w:tr w:rsidR="00A03143" w:rsidRPr="0059677C" w:rsidTr="00DB396A">
        <w:tc>
          <w:tcPr>
            <w:tcW w:w="4080" w:type="dxa"/>
            <w:tcMar>
              <w:top w:w="75" w:type="dxa"/>
              <w:bottom w:w="75" w:type="dxa"/>
            </w:tcMar>
            <w:vAlign w:val="center"/>
          </w:tcPr>
          <w:p w:rsidR="00A03143" w:rsidRPr="0059677C" w:rsidRDefault="00A03143" w:rsidP="00DB396A">
            <w:pPr>
              <w:jc w:val="both"/>
              <w:rPr>
                <w:rFonts w:asciiTheme="minorHAnsi" w:hAnsiTheme="minorHAnsi" w:cstheme="minorHAnsi"/>
                <w:sz w:val="22"/>
                <w:szCs w:val="22"/>
                <w:lang w:eastAsia="en-US"/>
              </w:rPr>
            </w:pPr>
            <w:r w:rsidRPr="0059677C">
              <w:rPr>
                <w:rFonts w:asciiTheme="minorHAnsi" w:hAnsiTheme="minorHAnsi" w:cstheme="minorHAnsi"/>
                <w:position w:val="-2"/>
                <w:sz w:val="22"/>
                <w:szCs w:val="22"/>
                <w:lang w:eastAsia="en-US"/>
              </w:rPr>
              <w:t>Kraj: </w:t>
            </w:r>
            <w:r w:rsidRPr="0059677C">
              <w:rPr>
                <w:rFonts w:asciiTheme="minorHAnsi" w:hAnsiTheme="minorHAnsi" w:cstheme="minorHAnsi"/>
                <w:position w:val="-2"/>
                <w:sz w:val="22"/>
                <w:szCs w:val="22"/>
                <w:u w:val="single"/>
                <w:lang w:eastAsia="en-US"/>
              </w:rPr>
              <w:t>_______________</w:t>
            </w:r>
          </w:p>
        </w:tc>
        <w:tc>
          <w:tcPr>
            <w:tcW w:w="0" w:type="auto"/>
            <w:tcMar>
              <w:top w:w="75" w:type="dxa"/>
              <w:bottom w:w="75" w:type="dxa"/>
            </w:tcMar>
            <w:vAlign w:val="center"/>
          </w:tcPr>
          <w:p w:rsidR="00A03143" w:rsidRPr="0059677C" w:rsidRDefault="00A03143" w:rsidP="00DB396A">
            <w:pPr>
              <w:jc w:val="both"/>
              <w:rPr>
                <w:rFonts w:asciiTheme="minorHAnsi" w:hAnsiTheme="minorHAnsi" w:cstheme="minorHAnsi"/>
                <w:sz w:val="22"/>
                <w:szCs w:val="22"/>
                <w:lang w:eastAsia="en-US"/>
              </w:rPr>
            </w:pPr>
            <w:r w:rsidRPr="0059677C">
              <w:rPr>
                <w:rFonts w:asciiTheme="minorHAnsi" w:hAnsiTheme="minorHAnsi" w:cstheme="minorHAnsi"/>
                <w:position w:val="-2"/>
                <w:sz w:val="22"/>
                <w:szCs w:val="22"/>
                <w:lang w:eastAsia="en-US"/>
              </w:rPr>
              <w:t>Izdajatelj menice: </w:t>
            </w:r>
            <w:r w:rsidRPr="0059677C">
              <w:rPr>
                <w:rFonts w:asciiTheme="minorHAnsi" w:hAnsiTheme="minorHAnsi" w:cstheme="minorHAnsi"/>
                <w:position w:val="-2"/>
                <w:sz w:val="22"/>
                <w:szCs w:val="22"/>
                <w:u w:val="single"/>
                <w:lang w:eastAsia="en-US"/>
              </w:rPr>
              <w:t>_______________</w:t>
            </w:r>
          </w:p>
        </w:tc>
      </w:tr>
      <w:tr w:rsidR="00A03143" w:rsidRPr="0059677C" w:rsidTr="00DB396A">
        <w:tc>
          <w:tcPr>
            <w:tcW w:w="4080" w:type="dxa"/>
            <w:tcMar>
              <w:top w:w="75" w:type="dxa"/>
              <w:bottom w:w="75" w:type="dxa"/>
            </w:tcMar>
            <w:vAlign w:val="center"/>
          </w:tcPr>
          <w:p w:rsidR="00A03143" w:rsidRPr="0059677C" w:rsidRDefault="00A03143" w:rsidP="00DB396A">
            <w:pPr>
              <w:jc w:val="both"/>
              <w:rPr>
                <w:rFonts w:asciiTheme="minorHAnsi" w:hAnsiTheme="minorHAnsi" w:cstheme="minorHAnsi"/>
                <w:sz w:val="22"/>
                <w:szCs w:val="22"/>
                <w:lang w:eastAsia="en-US"/>
              </w:rPr>
            </w:pPr>
            <w:r w:rsidRPr="0059677C">
              <w:rPr>
                <w:rFonts w:asciiTheme="minorHAnsi" w:hAnsiTheme="minorHAnsi" w:cstheme="minorHAnsi"/>
                <w:position w:val="-2"/>
                <w:sz w:val="22"/>
                <w:szCs w:val="22"/>
                <w:lang w:eastAsia="en-US"/>
              </w:rPr>
              <w:t>Datum: </w:t>
            </w:r>
            <w:r w:rsidRPr="0059677C">
              <w:rPr>
                <w:rFonts w:asciiTheme="minorHAnsi" w:hAnsiTheme="minorHAnsi" w:cstheme="minorHAnsi"/>
                <w:position w:val="-2"/>
                <w:sz w:val="22"/>
                <w:szCs w:val="22"/>
                <w:u w:val="single"/>
                <w:lang w:eastAsia="en-US"/>
              </w:rPr>
              <w:t>_______________</w:t>
            </w:r>
          </w:p>
        </w:tc>
        <w:tc>
          <w:tcPr>
            <w:tcW w:w="0" w:type="auto"/>
            <w:tcMar>
              <w:top w:w="75" w:type="dxa"/>
              <w:bottom w:w="75" w:type="dxa"/>
            </w:tcMar>
            <w:vAlign w:val="center"/>
          </w:tcPr>
          <w:p w:rsidR="00A03143" w:rsidRPr="0059677C" w:rsidRDefault="00A03143" w:rsidP="00DB396A">
            <w:pPr>
              <w:jc w:val="both"/>
              <w:rPr>
                <w:rFonts w:asciiTheme="minorHAnsi" w:hAnsiTheme="minorHAnsi" w:cstheme="minorHAnsi"/>
                <w:sz w:val="22"/>
                <w:szCs w:val="22"/>
                <w:lang w:eastAsia="en-US"/>
              </w:rPr>
            </w:pPr>
          </w:p>
          <w:p w:rsidR="00A03143" w:rsidRPr="0059677C" w:rsidRDefault="00A03143" w:rsidP="00DB396A">
            <w:pPr>
              <w:jc w:val="both"/>
              <w:rPr>
                <w:rFonts w:asciiTheme="minorHAnsi" w:hAnsiTheme="minorHAnsi" w:cstheme="minorHAnsi"/>
                <w:position w:val="-2"/>
                <w:sz w:val="22"/>
                <w:szCs w:val="22"/>
                <w:lang w:eastAsia="en-US"/>
              </w:rPr>
            </w:pPr>
            <w:r w:rsidRPr="0059677C">
              <w:rPr>
                <w:rFonts w:asciiTheme="minorHAnsi" w:hAnsiTheme="minorHAnsi" w:cstheme="minorHAnsi"/>
                <w:position w:val="-2"/>
                <w:sz w:val="22"/>
                <w:szCs w:val="22"/>
                <w:lang w:eastAsia="en-US"/>
              </w:rPr>
              <w:t>(žig in podpis)</w:t>
            </w:r>
          </w:p>
          <w:p w:rsidR="00A03143" w:rsidRPr="0059677C" w:rsidRDefault="00A03143" w:rsidP="00DB396A">
            <w:pPr>
              <w:jc w:val="both"/>
              <w:rPr>
                <w:rFonts w:asciiTheme="minorHAnsi" w:hAnsiTheme="minorHAnsi" w:cstheme="minorHAnsi"/>
                <w:position w:val="-2"/>
                <w:sz w:val="22"/>
                <w:szCs w:val="22"/>
                <w:lang w:eastAsia="en-US"/>
              </w:rPr>
            </w:pPr>
          </w:p>
          <w:p w:rsidR="00A03143" w:rsidRPr="0059677C" w:rsidRDefault="00A03143" w:rsidP="00DB396A">
            <w:pPr>
              <w:jc w:val="both"/>
              <w:rPr>
                <w:rFonts w:asciiTheme="minorHAnsi" w:hAnsiTheme="minorHAnsi" w:cstheme="minorHAnsi"/>
                <w:sz w:val="22"/>
                <w:szCs w:val="22"/>
                <w:lang w:eastAsia="en-US"/>
              </w:rPr>
            </w:pPr>
          </w:p>
        </w:tc>
      </w:tr>
    </w:tbl>
    <w:p w:rsidR="002A352E" w:rsidRDefault="002A352E" w:rsidP="009B44B7">
      <w:pPr>
        <w:rPr>
          <w:rFonts w:asciiTheme="minorHAnsi" w:hAnsiTheme="minorHAnsi" w:cstheme="minorHAnsi"/>
          <w:b/>
          <w:caps/>
          <w:sz w:val="20"/>
          <w:szCs w:val="20"/>
        </w:rPr>
      </w:pPr>
    </w:p>
    <w:p w:rsidR="00214FA6" w:rsidRDefault="00214FA6" w:rsidP="009B44B7">
      <w:pPr>
        <w:rPr>
          <w:rFonts w:asciiTheme="minorHAnsi" w:hAnsiTheme="minorHAnsi" w:cstheme="minorHAnsi"/>
          <w:b/>
          <w:caps/>
          <w:sz w:val="20"/>
          <w:szCs w:val="20"/>
        </w:rPr>
      </w:pPr>
    </w:p>
    <w:p w:rsidR="00214FA6" w:rsidRDefault="00214FA6" w:rsidP="009B44B7">
      <w:pPr>
        <w:rPr>
          <w:rFonts w:asciiTheme="minorHAnsi" w:hAnsiTheme="minorHAnsi" w:cstheme="minorHAnsi"/>
          <w:b/>
          <w:caps/>
          <w:sz w:val="20"/>
          <w:szCs w:val="20"/>
        </w:rPr>
      </w:pPr>
    </w:p>
    <w:p w:rsidR="00214FA6" w:rsidRDefault="00214FA6" w:rsidP="009B44B7">
      <w:pPr>
        <w:rPr>
          <w:rFonts w:asciiTheme="minorHAnsi" w:hAnsiTheme="minorHAnsi" w:cstheme="minorHAnsi"/>
          <w:b/>
          <w:caps/>
          <w:sz w:val="20"/>
          <w:szCs w:val="20"/>
        </w:rPr>
      </w:pPr>
    </w:p>
    <w:p w:rsidR="00214FA6" w:rsidRDefault="00214FA6" w:rsidP="009B44B7">
      <w:pPr>
        <w:rPr>
          <w:rFonts w:asciiTheme="minorHAnsi" w:hAnsiTheme="minorHAnsi" w:cstheme="minorHAnsi"/>
          <w:b/>
          <w:caps/>
          <w:sz w:val="20"/>
          <w:szCs w:val="20"/>
        </w:rPr>
      </w:pPr>
    </w:p>
    <w:p w:rsidR="00214FA6" w:rsidRDefault="00214FA6" w:rsidP="009B44B7">
      <w:pPr>
        <w:rPr>
          <w:rFonts w:asciiTheme="minorHAnsi" w:hAnsiTheme="minorHAnsi" w:cstheme="minorHAnsi"/>
          <w:b/>
          <w:caps/>
          <w:sz w:val="20"/>
          <w:szCs w:val="20"/>
        </w:rPr>
      </w:pPr>
    </w:p>
    <w:p w:rsidR="00214FA6" w:rsidRDefault="00214FA6" w:rsidP="009B44B7">
      <w:pPr>
        <w:rPr>
          <w:rFonts w:asciiTheme="minorHAnsi" w:hAnsiTheme="minorHAnsi" w:cstheme="minorHAnsi"/>
          <w:b/>
          <w:caps/>
          <w:sz w:val="20"/>
          <w:szCs w:val="20"/>
        </w:rPr>
      </w:pPr>
    </w:p>
    <w:p w:rsidR="00214FA6" w:rsidRDefault="00214FA6" w:rsidP="009B44B7">
      <w:pPr>
        <w:rPr>
          <w:rFonts w:asciiTheme="minorHAnsi" w:hAnsiTheme="minorHAnsi" w:cstheme="minorHAnsi"/>
          <w:b/>
          <w:caps/>
          <w:sz w:val="20"/>
          <w:szCs w:val="20"/>
        </w:rPr>
      </w:pPr>
    </w:p>
    <w:p w:rsidR="00214FA6" w:rsidRDefault="00214FA6" w:rsidP="009B44B7">
      <w:pPr>
        <w:rPr>
          <w:rFonts w:asciiTheme="minorHAnsi" w:hAnsiTheme="minorHAnsi" w:cstheme="minorHAnsi"/>
          <w:b/>
          <w:caps/>
          <w:sz w:val="20"/>
          <w:szCs w:val="20"/>
        </w:rPr>
      </w:pPr>
    </w:p>
    <w:p w:rsidR="00214FA6" w:rsidRDefault="00214FA6" w:rsidP="009B44B7">
      <w:pPr>
        <w:rPr>
          <w:rFonts w:asciiTheme="minorHAnsi" w:hAnsiTheme="minorHAnsi" w:cstheme="minorHAnsi"/>
          <w:b/>
          <w:caps/>
          <w:sz w:val="20"/>
          <w:szCs w:val="20"/>
        </w:rPr>
      </w:pPr>
    </w:p>
    <w:p w:rsidR="00214FA6" w:rsidRPr="00214FA6" w:rsidRDefault="00214FA6" w:rsidP="00214FA6">
      <w:pPr>
        <w:pStyle w:val="Naslov1"/>
        <w:numPr>
          <w:ilvl w:val="0"/>
          <w:numId w:val="28"/>
        </w:numPr>
        <w:tabs>
          <w:tab w:val="num" w:pos="748"/>
        </w:tabs>
        <w:rPr>
          <w:rFonts w:asciiTheme="minorHAnsi" w:hAnsiTheme="minorHAnsi" w:cstheme="minorHAnsi"/>
          <w:b/>
          <w:sz w:val="22"/>
          <w:szCs w:val="22"/>
        </w:rPr>
      </w:pPr>
      <w:bookmarkStart w:id="84" w:name="_Toc166842736"/>
      <w:r w:rsidRPr="00214FA6">
        <w:rPr>
          <w:rFonts w:asciiTheme="minorHAnsi" w:hAnsiTheme="minorHAnsi" w:cstheme="minorHAnsi"/>
          <w:b/>
          <w:sz w:val="22"/>
          <w:szCs w:val="22"/>
        </w:rPr>
        <w:lastRenderedPageBreak/>
        <w:t>VZOREC POGODBE</w:t>
      </w:r>
      <w:bookmarkEnd w:id="84"/>
    </w:p>
    <w:p w:rsidR="00214FA6" w:rsidRPr="00B7469A" w:rsidRDefault="00214FA6" w:rsidP="00214FA6">
      <w:pPr>
        <w:pStyle w:val="Telobesedila"/>
        <w:rPr>
          <w:rFonts w:asciiTheme="minorHAnsi" w:hAnsiTheme="minorHAnsi" w:cstheme="minorHAnsi"/>
          <w:b/>
          <w:bCs/>
        </w:rPr>
      </w:pPr>
    </w:p>
    <w:p w:rsidR="00214FA6" w:rsidRPr="00B7469A" w:rsidRDefault="00214FA6" w:rsidP="00214FA6">
      <w:pPr>
        <w:pStyle w:val="Telobesedila"/>
        <w:rPr>
          <w:rFonts w:asciiTheme="minorHAnsi" w:hAnsiTheme="minorHAnsi" w:cstheme="minorHAnsi"/>
          <w:b/>
          <w:bCs/>
        </w:rPr>
      </w:pPr>
    </w:p>
    <w:p w:rsidR="00214FA6" w:rsidRPr="006F532C" w:rsidRDefault="00214FA6" w:rsidP="00214FA6">
      <w:pPr>
        <w:pStyle w:val="Telobesedila"/>
        <w:rPr>
          <w:rFonts w:asciiTheme="minorHAnsi" w:hAnsiTheme="minorHAnsi" w:cstheme="minorHAnsi"/>
          <w:sz w:val="22"/>
          <w:szCs w:val="22"/>
        </w:rPr>
      </w:pPr>
      <w:r w:rsidRPr="006F532C">
        <w:rPr>
          <w:rFonts w:asciiTheme="minorHAnsi" w:hAnsiTheme="minorHAnsi" w:cstheme="minorHAnsi"/>
          <w:sz w:val="22"/>
          <w:szCs w:val="22"/>
        </w:rPr>
        <w:t>NAVODILO:</w:t>
      </w:r>
    </w:p>
    <w:p w:rsidR="00214FA6" w:rsidRPr="006F532C" w:rsidRDefault="00214FA6" w:rsidP="00214FA6">
      <w:pPr>
        <w:pStyle w:val="Telobesedila"/>
        <w:rPr>
          <w:rFonts w:asciiTheme="minorHAnsi" w:hAnsiTheme="minorHAnsi" w:cstheme="minorHAnsi"/>
          <w:b/>
          <w:bCs/>
          <w:sz w:val="22"/>
          <w:szCs w:val="22"/>
        </w:rPr>
      </w:pPr>
    </w:p>
    <w:p w:rsidR="00214FA6" w:rsidRPr="006F532C" w:rsidRDefault="00214FA6" w:rsidP="00214FA6">
      <w:pPr>
        <w:ind w:left="284"/>
        <w:jc w:val="both"/>
        <w:rPr>
          <w:rFonts w:asciiTheme="minorHAnsi" w:hAnsiTheme="minorHAnsi" w:cstheme="minorHAnsi"/>
          <w:sz w:val="22"/>
          <w:szCs w:val="22"/>
        </w:rPr>
      </w:pPr>
      <w:r w:rsidRPr="006F532C">
        <w:rPr>
          <w:rFonts w:asciiTheme="minorHAnsi" w:hAnsiTheme="minorHAnsi" w:cstheme="minorHAnsi"/>
          <w:sz w:val="22"/>
          <w:szCs w:val="22"/>
        </w:rPr>
        <w:t xml:space="preserve">Vzorec pogodbe mora ponudnik izpolniti, parafirati vse strani, žigosati in podpisati, s čimer potrjuje, da se strinja z vzorcem gradbene pogodbe. </w:t>
      </w:r>
    </w:p>
    <w:p w:rsidR="00214FA6" w:rsidRPr="006F532C" w:rsidRDefault="00214FA6" w:rsidP="00214FA6">
      <w:pPr>
        <w:pStyle w:val="Telobesedila"/>
        <w:rPr>
          <w:rFonts w:asciiTheme="minorHAnsi" w:hAnsiTheme="minorHAnsi" w:cstheme="minorHAnsi"/>
          <w:sz w:val="22"/>
          <w:szCs w:val="22"/>
        </w:rPr>
      </w:pPr>
    </w:p>
    <w:p w:rsidR="00214FA6" w:rsidRPr="006F532C" w:rsidRDefault="00214FA6" w:rsidP="00214FA6">
      <w:pPr>
        <w:rPr>
          <w:rFonts w:asciiTheme="minorHAnsi" w:hAnsiTheme="minorHAnsi" w:cstheme="minorHAnsi"/>
          <w:sz w:val="22"/>
          <w:szCs w:val="22"/>
        </w:rPr>
      </w:pPr>
    </w:p>
    <w:p w:rsidR="00214FA6" w:rsidRPr="006F532C" w:rsidRDefault="00214FA6" w:rsidP="00214FA6">
      <w:pPr>
        <w:rPr>
          <w:rFonts w:asciiTheme="minorHAnsi" w:hAnsiTheme="minorHAnsi" w:cstheme="minorHAnsi"/>
          <w:sz w:val="22"/>
          <w:szCs w:val="22"/>
        </w:rPr>
      </w:pPr>
    </w:p>
    <w:p w:rsidR="00214FA6" w:rsidRPr="006F532C" w:rsidRDefault="00214FA6" w:rsidP="00214FA6">
      <w:pPr>
        <w:rPr>
          <w:rFonts w:asciiTheme="minorHAnsi" w:hAnsiTheme="minorHAnsi" w:cstheme="minorHAnsi"/>
          <w:sz w:val="22"/>
          <w:szCs w:val="22"/>
        </w:rPr>
      </w:pPr>
    </w:p>
    <w:p w:rsidR="00214FA6" w:rsidRPr="006F532C" w:rsidRDefault="00214FA6" w:rsidP="00214FA6">
      <w:pPr>
        <w:rPr>
          <w:rFonts w:asciiTheme="minorHAnsi" w:hAnsiTheme="minorHAnsi" w:cstheme="minorHAnsi"/>
          <w:sz w:val="22"/>
          <w:szCs w:val="22"/>
        </w:rPr>
      </w:pPr>
    </w:p>
    <w:p w:rsidR="00214FA6" w:rsidRPr="006F532C" w:rsidRDefault="00214FA6" w:rsidP="00214FA6">
      <w:pPr>
        <w:rPr>
          <w:rFonts w:asciiTheme="minorHAnsi" w:hAnsiTheme="minorHAnsi" w:cstheme="minorHAnsi"/>
          <w:sz w:val="22"/>
          <w:szCs w:val="22"/>
        </w:rPr>
      </w:pPr>
    </w:p>
    <w:p w:rsidR="00214FA6" w:rsidRPr="006F532C" w:rsidRDefault="00214FA6" w:rsidP="00214FA6">
      <w:pPr>
        <w:rPr>
          <w:rFonts w:asciiTheme="minorHAnsi" w:hAnsiTheme="minorHAnsi" w:cstheme="minorHAnsi"/>
          <w:sz w:val="22"/>
          <w:szCs w:val="22"/>
        </w:rPr>
      </w:pPr>
    </w:p>
    <w:p w:rsidR="00214FA6" w:rsidRPr="006F532C" w:rsidRDefault="00214FA6" w:rsidP="00214FA6">
      <w:pPr>
        <w:rPr>
          <w:rFonts w:asciiTheme="minorHAnsi" w:hAnsiTheme="minorHAnsi" w:cstheme="minorHAnsi"/>
          <w:sz w:val="22"/>
          <w:szCs w:val="22"/>
        </w:rPr>
      </w:pPr>
    </w:p>
    <w:p w:rsidR="00214FA6" w:rsidRPr="006F532C" w:rsidRDefault="00214FA6" w:rsidP="00214FA6">
      <w:pPr>
        <w:rPr>
          <w:rFonts w:asciiTheme="minorHAnsi" w:hAnsiTheme="minorHAnsi" w:cstheme="minorHAnsi"/>
          <w:sz w:val="22"/>
          <w:szCs w:val="22"/>
        </w:rPr>
      </w:pPr>
    </w:p>
    <w:p w:rsidR="00214FA6" w:rsidRPr="006F532C" w:rsidRDefault="00214FA6" w:rsidP="00214FA6">
      <w:pPr>
        <w:rPr>
          <w:rFonts w:asciiTheme="minorHAnsi" w:hAnsiTheme="minorHAnsi" w:cstheme="minorHAnsi"/>
          <w:sz w:val="22"/>
          <w:szCs w:val="22"/>
        </w:rPr>
      </w:pPr>
    </w:p>
    <w:p w:rsidR="00214FA6" w:rsidRPr="006F532C" w:rsidRDefault="00214FA6" w:rsidP="00214FA6">
      <w:pPr>
        <w:rPr>
          <w:rFonts w:asciiTheme="minorHAnsi" w:hAnsiTheme="minorHAnsi" w:cstheme="minorHAnsi"/>
          <w:sz w:val="22"/>
          <w:szCs w:val="22"/>
        </w:rPr>
      </w:pPr>
    </w:p>
    <w:p w:rsidR="00214FA6" w:rsidRPr="006F532C" w:rsidRDefault="00214FA6" w:rsidP="00214FA6">
      <w:pPr>
        <w:rPr>
          <w:rFonts w:asciiTheme="minorHAnsi" w:hAnsiTheme="minorHAnsi" w:cstheme="minorHAnsi"/>
          <w:sz w:val="22"/>
          <w:szCs w:val="22"/>
        </w:rPr>
      </w:pPr>
    </w:p>
    <w:p w:rsidR="00214FA6" w:rsidRPr="006F532C" w:rsidRDefault="00214FA6" w:rsidP="00214FA6">
      <w:pPr>
        <w:rPr>
          <w:rFonts w:asciiTheme="minorHAnsi" w:hAnsiTheme="minorHAnsi" w:cstheme="minorHAnsi"/>
          <w:sz w:val="22"/>
          <w:szCs w:val="22"/>
        </w:rPr>
      </w:pPr>
    </w:p>
    <w:p w:rsidR="00214FA6" w:rsidRPr="006F532C" w:rsidRDefault="00214FA6" w:rsidP="00214FA6">
      <w:pPr>
        <w:rPr>
          <w:rFonts w:asciiTheme="minorHAnsi" w:hAnsiTheme="minorHAnsi" w:cstheme="minorHAnsi"/>
          <w:sz w:val="22"/>
          <w:szCs w:val="22"/>
        </w:rPr>
      </w:pPr>
    </w:p>
    <w:p w:rsidR="00214FA6" w:rsidRPr="006F532C" w:rsidRDefault="00214FA6" w:rsidP="00214FA6">
      <w:pPr>
        <w:rPr>
          <w:rFonts w:asciiTheme="minorHAnsi" w:hAnsiTheme="minorHAnsi" w:cstheme="minorHAnsi"/>
          <w:sz w:val="22"/>
          <w:szCs w:val="22"/>
        </w:rPr>
      </w:pPr>
    </w:p>
    <w:p w:rsidR="00214FA6" w:rsidRPr="006F532C" w:rsidRDefault="00214FA6" w:rsidP="00214FA6">
      <w:pPr>
        <w:rPr>
          <w:rFonts w:asciiTheme="minorHAnsi" w:hAnsiTheme="minorHAnsi" w:cstheme="minorHAnsi"/>
          <w:sz w:val="22"/>
          <w:szCs w:val="22"/>
        </w:rPr>
      </w:pPr>
    </w:p>
    <w:p w:rsidR="00214FA6" w:rsidRPr="006F532C" w:rsidRDefault="00214FA6" w:rsidP="00214FA6">
      <w:pPr>
        <w:rPr>
          <w:rFonts w:asciiTheme="minorHAnsi" w:hAnsiTheme="minorHAnsi" w:cstheme="minorHAnsi"/>
          <w:sz w:val="22"/>
          <w:szCs w:val="22"/>
        </w:rPr>
      </w:pPr>
    </w:p>
    <w:p w:rsidR="00214FA6" w:rsidRPr="006F532C" w:rsidRDefault="00214FA6" w:rsidP="00214FA6">
      <w:pPr>
        <w:rPr>
          <w:rFonts w:asciiTheme="minorHAnsi" w:hAnsiTheme="minorHAnsi" w:cstheme="minorHAnsi"/>
          <w:sz w:val="22"/>
          <w:szCs w:val="22"/>
        </w:rPr>
      </w:pPr>
    </w:p>
    <w:p w:rsidR="00214FA6" w:rsidRPr="006F532C" w:rsidRDefault="00214FA6" w:rsidP="00214FA6">
      <w:pPr>
        <w:rPr>
          <w:rFonts w:asciiTheme="minorHAnsi" w:hAnsiTheme="minorHAnsi" w:cstheme="minorHAnsi"/>
          <w:sz w:val="22"/>
          <w:szCs w:val="22"/>
        </w:rPr>
      </w:pPr>
    </w:p>
    <w:p w:rsidR="00214FA6" w:rsidRPr="006F532C" w:rsidRDefault="00214FA6" w:rsidP="00214FA6">
      <w:pPr>
        <w:rPr>
          <w:rFonts w:asciiTheme="minorHAnsi" w:hAnsiTheme="minorHAnsi" w:cstheme="minorHAnsi"/>
          <w:sz w:val="22"/>
          <w:szCs w:val="22"/>
        </w:rPr>
      </w:pPr>
    </w:p>
    <w:p w:rsidR="00214FA6" w:rsidRPr="006F532C" w:rsidRDefault="00214FA6" w:rsidP="00214FA6">
      <w:pPr>
        <w:rPr>
          <w:rFonts w:asciiTheme="minorHAnsi" w:hAnsiTheme="minorHAnsi" w:cstheme="minorHAnsi"/>
          <w:sz w:val="22"/>
          <w:szCs w:val="22"/>
        </w:rPr>
      </w:pPr>
    </w:p>
    <w:p w:rsidR="00214FA6" w:rsidRPr="006F532C" w:rsidRDefault="00214FA6" w:rsidP="00214FA6">
      <w:pPr>
        <w:rPr>
          <w:rFonts w:asciiTheme="minorHAnsi" w:hAnsiTheme="minorHAnsi" w:cstheme="minorHAnsi"/>
          <w:sz w:val="22"/>
          <w:szCs w:val="22"/>
        </w:rPr>
      </w:pPr>
    </w:p>
    <w:p w:rsidR="00214FA6" w:rsidRPr="006F532C" w:rsidRDefault="00214FA6" w:rsidP="00214FA6">
      <w:pPr>
        <w:rPr>
          <w:rFonts w:asciiTheme="minorHAnsi" w:hAnsiTheme="minorHAnsi" w:cstheme="minorHAnsi"/>
          <w:sz w:val="22"/>
          <w:szCs w:val="22"/>
        </w:rPr>
      </w:pPr>
    </w:p>
    <w:p w:rsidR="00214FA6" w:rsidRPr="006F532C" w:rsidRDefault="00214FA6" w:rsidP="00214FA6">
      <w:pPr>
        <w:rPr>
          <w:rFonts w:asciiTheme="minorHAnsi" w:hAnsiTheme="minorHAnsi" w:cstheme="minorHAnsi"/>
          <w:sz w:val="22"/>
          <w:szCs w:val="22"/>
        </w:rPr>
      </w:pPr>
    </w:p>
    <w:p w:rsidR="00214FA6" w:rsidRPr="006F532C" w:rsidRDefault="00214FA6" w:rsidP="00214FA6">
      <w:pPr>
        <w:rPr>
          <w:rFonts w:asciiTheme="minorHAnsi" w:hAnsiTheme="minorHAnsi" w:cstheme="minorHAnsi"/>
          <w:sz w:val="22"/>
          <w:szCs w:val="22"/>
        </w:rPr>
      </w:pPr>
    </w:p>
    <w:p w:rsidR="00214FA6" w:rsidRPr="006F532C" w:rsidRDefault="00214FA6" w:rsidP="00214FA6">
      <w:pPr>
        <w:rPr>
          <w:rFonts w:asciiTheme="minorHAnsi" w:hAnsiTheme="minorHAnsi" w:cstheme="minorHAnsi"/>
          <w:sz w:val="22"/>
          <w:szCs w:val="22"/>
        </w:rPr>
      </w:pPr>
    </w:p>
    <w:p w:rsidR="00214FA6" w:rsidRPr="006F532C" w:rsidRDefault="00214FA6" w:rsidP="00214FA6">
      <w:pPr>
        <w:rPr>
          <w:rFonts w:asciiTheme="minorHAnsi" w:hAnsiTheme="minorHAnsi" w:cstheme="minorHAnsi"/>
          <w:sz w:val="22"/>
          <w:szCs w:val="22"/>
        </w:rPr>
      </w:pPr>
    </w:p>
    <w:p w:rsidR="00214FA6" w:rsidRPr="006F532C" w:rsidRDefault="00214FA6" w:rsidP="00214FA6">
      <w:pPr>
        <w:rPr>
          <w:rFonts w:asciiTheme="minorHAnsi" w:hAnsiTheme="minorHAnsi" w:cstheme="minorHAnsi"/>
          <w:sz w:val="22"/>
          <w:szCs w:val="22"/>
        </w:rPr>
      </w:pPr>
    </w:p>
    <w:p w:rsidR="00214FA6" w:rsidRPr="006F532C" w:rsidRDefault="00214FA6" w:rsidP="00214FA6">
      <w:pPr>
        <w:rPr>
          <w:rFonts w:asciiTheme="minorHAnsi" w:hAnsiTheme="minorHAnsi" w:cstheme="minorHAnsi"/>
          <w:sz w:val="22"/>
          <w:szCs w:val="22"/>
        </w:rPr>
      </w:pPr>
    </w:p>
    <w:p w:rsidR="00214FA6" w:rsidRPr="006F532C" w:rsidRDefault="00214FA6" w:rsidP="00214FA6">
      <w:pPr>
        <w:rPr>
          <w:rFonts w:asciiTheme="minorHAnsi" w:hAnsiTheme="minorHAnsi" w:cstheme="minorHAnsi"/>
          <w:sz w:val="22"/>
          <w:szCs w:val="22"/>
        </w:rPr>
      </w:pPr>
    </w:p>
    <w:p w:rsidR="00214FA6" w:rsidRPr="006F532C" w:rsidRDefault="00214FA6" w:rsidP="00214FA6">
      <w:pPr>
        <w:rPr>
          <w:rFonts w:asciiTheme="minorHAnsi" w:hAnsiTheme="minorHAnsi" w:cstheme="minorHAnsi"/>
          <w:sz w:val="22"/>
          <w:szCs w:val="22"/>
        </w:rPr>
      </w:pPr>
    </w:p>
    <w:p w:rsidR="00214FA6" w:rsidRPr="006F532C" w:rsidRDefault="00214FA6" w:rsidP="00214FA6">
      <w:pPr>
        <w:rPr>
          <w:rFonts w:asciiTheme="minorHAnsi" w:hAnsiTheme="minorHAnsi" w:cstheme="minorHAnsi"/>
          <w:sz w:val="22"/>
          <w:szCs w:val="22"/>
        </w:rPr>
      </w:pPr>
    </w:p>
    <w:p w:rsidR="00214FA6" w:rsidRPr="006F532C" w:rsidRDefault="00214FA6" w:rsidP="00214FA6">
      <w:pPr>
        <w:rPr>
          <w:rFonts w:asciiTheme="minorHAnsi" w:hAnsiTheme="minorHAnsi" w:cstheme="minorHAnsi"/>
          <w:sz w:val="22"/>
          <w:szCs w:val="22"/>
        </w:rPr>
      </w:pPr>
    </w:p>
    <w:p w:rsidR="00214FA6" w:rsidRPr="006F532C" w:rsidRDefault="00214FA6" w:rsidP="00214FA6">
      <w:pPr>
        <w:rPr>
          <w:rFonts w:asciiTheme="minorHAnsi" w:hAnsiTheme="minorHAnsi" w:cstheme="minorHAnsi"/>
          <w:sz w:val="22"/>
          <w:szCs w:val="22"/>
        </w:rPr>
      </w:pPr>
    </w:p>
    <w:p w:rsidR="00214FA6" w:rsidRPr="006F532C" w:rsidRDefault="00214FA6" w:rsidP="00214FA6">
      <w:pPr>
        <w:rPr>
          <w:rFonts w:asciiTheme="minorHAnsi" w:hAnsiTheme="minorHAnsi" w:cstheme="minorHAnsi"/>
          <w:sz w:val="22"/>
          <w:szCs w:val="22"/>
        </w:rPr>
      </w:pPr>
    </w:p>
    <w:p w:rsidR="00214FA6" w:rsidRPr="006F532C" w:rsidRDefault="00214FA6" w:rsidP="00214FA6">
      <w:pPr>
        <w:rPr>
          <w:rFonts w:asciiTheme="minorHAnsi" w:hAnsiTheme="minorHAnsi" w:cstheme="minorHAnsi"/>
          <w:sz w:val="22"/>
          <w:szCs w:val="22"/>
        </w:rPr>
      </w:pPr>
    </w:p>
    <w:p w:rsidR="00214FA6" w:rsidRPr="006F532C" w:rsidRDefault="00214FA6" w:rsidP="00214FA6">
      <w:pPr>
        <w:rPr>
          <w:rFonts w:asciiTheme="minorHAnsi" w:hAnsiTheme="minorHAnsi" w:cstheme="minorHAnsi"/>
          <w:sz w:val="22"/>
          <w:szCs w:val="22"/>
        </w:rPr>
      </w:pPr>
    </w:p>
    <w:p w:rsidR="00214FA6" w:rsidRPr="006F532C" w:rsidRDefault="00214FA6" w:rsidP="00214FA6">
      <w:pPr>
        <w:rPr>
          <w:rFonts w:asciiTheme="minorHAnsi" w:hAnsiTheme="minorHAnsi" w:cstheme="minorHAnsi"/>
          <w:sz w:val="22"/>
          <w:szCs w:val="22"/>
        </w:rPr>
      </w:pPr>
    </w:p>
    <w:p w:rsidR="00214FA6" w:rsidRPr="006F532C" w:rsidRDefault="00214FA6" w:rsidP="00214FA6">
      <w:pPr>
        <w:rPr>
          <w:rFonts w:asciiTheme="minorHAnsi" w:hAnsiTheme="minorHAnsi" w:cstheme="minorHAnsi"/>
          <w:sz w:val="22"/>
          <w:szCs w:val="22"/>
        </w:rPr>
      </w:pPr>
    </w:p>
    <w:p w:rsidR="00214FA6" w:rsidRPr="006F532C" w:rsidRDefault="00214FA6" w:rsidP="00214FA6">
      <w:pPr>
        <w:rPr>
          <w:rFonts w:asciiTheme="minorHAnsi" w:hAnsiTheme="minorHAnsi" w:cstheme="minorHAnsi"/>
          <w:sz w:val="22"/>
          <w:szCs w:val="22"/>
        </w:rPr>
      </w:pPr>
    </w:p>
    <w:p w:rsidR="00214FA6" w:rsidRPr="006F532C" w:rsidRDefault="00214FA6" w:rsidP="00214FA6">
      <w:pPr>
        <w:rPr>
          <w:rFonts w:asciiTheme="minorHAnsi" w:hAnsiTheme="minorHAnsi" w:cstheme="minorHAnsi"/>
          <w:sz w:val="22"/>
          <w:szCs w:val="22"/>
        </w:rPr>
      </w:pPr>
    </w:p>
    <w:p w:rsidR="00214FA6" w:rsidRPr="006F532C" w:rsidRDefault="00214FA6" w:rsidP="00214FA6">
      <w:pPr>
        <w:rPr>
          <w:rFonts w:asciiTheme="minorHAnsi" w:hAnsiTheme="minorHAnsi" w:cstheme="minorHAnsi"/>
          <w:sz w:val="22"/>
          <w:szCs w:val="22"/>
        </w:rPr>
      </w:pPr>
    </w:p>
    <w:p w:rsidR="00214FA6" w:rsidRDefault="00214FA6" w:rsidP="00214FA6">
      <w:pPr>
        <w:rPr>
          <w:rFonts w:asciiTheme="minorHAnsi" w:hAnsiTheme="minorHAnsi" w:cstheme="minorHAnsi"/>
          <w:sz w:val="22"/>
          <w:szCs w:val="22"/>
        </w:rPr>
      </w:pPr>
      <w:r>
        <w:rPr>
          <w:rFonts w:asciiTheme="minorHAnsi" w:hAnsiTheme="minorHAnsi" w:cstheme="minorHAnsi"/>
          <w:sz w:val="22"/>
          <w:szCs w:val="22"/>
        </w:rPr>
        <w:br w:type="page"/>
      </w:r>
    </w:p>
    <w:p w:rsidR="00214FA6" w:rsidRPr="007F6D77" w:rsidRDefault="00214FA6" w:rsidP="00214FA6">
      <w:pPr>
        <w:pStyle w:val="Telobesedila"/>
        <w:jc w:val="right"/>
        <w:rPr>
          <w:rFonts w:asciiTheme="minorHAnsi" w:hAnsiTheme="minorHAnsi" w:cstheme="minorHAnsi"/>
          <w:b/>
          <w:bCs/>
          <w:sz w:val="22"/>
          <w:szCs w:val="22"/>
        </w:rPr>
      </w:pPr>
      <w:r w:rsidRPr="007F6D77">
        <w:rPr>
          <w:rFonts w:asciiTheme="minorHAnsi" w:hAnsiTheme="minorHAnsi" w:cstheme="minorHAnsi"/>
          <w:b/>
          <w:bCs/>
          <w:sz w:val="22"/>
          <w:szCs w:val="22"/>
        </w:rPr>
        <w:lastRenderedPageBreak/>
        <w:t>VZOREC</w:t>
      </w:r>
    </w:p>
    <w:p w:rsidR="00214FA6" w:rsidRPr="007F6D77" w:rsidRDefault="00214FA6" w:rsidP="00214FA6">
      <w:pPr>
        <w:pStyle w:val="Telobesedila"/>
        <w:jc w:val="center"/>
        <w:rPr>
          <w:rFonts w:asciiTheme="minorHAnsi" w:hAnsiTheme="minorHAnsi" w:cstheme="minorHAnsi"/>
          <w:b/>
          <w:bCs/>
          <w:sz w:val="22"/>
          <w:szCs w:val="22"/>
        </w:rPr>
      </w:pPr>
    </w:p>
    <w:p w:rsidR="00214FA6" w:rsidRPr="007F6D77" w:rsidRDefault="005A66BB" w:rsidP="00214FA6">
      <w:pPr>
        <w:pStyle w:val="Telobesedila"/>
        <w:jc w:val="center"/>
        <w:rPr>
          <w:rFonts w:asciiTheme="minorHAnsi" w:hAnsiTheme="minorHAnsi" w:cstheme="minorHAnsi"/>
          <w:b/>
          <w:bCs/>
          <w:sz w:val="22"/>
          <w:szCs w:val="22"/>
        </w:rPr>
      </w:pPr>
      <w:r>
        <w:rPr>
          <w:rFonts w:asciiTheme="minorHAnsi" w:hAnsiTheme="minorHAnsi" w:cstheme="minorHAnsi"/>
          <w:b/>
          <w:bCs/>
          <w:sz w:val="22"/>
          <w:szCs w:val="22"/>
        </w:rPr>
        <w:t>GRADBENA POGODBA ŠT. 430-41</w:t>
      </w:r>
      <w:r w:rsidR="00214FA6" w:rsidRPr="007F6D77">
        <w:rPr>
          <w:rFonts w:asciiTheme="minorHAnsi" w:hAnsiTheme="minorHAnsi" w:cstheme="minorHAnsi"/>
          <w:b/>
          <w:bCs/>
          <w:sz w:val="22"/>
          <w:szCs w:val="22"/>
        </w:rPr>
        <w:t>/2024</w:t>
      </w:r>
    </w:p>
    <w:p w:rsidR="00214FA6" w:rsidRPr="007F6D77" w:rsidRDefault="00214FA6" w:rsidP="00214FA6">
      <w:pPr>
        <w:widowControl w:val="0"/>
        <w:jc w:val="center"/>
        <w:rPr>
          <w:rFonts w:asciiTheme="minorHAnsi" w:hAnsiTheme="minorHAnsi" w:cstheme="minorHAnsi"/>
          <w:sz w:val="22"/>
          <w:szCs w:val="22"/>
        </w:rPr>
      </w:pPr>
      <w:r w:rsidRPr="007F6D77">
        <w:rPr>
          <w:rFonts w:asciiTheme="minorHAnsi" w:hAnsiTheme="minorHAnsi" w:cstheme="minorHAnsi"/>
          <w:b/>
          <w:bCs/>
          <w:sz w:val="22"/>
          <w:szCs w:val="22"/>
        </w:rPr>
        <w:t xml:space="preserve">IZVEDBA </w:t>
      </w:r>
      <w:r>
        <w:rPr>
          <w:rFonts w:asciiTheme="minorHAnsi" w:hAnsiTheme="minorHAnsi" w:cstheme="minorHAnsi"/>
          <w:b/>
          <w:bCs/>
          <w:sz w:val="22"/>
          <w:szCs w:val="22"/>
        </w:rPr>
        <w:t>NOVO</w:t>
      </w:r>
      <w:r>
        <w:rPr>
          <w:rFonts w:asciiTheme="minorHAnsi" w:hAnsiTheme="minorHAnsi" w:cstheme="minorHAnsi"/>
          <w:b/>
          <w:bCs/>
          <w:caps/>
          <w:sz w:val="22"/>
          <w:szCs w:val="22"/>
        </w:rPr>
        <w:t>GRADNJE PARKIRIŠČA PLAVŽ (cESTA CIRILA TAVČARJA 3B)</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b/>
          <w:bCs/>
          <w:sz w:val="22"/>
          <w:szCs w:val="22"/>
        </w:rPr>
      </w:pPr>
      <w:r w:rsidRPr="007F6D77">
        <w:rPr>
          <w:rFonts w:asciiTheme="minorHAnsi" w:hAnsiTheme="minorHAnsi" w:cstheme="minorHAnsi"/>
          <w:sz w:val="22"/>
          <w:szCs w:val="22"/>
        </w:rPr>
        <w:t>ki jo sklepata:</w:t>
      </w:r>
      <w:r w:rsidRPr="007F6D77">
        <w:rPr>
          <w:rFonts w:asciiTheme="minorHAnsi" w:hAnsiTheme="minorHAnsi" w:cstheme="minorHAnsi"/>
          <w:b/>
          <w:bCs/>
          <w:sz w:val="22"/>
          <w:szCs w:val="22"/>
        </w:rPr>
        <w:t xml:space="preserve"> </w:t>
      </w:r>
    </w:p>
    <w:p w:rsidR="00214FA6" w:rsidRPr="007F6D77" w:rsidRDefault="00214FA6" w:rsidP="00214FA6">
      <w:pPr>
        <w:widowControl w:val="0"/>
        <w:jc w:val="both"/>
        <w:rPr>
          <w:rFonts w:asciiTheme="minorHAnsi" w:hAnsiTheme="minorHAnsi" w:cstheme="minorHAnsi"/>
          <w:b/>
          <w:bCs/>
          <w:sz w:val="22"/>
          <w:szCs w:val="22"/>
        </w:rPr>
      </w:pPr>
    </w:p>
    <w:p w:rsidR="00214FA6" w:rsidRPr="007F6D77" w:rsidRDefault="00214FA6" w:rsidP="00214FA6">
      <w:pPr>
        <w:pStyle w:val="Telobesedila-zamik3"/>
        <w:widowControl w:val="0"/>
        <w:ind w:left="1496" w:hanging="1496"/>
        <w:jc w:val="both"/>
        <w:rPr>
          <w:rFonts w:asciiTheme="minorHAnsi" w:hAnsiTheme="minorHAnsi" w:cstheme="minorHAnsi"/>
          <w:sz w:val="22"/>
          <w:szCs w:val="22"/>
        </w:rPr>
      </w:pPr>
    </w:p>
    <w:p w:rsidR="00214FA6" w:rsidRPr="007F6D77" w:rsidRDefault="00214FA6" w:rsidP="00214FA6">
      <w:pPr>
        <w:pStyle w:val="Telobesedila-zamik3"/>
        <w:widowControl w:val="0"/>
        <w:ind w:left="1496" w:hanging="1496"/>
        <w:jc w:val="both"/>
        <w:rPr>
          <w:rFonts w:asciiTheme="minorHAnsi" w:hAnsiTheme="minorHAnsi" w:cstheme="minorHAnsi"/>
          <w:sz w:val="22"/>
          <w:szCs w:val="22"/>
        </w:rPr>
      </w:pPr>
      <w:r w:rsidRPr="007F6D77">
        <w:rPr>
          <w:rFonts w:asciiTheme="minorHAnsi" w:hAnsiTheme="minorHAnsi" w:cstheme="minorHAnsi"/>
          <w:sz w:val="22"/>
          <w:szCs w:val="22"/>
        </w:rPr>
        <w:t xml:space="preserve">NAROČNIK: </w:t>
      </w:r>
      <w:r w:rsidRPr="007F6D77">
        <w:rPr>
          <w:rFonts w:asciiTheme="minorHAnsi" w:hAnsiTheme="minorHAnsi" w:cstheme="minorHAnsi"/>
          <w:sz w:val="22"/>
          <w:szCs w:val="22"/>
        </w:rPr>
        <w:tab/>
      </w:r>
      <w:r w:rsidRPr="007F6D77">
        <w:rPr>
          <w:rFonts w:asciiTheme="minorHAnsi" w:hAnsiTheme="minorHAnsi" w:cstheme="minorHAnsi"/>
          <w:b/>
          <w:bCs/>
          <w:sz w:val="22"/>
          <w:szCs w:val="22"/>
        </w:rPr>
        <w:t>OBČINA JESENICE, Cesta železarjev 6, 4270 Jesenice</w:t>
      </w:r>
      <w:r w:rsidRPr="007F6D77">
        <w:rPr>
          <w:rFonts w:asciiTheme="minorHAnsi" w:hAnsiTheme="minorHAnsi" w:cstheme="minorHAnsi"/>
          <w:sz w:val="22"/>
          <w:szCs w:val="22"/>
        </w:rPr>
        <w:t>, ki jo zastopa župan mag. Peter Bohinec, ID št. za DDV: SI39795888, EMŠ: 5874335 (v nadaljevanju: naročnik),</w:t>
      </w:r>
    </w:p>
    <w:p w:rsidR="00214FA6" w:rsidRPr="007F6D77" w:rsidRDefault="00214FA6" w:rsidP="00214FA6">
      <w:pPr>
        <w:pStyle w:val="Telobesedila-zamik3"/>
        <w:widowControl w:val="0"/>
        <w:ind w:left="1496" w:hanging="1496"/>
        <w:jc w:val="both"/>
        <w:rPr>
          <w:rFonts w:asciiTheme="minorHAnsi" w:hAnsiTheme="minorHAnsi" w:cstheme="minorHAnsi"/>
          <w:sz w:val="22"/>
          <w:szCs w:val="22"/>
        </w:rPr>
      </w:pPr>
    </w:p>
    <w:p w:rsidR="00214FA6" w:rsidRPr="007F6D77" w:rsidRDefault="00214FA6" w:rsidP="00214FA6">
      <w:pPr>
        <w:pStyle w:val="Telobesedila-zamik3"/>
        <w:widowControl w:val="0"/>
        <w:ind w:left="1496" w:hanging="1496"/>
        <w:jc w:val="both"/>
        <w:rPr>
          <w:rFonts w:asciiTheme="minorHAnsi" w:hAnsiTheme="minorHAnsi" w:cstheme="minorHAnsi"/>
          <w:sz w:val="22"/>
          <w:szCs w:val="22"/>
        </w:rPr>
      </w:pPr>
    </w:p>
    <w:p w:rsidR="00214FA6" w:rsidRPr="007F6D77" w:rsidRDefault="00214FA6" w:rsidP="00214FA6">
      <w:pPr>
        <w:widowControl w:val="0"/>
        <w:ind w:left="2124" w:hanging="2124"/>
        <w:jc w:val="both"/>
        <w:rPr>
          <w:rFonts w:asciiTheme="minorHAnsi" w:hAnsiTheme="minorHAnsi" w:cstheme="minorHAnsi"/>
          <w:sz w:val="22"/>
          <w:szCs w:val="22"/>
        </w:rPr>
      </w:pPr>
      <w:r w:rsidRPr="007F6D77">
        <w:rPr>
          <w:rFonts w:asciiTheme="minorHAnsi" w:hAnsiTheme="minorHAnsi" w:cstheme="minorHAnsi"/>
          <w:sz w:val="22"/>
          <w:szCs w:val="22"/>
        </w:rPr>
        <w:t>in</w:t>
      </w:r>
    </w:p>
    <w:p w:rsidR="00214FA6" w:rsidRPr="007F6D77" w:rsidRDefault="00214FA6" w:rsidP="00214FA6">
      <w:pPr>
        <w:widowControl w:val="0"/>
        <w:ind w:left="2124" w:hanging="2124"/>
        <w:jc w:val="both"/>
        <w:rPr>
          <w:rFonts w:asciiTheme="minorHAnsi" w:hAnsiTheme="minorHAnsi" w:cstheme="minorHAnsi"/>
          <w:sz w:val="22"/>
          <w:szCs w:val="22"/>
        </w:rPr>
      </w:pPr>
    </w:p>
    <w:p w:rsidR="00214FA6" w:rsidRPr="007F6D77" w:rsidRDefault="00214FA6" w:rsidP="00214FA6">
      <w:pPr>
        <w:widowControl w:val="0"/>
        <w:ind w:left="2124" w:hanging="2124"/>
        <w:jc w:val="both"/>
        <w:rPr>
          <w:rFonts w:asciiTheme="minorHAnsi" w:hAnsiTheme="minorHAnsi" w:cstheme="minorHAnsi"/>
          <w:sz w:val="22"/>
          <w:szCs w:val="22"/>
        </w:rPr>
      </w:pPr>
    </w:p>
    <w:p w:rsidR="00214FA6" w:rsidRPr="007F6D77" w:rsidRDefault="00214FA6" w:rsidP="00214FA6">
      <w:pPr>
        <w:pStyle w:val="Telobesedila-zamik"/>
        <w:widowControl w:val="0"/>
        <w:tabs>
          <w:tab w:val="left" w:pos="2992"/>
        </w:tabs>
        <w:ind w:left="1496" w:hanging="1496"/>
        <w:rPr>
          <w:rFonts w:asciiTheme="minorHAnsi" w:hAnsiTheme="minorHAnsi" w:cstheme="minorHAnsi"/>
          <w:sz w:val="22"/>
          <w:szCs w:val="22"/>
        </w:rPr>
      </w:pPr>
      <w:r w:rsidRPr="007F6D77">
        <w:rPr>
          <w:rFonts w:asciiTheme="minorHAnsi" w:hAnsiTheme="minorHAnsi" w:cstheme="minorHAnsi"/>
          <w:sz w:val="22"/>
          <w:szCs w:val="22"/>
        </w:rPr>
        <w:t>IZVAJALEC:     _______________________________________________________________, ki jo zastopa direktor ____________________________________________, ID št. za DDV: _____________________, EMŠ: _____________, (v nadaljevanju: izvajalec)</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pStyle w:val="Telobesedila"/>
        <w:widowControl w:val="0"/>
        <w:jc w:val="center"/>
        <w:rPr>
          <w:rFonts w:asciiTheme="minorHAnsi" w:hAnsiTheme="minorHAnsi" w:cstheme="minorHAnsi"/>
          <w:b/>
          <w:bCs/>
          <w:sz w:val="22"/>
          <w:szCs w:val="22"/>
        </w:rPr>
      </w:pPr>
      <w:r w:rsidRPr="007F6D77">
        <w:rPr>
          <w:rFonts w:asciiTheme="minorHAnsi" w:hAnsiTheme="minorHAnsi" w:cstheme="minorHAnsi"/>
          <w:b/>
          <w:bCs/>
          <w:sz w:val="22"/>
          <w:szCs w:val="22"/>
        </w:rPr>
        <w:t>UVODNE DOLOČBE</w:t>
      </w:r>
    </w:p>
    <w:p w:rsidR="00214FA6" w:rsidRPr="007F6D77" w:rsidRDefault="00214FA6" w:rsidP="00214FA6">
      <w:pPr>
        <w:widowControl w:val="0"/>
        <w:numPr>
          <w:ilvl w:val="0"/>
          <w:numId w:val="21"/>
        </w:numPr>
        <w:jc w:val="center"/>
        <w:rPr>
          <w:rFonts w:asciiTheme="minorHAnsi" w:hAnsiTheme="minorHAnsi" w:cstheme="minorHAnsi"/>
          <w:sz w:val="22"/>
          <w:szCs w:val="22"/>
        </w:rPr>
      </w:pPr>
      <w:r w:rsidRPr="007F6D77">
        <w:rPr>
          <w:rFonts w:asciiTheme="minorHAnsi" w:hAnsiTheme="minorHAnsi" w:cstheme="minorHAnsi"/>
          <w:sz w:val="22"/>
          <w:szCs w:val="22"/>
        </w:rPr>
        <w:t>člen</w:t>
      </w:r>
    </w:p>
    <w:p w:rsidR="00214FA6" w:rsidRPr="007F6D77" w:rsidRDefault="00214FA6" w:rsidP="00214FA6">
      <w:pPr>
        <w:widowControl w:val="0"/>
        <w:ind w:left="360"/>
        <w:jc w:val="both"/>
        <w:rPr>
          <w:rFonts w:asciiTheme="minorHAnsi" w:hAnsiTheme="minorHAnsi" w:cstheme="minorHAnsi"/>
          <w:sz w:val="22"/>
          <w:szCs w:val="22"/>
        </w:rPr>
      </w:pPr>
    </w:p>
    <w:p w:rsidR="00214FA6" w:rsidRPr="007F6D77" w:rsidRDefault="00214FA6" w:rsidP="00214FA6">
      <w:pPr>
        <w:widowControl w:val="0"/>
        <w:ind w:left="142" w:hanging="142"/>
        <w:jc w:val="both"/>
        <w:rPr>
          <w:rFonts w:asciiTheme="minorHAnsi" w:hAnsiTheme="minorHAnsi" w:cstheme="minorHAnsi"/>
          <w:sz w:val="22"/>
          <w:szCs w:val="22"/>
        </w:rPr>
      </w:pPr>
      <w:r w:rsidRPr="007F6D77">
        <w:rPr>
          <w:rFonts w:asciiTheme="minorHAnsi" w:hAnsiTheme="minorHAnsi" w:cstheme="minorHAnsi"/>
          <w:sz w:val="22"/>
          <w:szCs w:val="22"/>
        </w:rPr>
        <w:t xml:space="preserve">Pogodbeni stranki uvodoma ugotavljata, da: </w:t>
      </w:r>
    </w:p>
    <w:p w:rsidR="00214FA6" w:rsidRPr="007F6D77" w:rsidRDefault="00214FA6" w:rsidP="00214FA6">
      <w:pPr>
        <w:pStyle w:val="Odstavekseznama"/>
        <w:widowControl w:val="0"/>
        <w:numPr>
          <w:ilvl w:val="0"/>
          <w:numId w:val="25"/>
        </w:numPr>
        <w:tabs>
          <w:tab w:val="left" w:pos="624"/>
        </w:tabs>
        <w:contextualSpacing w:val="0"/>
        <w:jc w:val="both"/>
        <w:rPr>
          <w:rFonts w:asciiTheme="minorHAnsi" w:hAnsiTheme="minorHAnsi" w:cstheme="minorHAnsi"/>
          <w:sz w:val="22"/>
          <w:szCs w:val="22"/>
        </w:rPr>
      </w:pPr>
      <w:r w:rsidRPr="007F6D77">
        <w:rPr>
          <w:rFonts w:asciiTheme="minorHAnsi" w:hAnsiTheme="minorHAnsi" w:cstheme="minorHAnsi"/>
          <w:sz w:val="22"/>
          <w:szCs w:val="22"/>
        </w:rPr>
        <w:t>je b</w:t>
      </w:r>
      <w:r>
        <w:rPr>
          <w:rFonts w:asciiTheme="minorHAnsi" w:hAnsiTheme="minorHAnsi" w:cstheme="minorHAnsi"/>
          <w:sz w:val="22"/>
          <w:szCs w:val="22"/>
        </w:rPr>
        <w:t>il izvajalec izbran na podlagi</w:t>
      </w:r>
      <w:r w:rsidR="005A66BB">
        <w:rPr>
          <w:rFonts w:asciiTheme="minorHAnsi" w:hAnsiTheme="minorHAnsi" w:cstheme="minorHAnsi"/>
          <w:sz w:val="22"/>
          <w:szCs w:val="22"/>
        </w:rPr>
        <w:t xml:space="preserve"> evidenčnega naročila št. 430-41</w:t>
      </w:r>
      <w:r>
        <w:rPr>
          <w:rFonts w:asciiTheme="minorHAnsi" w:hAnsiTheme="minorHAnsi" w:cstheme="minorHAnsi"/>
          <w:sz w:val="22"/>
          <w:szCs w:val="22"/>
        </w:rPr>
        <w:t>/2024;</w:t>
      </w:r>
    </w:p>
    <w:p w:rsidR="00214FA6" w:rsidRPr="00F547D9" w:rsidRDefault="00214FA6" w:rsidP="00214FA6">
      <w:pPr>
        <w:pStyle w:val="Odstavekseznama"/>
        <w:widowControl w:val="0"/>
        <w:numPr>
          <w:ilvl w:val="0"/>
          <w:numId w:val="25"/>
        </w:numPr>
        <w:tabs>
          <w:tab w:val="left" w:pos="624"/>
        </w:tabs>
        <w:contextualSpacing w:val="0"/>
        <w:jc w:val="both"/>
        <w:rPr>
          <w:rFonts w:asciiTheme="minorHAnsi" w:hAnsiTheme="minorHAnsi" w:cstheme="minorHAnsi"/>
          <w:sz w:val="22"/>
          <w:szCs w:val="22"/>
        </w:rPr>
      </w:pPr>
      <w:r w:rsidRPr="007F6D77">
        <w:rPr>
          <w:rFonts w:asciiTheme="minorHAnsi" w:hAnsiTheme="minorHAnsi" w:cstheme="minorHAnsi"/>
          <w:sz w:val="22"/>
          <w:szCs w:val="22"/>
        </w:rPr>
        <w:t xml:space="preserve">ima naročnik zagotovljena sredstva v veljavnem proračunu Občine Jesenice za leto 2024 (Odlok o proračunu Občine Jesenice za leto 2024, Ur. list RS, št. 128/23), na proračunski postavki: </w:t>
      </w:r>
      <w:r>
        <w:rPr>
          <w:rFonts w:asciiTheme="minorHAnsi" w:hAnsiTheme="minorHAnsi" w:cstheme="minorHAnsi"/>
          <w:sz w:val="22"/>
          <w:szCs w:val="22"/>
        </w:rPr>
        <w:t>8300</w:t>
      </w:r>
      <w:r w:rsidRPr="007F6D77">
        <w:rPr>
          <w:rFonts w:asciiTheme="minorHAnsi" w:hAnsiTheme="minorHAnsi" w:cstheme="minorHAnsi"/>
          <w:sz w:val="22"/>
          <w:szCs w:val="22"/>
        </w:rPr>
        <w:t xml:space="preserve"> </w:t>
      </w:r>
      <w:r>
        <w:rPr>
          <w:rFonts w:asciiTheme="minorHAnsi" w:hAnsiTheme="minorHAnsi" w:cstheme="minorHAnsi"/>
          <w:sz w:val="22"/>
          <w:szCs w:val="22"/>
        </w:rPr>
        <w:t>Gradnja in vzdrževanje parkirišč in postajališč</w:t>
      </w:r>
      <w:r w:rsidRPr="007F6D77">
        <w:rPr>
          <w:rFonts w:asciiTheme="minorHAnsi" w:hAnsiTheme="minorHAnsi" w:cstheme="minorHAnsi"/>
          <w:sz w:val="22"/>
          <w:szCs w:val="22"/>
        </w:rPr>
        <w:t>, NRP: OB041-</w:t>
      </w:r>
      <w:r>
        <w:rPr>
          <w:rFonts w:asciiTheme="minorHAnsi" w:hAnsiTheme="minorHAnsi" w:cstheme="minorHAnsi"/>
          <w:sz w:val="22"/>
          <w:szCs w:val="22"/>
        </w:rPr>
        <w:t>14-0004</w:t>
      </w:r>
      <w:r w:rsidRPr="007F6D77">
        <w:rPr>
          <w:rFonts w:asciiTheme="minorHAnsi" w:hAnsiTheme="minorHAnsi" w:cstheme="minorHAnsi"/>
          <w:sz w:val="22"/>
          <w:szCs w:val="22"/>
        </w:rPr>
        <w:t xml:space="preserve"> </w:t>
      </w:r>
      <w:r>
        <w:rPr>
          <w:rFonts w:asciiTheme="minorHAnsi" w:hAnsiTheme="minorHAnsi" w:cstheme="minorHAnsi"/>
          <w:sz w:val="22"/>
          <w:szCs w:val="22"/>
        </w:rPr>
        <w:t>Ureditev parkirišč in postajališč v OJ</w:t>
      </w:r>
      <w:r w:rsidRPr="007F6D77">
        <w:rPr>
          <w:rFonts w:asciiTheme="minorHAnsi" w:hAnsiTheme="minorHAnsi" w:cstheme="minorHAnsi"/>
          <w:sz w:val="22"/>
          <w:szCs w:val="22"/>
        </w:rPr>
        <w:t xml:space="preserve">; </w:t>
      </w:r>
    </w:p>
    <w:p w:rsidR="00214FA6" w:rsidRPr="007F6D77" w:rsidRDefault="00214FA6" w:rsidP="00214FA6">
      <w:pPr>
        <w:pStyle w:val="Odstavekseznama"/>
        <w:widowControl w:val="0"/>
        <w:tabs>
          <w:tab w:val="left" w:pos="624"/>
        </w:tabs>
        <w:ind w:left="624"/>
        <w:jc w:val="both"/>
        <w:rPr>
          <w:rFonts w:asciiTheme="minorHAnsi" w:hAnsiTheme="minorHAnsi" w:cstheme="minorHAnsi"/>
          <w:sz w:val="22"/>
          <w:szCs w:val="22"/>
        </w:rPr>
      </w:pPr>
    </w:p>
    <w:p w:rsidR="00214FA6" w:rsidRPr="007F6D77" w:rsidRDefault="00214FA6" w:rsidP="00214FA6">
      <w:pPr>
        <w:pStyle w:val="Telobesedila"/>
        <w:widowControl w:val="0"/>
        <w:jc w:val="center"/>
        <w:rPr>
          <w:rFonts w:asciiTheme="minorHAnsi" w:hAnsiTheme="minorHAnsi" w:cstheme="minorHAnsi"/>
          <w:b/>
          <w:bCs/>
          <w:sz w:val="22"/>
          <w:szCs w:val="22"/>
        </w:rPr>
      </w:pPr>
      <w:r w:rsidRPr="007F6D77">
        <w:rPr>
          <w:rFonts w:asciiTheme="minorHAnsi" w:hAnsiTheme="minorHAnsi" w:cstheme="minorHAnsi"/>
          <w:b/>
          <w:bCs/>
          <w:sz w:val="22"/>
          <w:szCs w:val="22"/>
        </w:rPr>
        <w:t>PREDMET POGODBE</w:t>
      </w:r>
    </w:p>
    <w:p w:rsidR="00214FA6" w:rsidRPr="007F6D77" w:rsidRDefault="00214FA6" w:rsidP="00214FA6">
      <w:pPr>
        <w:widowControl w:val="0"/>
        <w:numPr>
          <w:ilvl w:val="0"/>
          <w:numId w:val="21"/>
        </w:numPr>
        <w:jc w:val="center"/>
        <w:rPr>
          <w:rFonts w:asciiTheme="minorHAnsi" w:hAnsiTheme="minorHAnsi" w:cstheme="minorHAnsi"/>
          <w:sz w:val="22"/>
          <w:szCs w:val="22"/>
        </w:rPr>
      </w:pPr>
      <w:r w:rsidRPr="007F6D77">
        <w:rPr>
          <w:rFonts w:asciiTheme="minorHAnsi" w:hAnsiTheme="minorHAnsi" w:cstheme="minorHAnsi"/>
          <w:sz w:val="22"/>
          <w:szCs w:val="22"/>
        </w:rPr>
        <w:t>člen</w:t>
      </w:r>
    </w:p>
    <w:p w:rsidR="00214FA6" w:rsidRPr="007F6D77" w:rsidRDefault="00214FA6" w:rsidP="00214FA6">
      <w:pPr>
        <w:widowControl w:val="0"/>
        <w:ind w:left="36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 xml:space="preserve">Predmet pogodbe je </w:t>
      </w:r>
      <w:r>
        <w:rPr>
          <w:rFonts w:asciiTheme="minorHAnsi" w:hAnsiTheme="minorHAnsi" w:cstheme="minorHAnsi"/>
          <w:b/>
          <w:bCs/>
          <w:sz w:val="22"/>
          <w:szCs w:val="22"/>
        </w:rPr>
        <w:t>Novogradnja parkirišča Plavž (Cesta Cirila Tavčarja 3B)</w:t>
      </w:r>
      <w:r w:rsidRPr="007F6D77">
        <w:rPr>
          <w:rFonts w:asciiTheme="minorHAnsi" w:hAnsiTheme="minorHAnsi" w:cstheme="minorHAnsi"/>
          <w:sz w:val="22"/>
          <w:szCs w:val="22"/>
        </w:rPr>
        <w:t xml:space="preserve">, vse po popisu del in po predračunu iz razpisne </w:t>
      </w:r>
      <w:r>
        <w:rPr>
          <w:rFonts w:asciiTheme="minorHAnsi" w:hAnsiTheme="minorHAnsi" w:cstheme="minorHAnsi"/>
          <w:sz w:val="22"/>
          <w:szCs w:val="22"/>
        </w:rPr>
        <w:t>dokumentacije za predmetno</w:t>
      </w:r>
      <w:r w:rsidRPr="007F6D77">
        <w:rPr>
          <w:rFonts w:asciiTheme="minorHAnsi" w:hAnsiTheme="minorHAnsi" w:cstheme="minorHAnsi"/>
          <w:sz w:val="22"/>
          <w:szCs w:val="22"/>
        </w:rPr>
        <w:t xml:space="preserve"> naročilo, na katerem je bil izvajalec izbran kot najugodnejši ponudnik in v skladu z izvedbenimi projekti ter v skladu z Gradbenim zakonom – GZ-1 (Uradni list RS, št. 199/21 s spremembami).</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 xml:space="preserve">Pogodbena dela se izvede na osnovi terminskega plana in projektov: </w:t>
      </w:r>
    </w:p>
    <w:p w:rsidR="00214FA6" w:rsidRPr="007F6D77" w:rsidRDefault="00214FA6" w:rsidP="00214FA6">
      <w:pPr>
        <w:pStyle w:val="Odstavekseznama"/>
        <w:widowControl w:val="0"/>
        <w:numPr>
          <w:ilvl w:val="0"/>
          <w:numId w:val="24"/>
        </w:numPr>
        <w:contextualSpacing w:val="0"/>
        <w:jc w:val="both"/>
        <w:rPr>
          <w:rFonts w:asciiTheme="minorHAnsi" w:hAnsiTheme="minorHAnsi" w:cstheme="minorHAnsi"/>
          <w:sz w:val="22"/>
          <w:szCs w:val="22"/>
        </w:rPr>
      </w:pPr>
      <w:r w:rsidRPr="007F6D77">
        <w:rPr>
          <w:rFonts w:asciiTheme="minorHAnsi" w:hAnsiTheme="minorHAnsi" w:cstheme="minorHAnsi"/>
          <w:sz w:val="22"/>
          <w:szCs w:val="22"/>
        </w:rPr>
        <w:t>gradbenega dovoljenja</w:t>
      </w:r>
      <w:r w:rsidRPr="007F6D77">
        <w:rPr>
          <w:rFonts w:asciiTheme="minorHAnsi" w:eastAsiaTheme="minorHAnsi" w:hAnsiTheme="minorHAnsi" w:cstheme="minorHAnsi"/>
          <w:sz w:val="22"/>
          <w:szCs w:val="22"/>
          <w:lang w:eastAsia="en-US"/>
        </w:rPr>
        <w:t xml:space="preserve">, UE </w:t>
      </w:r>
      <w:r w:rsidRPr="004E21BF">
        <w:rPr>
          <w:rFonts w:asciiTheme="minorHAnsi" w:eastAsiaTheme="minorHAnsi" w:hAnsiTheme="minorHAnsi" w:cstheme="minorHAnsi"/>
          <w:sz w:val="22"/>
          <w:szCs w:val="22"/>
          <w:lang w:eastAsia="en-US"/>
        </w:rPr>
        <w:t>Jesenice; št.: 351-125/2024-6214-8, datum: 10. 06.</w:t>
      </w:r>
      <w:r>
        <w:rPr>
          <w:rFonts w:asciiTheme="minorHAnsi" w:eastAsiaTheme="minorHAnsi" w:hAnsiTheme="minorHAnsi" w:cstheme="minorHAnsi"/>
          <w:sz w:val="22"/>
          <w:szCs w:val="22"/>
          <w:lang w:eastAsia="en-US"/>
        </w:rPr>
        <w:t xml:space="preserve"> 2024;</w:t>
      </w:r>
    </w:p>
    <w:p w:rsidR="00214FA6" w:rsidRPr="007F6D77" w:rsidRDefault="00214FA6" w:rsidP="00214FA6">
      <w:pPr>
        <w:pStyle w:val="Odstavekseznama"/>
        <w:widowControl w:val="0"/>
        <w:numPr>
          <w:ilvl w:val="0"/>
          <w:numId w:val="24"/>
        </w:numPr>
        <w:contextualSpacing w:val="0"/>
        <w:jc w:val="both"/>
        <w:rPr>
          <w:rFonts w:asciiTheme="minorHAnsi" w:hAnsiTheme="minorHAnsi" w:cstheme="minorHAnsi"/>
          <w:sz w:val="22"/>
          <w:szCs w:val="22"/>
        </w:rPr>
      </w:pPr>
      <w:r>
        <w:rPr>
          <w:rFonts w:asciiTheme="minorHAnsi" w:hAnsiTheme="minorHAnsi" w:cstheme="minorHAnsi"/>
          <w:sz w:val="22"/>
          <w:szCs w:val="22"/>
        </w:rPr>
        <w:t>Projekta za izvedbo (PZI), Novogradnja parkirišča Plavž (Cesta Cirila Tavčarja 3B)</w:t>
      </w:r>
      <w:r w:rsidRPr="007F6D77">
        <w:rPr>
          <w:rFonts w:asciiTheme="minorHAnsi" w:hAnsiTheme="minorHAnsi" w:cstheme="minorHAnsi"/>
          <w:sz w:val="22"/>
          <w:szCs w:val="22"/>
        </w:rPr>
        <w:t xml:space="preserve">, št. projekta </w:t>
      </w:r>
      <w:r>
        <w:rPr>
          <w:rFonts w:asciiTheme="minorHAnsi" w:hAnsiTheme="minorHAnsi" w:cstheme="minorHAnsi"/>
          <w:sz w:val="22"/>
          <w:szCs w:val="22"/>
        </w:rPr>
        <w:t>PR680</w:t>
      </w:r>
      <w:r w:rsidRPr="007F6D77">
        <w:rPr>
          <w:rFonts w:asciiTheme="minorHAnsi" w:hAnsiTheme="minorHAnsi" w:cstheme="minorHAnsi"/>
          <w:sz w:val="22"/>
          <w:szCs w:val="22"/>
        </w:rPr>
        <w:t xml:space="preserve">, datum izdelave </w:t>
      </w:r>
      <w:r>
        <w:rPr>
          <w:rFonts w:asciiTheme="minorHAnsi" w:hAnsiTheme="minorHAnsi" w:cstheme="minorHAnsi"/>
          <w:sz w:val="22"/>
          <w:szCs w:val="22"/>
        </w:rPr>
        <w:t>februar 2024</w:t>
      </w:r>
      <w:r w:rsidRPr="007F6D77">
        <w:rPr>
          <w:rFonts w:asciiTheme="minorHAnsi" w:hAnsiTheme="minorHAnsi" w:cstheme="minorHAnsi"/>
          <w:sz w:val="22"/>
          <w:szCs w:val="22"/>
        </w:rPr>
        <w:t xml:space="preserve"> , izdela </w:t>
      </w:r>
      <w:r>
        <w:rPr>
          <w:rFonts w:asciiTheme="minorHAnsi" w:hAnsiTheme="minorHAnsi" w:cstheme="minorHAnsi"/>
          <w:sz w:val="22"/>
          <w:szCs w:val="22"/>
        </w:rPr>
        <w:t xml:space="preserve">PROVIA </w:t>
      </w:r>
      <w:proofErr w:type="spellStart"/>
      <w:r>
        <w:rPr>
          <w:rFonts w:asciiTheme="minorHAnsi" w:hAnsiTheme="minorHAnsi" w:cstheme="minorHAnsi"/>
          <w:sz w:val="22"/>
          <w:szCs w:val="22"/>
        </w:rPr>
        <w:t>d.o.o</w:t>
      </w:r>
      <w:proofErr w:type="spellEnd"/>
      <w:r>
        <w:rPr>
          <w:rFonts w:asciiTheme="minorHAnsi" w:hAnsiTheme="minorHAnsi" w:cstheme="minorHAnsi"/>
          <w:sz w:val="22"/>
          <w:szCs w:val="22"/>
        </w:rPr>
        <w:t>., Kranjska cesta 24, 4202 Naklo</w:t>
      </w:r>
      <w:r w:rsidRPr="007F6D77">
        <w:rPr>
          <w:rFonts w:asciiTheme="minorHAnsi" w:hAnsiTheme="minorHAnsi" w:cstheme="minorHAnsi"/>
          <w:sz w:val="22"/>
          <w:szCs w:val="22"/>
        </w:rPr>
        <w:t>.</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 xml:space="preserve">Izvajalec je upošteval predviden termin gradbenega posega in mu je poznan predmet pogodbe in vsi riziki, ki bodo spremljali delo. Izvajalec je seznanjen s terenskimi razmerami, razpisnimi zahtevami in s prejeto tehnično dokumentacijo ter so mu razumljivi in jasni pogoji in okoliščine za pravilno in </w:t>
      </w:r>
      <w:r w:rsidRPr="007F6D77">
        <w:rPr>
          <w:rFonts w:asciiTheme="minorHAnsi" w:hAnsiTheme="minorHAnsi" w:cstheme="minorHAnsi"/>
          <w:sz w:val="22"/>
          <w:szCs w:val="22"/>
        </w:rPr>
        <w:lastRenderedPageBreak/>
        <w:t>pravočasno izvedbo del.</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tabs>
          <w:tab w:val="left" w:pos="0"/>
        </w:tabs>
        <w:jc w:val="both"/>
        <w:rPr>
          <w:rFonts w:asciiTheme="minorHAnsi" w:hAnsiTheme="minorHAnsi" w:cstheme="minorHAnsi"/>
          <w:sz w:val="22"/>
          <w:szCs w:val="22"/>
        </w:rPr>
      </w:pPr>
      <w:r w:rsidRPr="007F6D77">
        <w:rPr>
          <w:rFonts w:asciiTheme="minorHAnsi" w:hAnsiTheme="minorHAnsi" w:cstheme="minorHAnsi"/>
          <w:sz w:val="22"/>
          <w:szCs w:val="22"/>
        </w:rPr>
        <w:t>Pogodbena dela obsegajo vsa dela, ki so potrebna za investicijo in dobavo vsega potrebnega materiala in so predvidena s projektno dokumentacijo in razpisno dokumentacijo naročnika po javnem naročilu, opredeljenem v prvi alineji 1. člena te pogodbe ter zajeta v ponudbenem predračunu izvajalca št. _________ z dne _________ danem v postopku javnega naročila.</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numPr>
          <w:ilvl w:val="0"/>
          <w:numId w:val="21"/>
        </w:numPr>
        <w:jc w:val="center"/>
        <w:rPr>
          <w:rFonts w:asciiTheme="minorHAnsi" w:hAnsiTheme="minorHAnsi" w:cstheme="minorHAnsi"/>
          <w:sz w:val="22"/>
          <w:szCs w:val="22"/>
        </w:rPr>
      </w:pPr>
      <w:r w:rsidRPr="007F6D77">
        <w:rPr>
          <w:rFonts w:asciiTheme="minorHAnsi" w:hAnsiTheme="minorHAnsi" w:cstheme="minorHAnsi"/>
          <w:sz w:val="22"/>
          <w:szCs w:val="22"/>
        </w:rPr>
        <w:t>člen</w:t>
      </w:r>
    </w:p>
    <w:p w:rsidR="00214FA6" w:rsidRPr="007F6D77" w:rsidRDefault="00214FA6" w:rsidP="00214FA6">
      <w:pPr>
        <w:widowControl w:val="0"/>
        <w:tabs>
          <w:tab w:val="left" w:pos="0"/>
        </w:tabs>
        <w:jc w:val="both"/>
        <w:rPr>
          <w:rFonts w:asciiTheme="minorHAnsi" w:hAnsiTheme="minorHAnsi" w:cstheme="minorHAnsi"/>
          <w:sz w:val="22"/>
          <w:szCs w:val="22"/>
        </w:rPr>
      </w:pPr>
    </w:p>
    <w:p w:rsidR="00214FA6" w:rsidRPr="007F6D77" w:rsidRDefault="00214FA6" w:rsidP="00214FA6">
      <w:pPr>
        <w:widowControl w:val="0"/>
        <w:tabs>
          <w:tab w:val="left" w:pos="0"/>
        </w:tabs>
        <w:jc w:val="both"/>
        <w:rPr>
          <w:rFonts w:asciiTheme="minorHAnsi" w:hAnsiTheme="minorHAnsi" w:cstheme="minorHAnsi"/>
          <w:sz w:val="22"/>
          <w:szCs w:val="22"/>
        </w:rPr>
      </w:pPr>
      <w:r w:rsidRPr="007F6D77">
        <w:rPr>
          <w:rFonts w:asciiTheme="minorHAnsi" w:hAnsiTheme="minorHAnsi" w:cstheme="minorHAnsi"/>
          <w:sz w:val="22"/>
          <w:szCs w:val="22"/>
        </w:rPr>
        <w:t>Izvajalec se obvezuje, da bo vsa dela izvedel skladno s pogoji, ki so bili določeni v razpisni dokumentaciji naročnika, projektih za investicijo, ki je predmet te pogodbe in svojo ponudbo št. ________ z dne ______, na podlagi katere je bil izbran.</w:t>
      </w:r>
    </w:p>
    <w:p w:rsidR="00214FA6" w:rsidRPr="007F6D77" w:rsidRDefault="00214FA6" w:rsidP="00214FA6">
      <w:pPr>
        <w:widowControl w:val="0"/>
        <w:tabs>
          <w:tab w:val="left" w:pos="0"/>
        </w:tabs>
        <w:jc w:val="both"/>
        <w:rPr>
          <w:rFonts w:asciiTheme="minorHAnsi" w:hAnsiTheme="minorHAnsi" w:cstheme="minorHAnsi"/>
          <w:sz w:val="22"/>
          <w:szCs w:val="22"/>
        </w:rPr>
      </w:pPr>
    </w:p>
    <w:p w:rsidR="00214FA6" w:rsidRPr="007F6D77" w:rsidRDefault="00214FA6" w:rsidP="00214FA6">
      <w:pPr>
        <w:widowControl w:val="0"/>
        <w:tabs>
          <w:tab w:val="left" w:pos="0"/>
        </w:tabs>
        <w:jc w:val="both"/>
        <w:rPr>
          <w:rFonts w:asciiTheme="minorHAnsi" w:hAnsiTheme="minorHAnsi" w:cstheme="minorHAnsi"/>
          <w:sz w:val="22"/>
          <w:szCs w:val="22"/>
        </w:rPr>
      </w:pPr>
      <w:r w:rsidRPr="007F6D77">
        <w:rPr>
          <w:rFonts w:asciiTheme="minorHAnsi" w:hAnsiTheme="minorHAnsi" w:cstheme="minorHAnsi"/>
          <w:sz w:val="22"/>
          <w:szCs w:val="22"/>
        </w:rPr>
        <w:t>Spremembe in odstopanja od načina izvedbe ter kvalitete materiala so dopustne le s pristankom vodje projekta naročnika, kar mora biti predhodno pisno potrjeno tudi s strani projektanta in strokovnega nadzora.</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numPr>
          <w:ilvl w:val="0"/>
          <w:numId w:val="21"/>
        </w:numPr>
        <w:jc w:val="center"/>
        <w:rPr>
          <w:rFonts w:asciiTheme="minorHAnsi" w:hAnsiTheme="minorHAnsi" w:cstheme="minorHAnsi"/>
          <w:sz w:val="22"/>
          <w:szCs w:val="22"/>
        </w:rPr>
      </w:pPr>
      <w:r w:rsidRPr="007F6D77">
        <w:rPr>
          <w:rFonts w:asciiTheme="minorHAnsi" w:hAnsiTheme="minorHAnsi" w:cstheme="minorHAnsi"/>
          <w:sz w:val="22"/>
          <w:szCs w:val="22"/>
        </w:rPr>
        <w:t>člen</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V zvezi z izvajanjem s to pogodbo prevzetih del se izvajalec obvezuje, da:</w:t>
      </w:r>
    </w:p>
    <w:p w:rsidR="00214FA6" w:rsidRPr="007F6D77" w:rsidRDefault="00214FA6" w:rsidP="00214FA6">
      <w:pPr>
        <w:widowControl w:val="0"/>
        <w:numPr>
          <w:ilvl w:val="0"/>
          <w:numId w:val="20"/>
        </w:numPr>
        <w:tabs>
          <w:tab w:val="clear" w:pos="1440"/>
          <w:tab w:val="left" w:pos="360"/>
        </w:tabs>
        <w:ind w:left="374" w:hanging="374"/>
        <w:jc w:val="both"/>
        <w:rPr>
          <w:rFonts w:asciiTheme="minorHAnsi" w:hAnsiTheme="minorHAnsi" w:cstheme="minorHAnsi"/>
          <w:sz w:val="22"/>
          <w:szCs w:val="22"/>
        </w:rPr>
      </w:pPr>
      <w:r w:rsidRPr="007F6D77">
        <w:rPr>
          <w:rFonts w:asciiTheme="minorHAnsi" w:hAnsiTheme="minorHAnsi" w:cstheme="minorHAnsi"/>
          <w:sz w:val="22"/>
          <w:szCs w:val="22"/>
        </w:rPr>
        <w:t>pred pričetkom izvajanja del pripravi prijavo gradbišča v elektronski obliki in jo posreduje naročniku, ki formalno vloži prijavo;</w:t>
      </w:r>
    </w:p>
    <w:p w:rsidR="00214FA6" w:rsidRPr="007F6D77" w:rsidRDefault="00214FA6" w:rsidP="00214FA6">
      <w:pPr>
        <w:widowControl w:val="0"/>
        <w:numPr>
          <w:ilvl w:val="0"/>
          <w:numId w:val="20"/>
        </w:numPr>
        <w:tabs>
          <w:tab w:val="clear" w:pos="1440"/>
          <w:tab w:val="left" w:pos="360"/>
        </w:tabs>
        <w:ind w:left="374" w:hanging="374"/>
        <w:jc w:val="both"/>
        <w:rPr>
          <w:rFonts w:asciiTheme="minorHAnsi" w:hAnsiTheme="minorHAnsi" w:cstheme="minorHAnsi"/>
          <w:sz w:val="22"/>
          <w:szCs w:val="22"/>
        </w:rPr>
      </w:pPr>
      <w:r w:rsidRPr="007F6D77">
        <w:rPr>
          <w:rFonts w:asciiTheme="minorHAnsi" w:hAnsiTheme="minorHAnsi" w:cstheme="minorHAnsi"/>
          <w:sz w:val="22"/>
          <w:szCs w:val="22"/>
        </w:rPr>
        <w:t>pred pričetkom del izdela ustrezen načrt organizacije gradbišča, izdelan v skladu z veljavnimi predpisi;</w:t>
      </w:r>
    </w:p>
    <w:p w:rsidR="00214FA6" w:rsidRPr="00C97AC5" w:rsidRDefault="00214FA6" w:rsidP="00214FA6">
      <w:pPr>
        <w:widowControl w:val="0"/>
        <w:numPr>
          <w:ilvl w:val="0"/>
          <w:numId w:val="20"/>
        </w:numPr>
        <w:tabs>
          <w:tab w:val="clear" w:pos="1440"/>
          <w:tab w:val="left" w:pos="360"/>
        </w:tabs>
        <w:ind w:left="374" w:hanging="374"/>
        <w:jc w:val="both"/>
        <w:rPr>
          <w:rFonts w:asciiTheme="minorHAnsi" w:hAnsiTheme="minorHAnsi" w:cstheme="minorHAnsi"/>
          <w:sz w:val="22"/>
          <w:szCs w:val="22"/>
        </w:rPr>
      </w:pPr>
      <w:r w:rsidRPr="00C97AC5">
        <w:rPr>
          <w:rFonts w:asciiTheme="minorHAnsi" w:hAnsiTheme="minorHAnsi" w:cstheme="minorHAnsi"/>
          <w:sz w:val="22"/>
          <w:szCs w:val="22"/>
        </w:rPr>
        <w:t>ob uvedbi v delo preda odgovornemu nadzorniku terminski plan del in obračunov;</w:t>
      </w:r>
    </w:p>
    <w:p w:rsidR="00214FA6" w:rsidRPr="007F6D77" w:rsidRDefault="00214FA6" w:rsidP="00214FA6">
      <w:pPr>
        <w:widowControl w:val="0"/>
        <w:numPr>
          <w:ilvl w:val="0"/>
          <w:numId w:val="20"/>
        </w:numPr>
        <w:tabs>
          <w:tab w:val="clear" w:pos="1440"/>
          <w:tab w:val="left" w:pos="360"/>
        </w:tabs>
        <w:ind w:left="374" w:hanging="374"/>
        <w:jc w:val="both"/>
        <w:rPr>
          <w:rFonts w:asciiTheme="minorHAnsi" w:hAnsiTheme="minorHAnsi" w:cstheme="minorHAnsi"/>
          <w:sz w:val="22"/>
          <w:szCs w:val="22"/>
        </w:rPr>
      </w:pPr>
      <w:r w:rsidRPr="007F6D77">
        <w:rPr>
          <w:rFonts w:asciiTheme="minorHAnsi" w:hAnsiTheme="minorHAnsi" w:cstheme="minorHAnsi"/>
          <w:sz w:val="22"/>
          <w:szCs w:val="22"/>
        </w:rPr>
        <w:t>po uvedbi v posel zavaruje predana zemljišča, potrebna za izvedbo del tako, da ne bo moteno izvajanje del s strani tretjih oseb;</w:t>
      </w:r>
    </w:p>
    <w:p w:rsidR="00214FA6" w:rsidRPr="007F6D77" w:rsidRDefault="00214FA6" w:rsidP="00214FA6">
      <w:pPr>
        <w:widowControl w:val="0"/>
        <w:numPr>
          <w:ilvl w:val="0"/>
          <w:numId w:val="20"/>
        </w:numPr>
        <w:tabs>
          <w:tab w:val="clear" w:pos="1440"/>
          <w:tab w:val="left" w:pos="360"/>
        </w:tabs>
        <w:ind w:left="374" w:hanging="374"/>
        <w:jc w:val="both"/>
        <w:rPr>
          <w:rFonts w:asciiTheme="minorHAnsi" w:hAnsiTheme="minorHAnsi" w:cstheme="minorHAnsi"/>
          <w:sz w:val="22"/>
          <w:szCs w:val="22"/>
        </w:rPr>
      </w:pPr>
      <w:r w:rsidRPr="007F6D77">
        <w:rPr>
          <w:rFonts w:asciiTheme="minorHAnsi" w:hAnsiTheme="minorHAnsi" w:cstheme="minorHAnsi"/>
          <w:sz w:val="22"/>
          <w:szCs w:val="22"/>
        </w:rPr>
        <w:t>pred pričetkom del prejeto dokumentacijo in zemljišče podrobno proučiti in naročnika opozoriti na njene pomanjkljivosti ali nejasnosti ter v zvezi s tem zahtevati pisna navodila;</w:t>
      </w:r>
    </w:p>
    <w:p w:rsidR="00214FA6" w:rsidRPr="007F6D77" w:rsidRDefault="00214FA6" w:rsidP="00214FA6">
      <w:pPr>
        <w:widowControl w:val="0"/>
        <w:numPr>
          <w:ilvl w:val="0"/>
          <w:numId w:val="20"/>
        </w:numPr>
        <w:tabs>
          <w:tab w:val="clear" w:pos="1440"/>
          <w:tab w:val="left" w:pos="360"/>
        </w:tabs>
        <w:ind w:left="374" w:hanging="374"/>
        <w:jc w:val="both"/>
        <w:rPr>
          <w:rFonts w:asciiTheme="minorHAnsi" w:hAnsiTheme="minorHAnsi" w:cstheme="minorHAnsi"/>
          <w:sz w:val="22"/>
          <w:szCs w:val="22"/>
        </w:rPr>
      </w:pPr>
      <w:r w:rsidRPr="007F6D77">
        <w:rPr>
          <w:rFonts w:asciiTheme="minorHAnsi" w:hAnsiTheme="minorHAnsi" w:cstheme="minorHAnsi"/>
          <w:sz w:val="22"/>
          <w:szCs w:val="22"/>
        </w:rPr>
        <w:t xml:space="preserve">najkasneje v roku, določenem v 16. členu te pogodbe, naročniku izroči </w:t>
      </w:r>
      <w:r>
        <w:rPr>
          <w:rFonts w:asciiTheme="minorHAnsi" w:hAnsiTheme="minorHAnsi" w:cstheme="minorHAnsi"/>
          <w:sz w:val="22"/>
          <w:szCs w:val="22"/>
        </w:rPr>
        <w:t>garancijo</w:t>
      </w:r>
      <w:r w:rsidRPr="007F6D77">
        <w:rPr>
          <w:rFonts w:asciiTheme="minorHAnsi" w:hAnsiTheme="minorHAnsi" w:cstheme="minorHAnsi"/>
          <w:sz w:val="22"/>
          <w:szCs w:val="22"/>
        </w:rPr>
        <w:t xml:space="preserve"> za dobro in pravočasno izvedbo p</w:t>
      </w:r>
      <w:r>
        <w:rPr>
          <w:rFonts w:asciiTheme="minorHAnsi" w:hAnsiTheme="minorHAnsi" w:cstheme="minorHAnsi"/>
          <w:sz w:val="22"/>
          <w:szCs w:val="22"/>
        </w:rPr>
        <w:t>ogodbenih obveznosti v višini 5</w:t>
      </w:r>
      <w:r w:rsidRPr="007F6D77">
        <w:rPr>
          <w:rFonts w:asciiTheme="minorHAnsi" w:hAnsiTheme="minorHAnsi" w:cstheme="minorHAnsi"/>
          <w:sz w:val="22"/>
          <w:szCs w:val="22"/>
        </w:rPr>
        <w:t>% (</w:t>
      </w:r>
      <w:r w:rsidR="00972363">
        <w:rPr>
          <w:rFonts w:asciiTheme="minorHAnsi" w:hAnsiTheme="minorHAnsi" w:cstheme="minorHAnsi"/>
          <w:sz w:val="22"/>
          <w:szCs w:val="22"/>
        </w:rPr>
        <w:t xml:space="preserve">pet </w:t>
      </w:r>
      <w:r w:rsidRPr="007F6D77">
        <w:rPr>
          <w:rFonts w:asciiTheme="minorHAnsi" w:hAnsiTheme="minorHAnsi" w:cstheme="minorHAnsi"/>
          <w:sz w:val="22"/>
          <w:szCs w:val="22"/>
        </w:rPr>
        <w:t>odstotkov) vrednosti pogodbenih del</w:t>
      </w:r>
      <w:r>
        <w:rPr>
          <w:rFonts w:asciiTheme="minorHAnsi" w:hAnsiTheme="minorHAnsi" w:cstheme="minorHAnsi"/>
          <w:sz w:val="22"/>
          <w:szCs w:val="22"/>
        </w:rPr>
        <w:t xml:space="preserve"> kot bianco menico</w:t>
      </w:r>
      <w:r w:rsidRPr="007F6D77">
        <w:rPr>
          <w:rFonts w:asciiTheme="minorHAnsi" w:hAnsiTheme="minorHAnsi" w:cstheme="minorHAnsi"/>
          <w:sz w:val="22"/>
          <w:szCs w:val="22"/>
        </w:rPr>
        <w:t>, ki velja še v</w:t>
      </w:r>
      <w:r>
        <w:rPr>
          <w:rFonts w:asciiTheme="minorHAnsi" w:hAnsiTheme="minorHAnsi" w:cstheme="minorHAnsi"/>
          <w:sz w:val="22"/>
          <w:szCs w:val="22"/>
        </w:rPr>
        <w:t>saj trideset (3</w:t>
      </w:r>
      <w:r w:rsidRPr="007F6D77">
        <w:rPr>
          <w:rFonts w:asciiTheme="minorHAnsi" w:hAnsiTheme="minorHAnsi" w:cstheme="minorHAnsi"/>
          <w:sz w:val="22"/>
          <w:szCs w:val="22"/>
        </w:rPr>
        <w:t>0) dni po</w:t>
      </w:r>
      <w:r>
        <w:rPr>
          <w:rFonts w:asciiTheme="minorHAnsi" w:hAnsiTheme="minorHAnsi" w:cstheme="minorHAnsi"/>
          <w:sz w:val="22"/>
          <w:szCs w:val="22"/>
        </w:rPr>
        <w:t xml:space="preserve"> pogodbenem roku</w:t>
      </w:r>
      <w:r w:rsidRPr="007F6D77">
        <w:rPr>
          <w:rFonts w:asciiTheme="minorHAnsi" w:hAnsiTheme="minorHAnsi" w:cstheme="minorHAnsi"/>
          <w:sz w:val="22"/>
          <w:szCs w:val="22"/>
        </w:rPr>
        <w:t xml:space="preserve">; </w:t>
      </w:r>
    </w:p>
    <w:p w:rsidR="00214FA6" w:rsidRPr="007F6D77" w:rsidRDefault="00214FA6" w:rsidP="00214FA6">
      <w:pPr>
        <w:widowControl w:val="0"/>
        <w:numPr>
          <w:ilvl w:val="0"/>
          <w:numId w:val="20"/>
        </w:numPr>
        <w:tabs>
          <w:tab w:val="clear" w:pos="1440"/>
          <w:tab w:val="left" w:pos="360"/>
        </w:tabs>
        <w:ind w:left="374" w:hanging="374"/>
        <w:jc w:val="both"/>
        <w:rPr>
          <w:rFonts w:asciiTheme="minorHAnsi" w:hAnsiTheme="minorHAnsi" w:cstheme="minorHAnsi"/>
          <w:sz w:val="22"/>
          <w:szCs w:val="22"/>
        </w:rPr>
      </w:pPr>
      <w:r w:rsidRPr="007F6D77">
        <w:rPr>
          <w:rFonts w:asciiTheme="minorHAnsi" w:hAnsiTheme="minorHAnsi" w:cstheme="minorHAnsi"/>
          <w:sz w:val="22"/>
          <w:szCs w:val="22"/>
        </w:rPr>
        <w:t xml:space="preserve">pred izplačilom </w:t>
      </w:r>
      <w:r>
        <w:rPr>
          <w:rFonts w:asciiTheme="minorHAnsi" w:hAnsiTheme="minorHAnsi" w:cstheme="minorHAnsi"/>
          <w:sz w:val="22"/>
          <w:szCs w:val="22"/>
        </w:rPr>
        <w:t>zadržanega dela plačil</w:t>
      </w:r>
      <w:r w:rsidRPr="007F6D77">
        <w:rPr>
          <w:rFonts w:asciiTheme="minorHAnsi" w:hAnsiTheme="minorHAnsi" w:cstheme="minorHAnsi"/>
          <w:sz w:val="22"/>
          <w:szCs w:val="22"/>
        </w:rPr>
        <w:t xml:space="preserve"> izroči naročniku </w:t>
      </w:r>
      <w:r>
        <w:rPr>
          <w:rFonts w:asciiTheme="minorHAnsi" w:hAnsiTheme="minorHAnsi" w:cstheme="minorHAnsi"/>
          <w:sz w:val="22"/>
          <w:szCs w:val="22"/>
        </w:rPr>
        <w:t>garancijo</w:t>
      </w:r>
      <w:r w:rsidRPr="007F6D77">
        <w:rPr>
          <w:rFonts w:asciiTheme="minorHAnsi" w:hAnsiTheme="minorHAnsi" w:cstheme="minorHAnsi"/>
          <w:sz w:val="22"/>
          <w:szCs w:val="22"/>
        </w:rPr>
        <w:t xml:space="preserve"> za odpravo napak</w:t>
      </w:r>
      <w:r>
        <w:rPr>
          <w:rFonts w:asciiTheme="minorHAnsi" w:hAnsiTheme="minorHAnsi" w:cstheme="minorHAnsi"/>
          <w:sz w:val="22"/>
          <w:szCs w:val="22"/>
        </w:rPr>
        <w:t xml:space="preserve"> kot bianco menico</w:t>
      </w:r>
      <w:r w:rsidRPr="007F6D77">
        <w:rPr>
          <w:rFonts w:asciiTheme="minorHAnsi" w:hAnsiTheme="minorHAnsi" w:cstheme="minorHAnsi"/>
          <w:sz w:val="22"/>
          <w:szCs w:val="22"/>
        </w:rPr>
        <w:t>, v višini 5% pogodbene vrednosti</w:t>
      </w:r>
      <w:r>
        <w:rPr>
          <w:rFonts w:asciiTheme="minorHAnsi" w:hAnsiTheme="minorHAnsi" w:cstheme="minorHAnsi"/>
          <w:sz w:val="22"/>
          <w:szCs w:val="22"/>
        </w:rPr>
        <w:t xml:space="preserve"> in sicer </w:t>
      </w:r>
      <w:r>
        <w:rPr>
          <w:rStyle w:val="fontstyle01"/>
          <w:rFonts w:asciiTheme="minorHAnsi" w:eastAsiaTheme="majorEastAsia" w:hAnsiTheme="minorHAnsi" w:cstheme="minorHAnsi"/>
        </w:rPr>
        <w:t>n</w:t>
      </w:r>
      <w:r w:rsidRPr="0011298B">
        <w:rPr>
          <w:rStyle w:val="fontstyle01"/>
          <w:rFonts w:asciiTheme="minorHAnsi" w:eastAsiaTheme="majorEastAsia" w:hAnsiTheme="minorHAnsi" w:cstheme="minorHAnsi"/>
        </w:rPr>
        <w:t xml:space="preserve">ajkasneje v desetih (10) dneh </w:t>
      </w:r>
      <w:r>
        <w:rPr>
          <w:rStyle w:val="fontstyle01"/>
          <w:rFonts w:asciiTheme="minorHAnsi" w:eastAsiaTheme="majorEastAsia" w:hAnsiTheme="minorHAnsi" w:cstheme="minorHAnsi"/>
        </w:rPr>
        <w:t>po pridobitvi uporabnega dovoljenja</w:t>
      </w:r>
      <w:r w:rsidRPr="0011298B">
        <w:rPr>
          <w:rStyle w:val="fontstyle01"/>
          <w:rFonts w:asciiTheme="minorHAnsi" w:eastAsiaTheme="majorEastAsia" w:hAnsiTheme="minorHAnsi" w:cstheme="minorHAnsi"/>
        </w:rPr>
        <w:t xml:space="preserve"> </w:t>
      </w:r>
      <w:r w:rsidRPr="007F6D77">
        <w:rPr>
          <w:rFonts w:asciiTheme="minorHAnsi" w:hAnsiTheme="minorHAnsi" w:cstheme="minorHAnsi"/>
          <w:sz w:val="22"/>
          <w:szCs w:val="22"/>
        </w:rPr>
        <w:t>kot jamstvo za odpravo pomanjkljivosti</w:t>
      </w:r>
      <w:r>
        <w:rPr>
          <w:rFonts w:asciiTheme="minorHAnsi" w:hAnsiTheme="minorHAnsi" w:cstheme="minorHAnsi"/>
          <w:sz w:val="22"/>
          <w:szCs w:val="22"/>
        </w:rPr>
        <w:t>;</w:t>
      </w:r>
      <w:r>
        <w:rPr>
          <w:rStyle w:val="Pripombasklic"/>
        </w:rPr>
        <w:t xml:space="preserve"> </w:t>
      </w:r>
    </w:p>
    <w:p w:rsidR="00214FA6" w:rsidRDefault="00214FA6" w:rsidP="00214FA6">
      <w:pPr>
        <w:widowControl w:val="0"/>
        <w:numPr>
          <w:ilvl w:val="0"/>
          <w:numId w:val="20"/>
        </w:numPr>
        <w:tabs>
          <w:tab w:val="clear" w:pos="1440"/>
          <w:tab w:val="left" w:pos="360"/>
        </w:tabs>
        <w:ind w:left="374" w:hanging="374"/>
        <w:jc w:val="both"/>
        <w:rPr>
          <w:rFonts w:asciiTheme="minorHAnsi" w:hAnsiTheme="minorHAnsi" w:cstheme="minorHAnsi"/>
          <w:sz w:val="22"/>
          <w:szCs w:val="22"/>
        </w:rPr>
      </w:pPr>
      <w:r>
        <w:rPr>
          <w:rFonts w:asciiTheme="minorHAnsi" w:hAnsiTheme="minorHAnsi" w:cstheme="minorHAnsi"/>
          <w:sz w:val="22"/>
          <w:szCs w:val="22"/>
        </w:rPr>
        <w:t>ob pričetku del izvede z zakonodajo ter varnostnim načrtom in ukrepi varstva pri delu koordinatorja varstva pri delu</w:t>
      </w:r>
      <w:r w:rsidRPr="007F6D77">
        <w:rPr>
          <w:rFonts w:asciiTheme="minorHAnsi" w:hAnsiTheme="minorHAnsi" w:cstheme="minorHAnsi"/>
          <w:sz w:val="22"/>
          <w:szCs w:val="22"/>
        </w:rPr>
        <w:t xml:space="preserve"> in v roku petnajst (15) dni po pričetku del sklene skupni dogovor o izvajanju varnostnih ukrepov na gradbišču v smislu predpisov o varstvu pri delu, protipožarnem varstvu, ukrepov za varovanje lastnine in zavarovanje gradbišča ter dostopov na gradbišče;</w:t>
      </w:r>
    </w:p>
    <w:p w:rsidR="00214FA6" w:rsidRDefault="00214FA6" w:rsidP="00214FA6">
      <w:pPr>
        <w:widowControl w:val="0"/>
        <w:numPr>
          <w:ilvl w:val="0"/>
          <w:numId w:val="20"/>
        </w:numPr>
        <w:tabs>
          <w:tab w:val="clear" w:pos="1440"/>
          <w:tab w:val="left" w:pos="360"/>
        </w:tabs>
        <w:ind w:left="374" w:hanging="374"/>
        <w:jc w:val="both"/>
        <w:rPr>
          <w:rFonts w:asciiTheme="minorHAnsi" w:hAnsiTheme="minorHAnsi" w:cstheme="minorHAnsi"/>
          <w:sz w:val="22"/>
          <w:szCs w:val="22"/>
        </w:rPr>
      </w:pPr>
      <w:r w:rsidRPr="00C17F89">
        <w:rPr>
          <w:rFonts w:asciiTheme="minorHAnsi" w:hAnsiTheme="minorHAnsi" w:cstheme="minorHAnsi"/>
          <w:sz w:val="22"/>
          <w:szCs w:val="22"/>
        </w:rPr>
        <w:t>koordinatorja varstva pri delu izbere in plača naročnik</w:t>
      </w:r>
    </w:p>
    <w:p w:rsidR="00214FA6" w:rsidRPr="00C17F89" w:rsidRDefault="00214FA6" w:rsidP="00214FA6">
      <w:pPr>
        <w:widowControl w:val="0"/>
        <w:numPr>
          <w:ilvl w:val="0"/>
          <w:numId w:val="20"/>
        </w:numPr>
        <w:tabs>
          <w:tab w:val="clear" w:pos="1440"/>
          <w:tab w:val="left" w:pos="360"/>
        </w:tabs>
        <w:ind w:left="374" w:hanging="374"/>
        <w:jc w:val="both"/>
        <w:rPr>
          <w:rFonts w:asciiTheme="minorHAnsi" w:hAnsiTheme="minorHAnsi" w:cstheme="minorHAnsi"/>
          <w:sz w:val="22"/>
          <w:szCs w:val="22"/>
        </w:rPr>
      </w:pPr>
      <w:r w:rsidRPr="00C17F89">
        <w:rPr>
          <w:rFonts w:asciiTheme="minorHAnsi" w:hAnsiTheme="minorHAnsi" w:cstheme="minorHAnsi"/>
          <w:sz w:val="22"/>
          <w:szCs w:val="22"/>
        </w:rPr>
        <w:t>kopijo prijave gradbišča na gradbišču namesti na vidno mesto;</w:t>
      </w:r>
    </w:p>
    <w:p w:rsidR="00214FA6" w:rsidRPr="007F6D77" w:rsidRDefault="00214FA6" w:rsidP="00214FA6">
      <w:pPr>
        <w:widowControl w:val="0"/>
        <w:numPr>
          <w:ilvl w:val="0"/>
          <w:numId w:val="20"/>
        </w:numPr>
        <w:tabs>
          <w:tab w:val="clear" w:pos="1440"/>
          <w:tab w:val="left" w:pos="360"/>
        </w:tabs>
        <w:ind w:left="374" w:hanging="374"/>
        <w:jc w:val="both"/>
        <w:rPr>
          <w:rFonts w:asciiTheme="minorHAnsi" w:hAnsiTheme="minorHAnsi" w:cstheme="minorHAnsi"/>
          <w:sz w:val="22"/>
          <w:szCs w:val="22"/>
        </w:rPr>
      </w:pPr>
      <w:r w:rsidRPr="007F6D77">
        <w:rPr>
          <w:rFonts w:asciiTheme="minorHAnsi" w:hAnsiTheme="minorHAnsi" w:cstheme="minorHAnsi"/>
          <w:sz w:val="22"/>
          <w:szCs w:val="22"/>
        </w:rPr>
        <w:t>zagotovi vsakodnevno prisotnost vodje del na gradbišču v času izvajanja del;</w:t>
      </w:r>
    </w:p>
    <w:p w:rsidR="00214FA6" w:rsidRPr="007F6D77" w:rsidRDefault="00214FA6" w:rsidP="00214FA6">
      <w:pPr>
        <w:widowControl w:val="0"/>
        <w:numPr>
          <w:ilvl w:val="0"/>
          <w:numId w:val="20"/>
        </w:numPr>
        <w:tabs>
          <w:tab w:val="clear" w:pos="1440"/>
          <w:tab w:val="left" w:pos="360"/>
        </w:tabs>
        <w:ind w:left="374" w:hanging="374"/>
        <w:jc w:val="both"/>
        <w:rPr>
          <w:rFonts w:asciiTheme="minorHAnsi" w:hAnsiTheme="minorHAnsi" w:cstheme="minorHAnsi"/>
          <w:sz w:val="22"/>
          <w:szCs w:val="22"/>
        </w:rPr>
      </w:pPr>
      <w:r w:rsidRPr="007F6D77">
        <w:rPr>
          <w:rFonts w:asciiTheme="minorHAnsi" w:hAnsiTheme="minorHAnsi" w:cstheme="minorHAnsi"/>
          <w:sz w:val="22"/>
          <w:szCs w:val="22"/>
        </w:rPr>
        <w:t>vodi gradbeni dnevnik in knjigo obračunskih izmer ažurno za ves čas gradbenega posega;</w:t>
      </w:r>
    </w:p>
    <w:p w:rsidR="00214FA6" w:rsidRPr="007F6D77" w:rsidRDefault="00214FA6" w:rsidP="00214FA6">
      <w:pPr>
        <w:widowControl w:val="0"/>
        <w:numPr>
          <w:ilvl w:val="0"/>
          <w:numId w:val="20"/>
        </w:numPr>
        <w:tabs>
          <w:tab w:val="clear" w:pos="1440"/>
          <w:tab w:val="left" w:pos="360"/>
        </w:tabs>
        <w:ind w:left="374" w:hanging="374"/>
        <w:jc w:val="both"/>
        <w:rPr>
          <w:rFonts w:asciiTheme="minorHAnsi" w:hAnsiTheme="minorHAnsi" w:cstheme="minorHAnsi"/>
          <w:sz w:val="22"/>
          <w:szCs w:val="22"/>
        </w:rPr>
      </w:pPr>
      <w:r w:rsidRPr="007F6D77">
        <w:rPr>
          <w:rFonts w:asciiTheme="minorHAnsi" w:hAnsiTheme="minorHAnsi" w:cstheme="minorHAnsi"/>
          <w:sz w:val="22"/>
          <w:szCs w:val="22"/>
        </w:rPr>
        <w:t>izvrši dela strokovno, pravilno, pravočasno, solidno in kvalitetno, v skladu z veljavnimi tehničnimi predpisi, standardi in gradbenimi normativi;</w:t>
      </w:r>
    </w:p>
    <w:p w:rsidR="00214FA6" w:rsidRPr="007F6D77" w:rsidRDefault="00214FA6" w:rsidP="00214FA6">
      <w:pPr>
        <w:widowControl w:val="0"/>
        <w:numPr>
          <w:ilvl w:val="0"/>
          <w:numId w:val="20"/>
        </w:numPr>
        <w:tabs>
          <w:tab w:val="clear" w:pos="1440"/>
          <w:tab w:val="left" w:pos="360"/>
        </w:tabs>
        <w:ind w:left="374" w:hanging="374"/>
        <w:jc w:val="both"/>
        <w:rPr>
          <w:rFonts w:asciiTheme="minorHAnsi" w:hAnsiTheme="minorHAnsi" w:cstheme="minorHAnsi"/>
          <w:sz w:val="22"/>
          <w:szCs w:val="22"/>
        </w:rPr>
      </w:pPr>
      <w:r w:rsidRPr="007F6D77">
        <w:rPr>
          <w:rFonts w:asciiTheme="minorHAnsi" w:hAnsiTheme="minorHAnsi" w:cstheme="minorHAnsi"/>
          <w:sz w:val="22"/>
          <w:szCs w:val="22"/>
        </w:rPr>
        <w:t>naročnika z dopisom obvesti o pričetku in dokončanju del;</w:t>
      </w:r>
    </w:p>
    <w:p w:rsidR="00214FA6" w:rsidRPr="007F6D77" w:rsidRDefault="00214FA6" w:rsidP="00214FA6">
      <w:pPr>
        <w:widowControl w:val="0"/>
        <w:numPr>
          <w:ilvl w:val="0"/>
          <w:numId w:val="20"/>
        </w:numPr>
        <w:tabs>
          <w:tab w:val="clear" w:pos="1440"/>
          <w:tab w:val="left" w:pos="360"/>
        </w:tabs>
        <w:ind w:left="374" w:hanging="374"/>
        <w:jc w:val="both"/>
        <w:rPr>
          <w:rFonts w:asciiTheme="minorHAnsi" w:hAnsiTheme="minorHAnsi" w:cstheme="minorHAnsi"/>
          <w:sz w:val="22"/>
          <w:szCs w:val="22"/>
        </w:rPr>
      </w:pPr>
      <w:r w:rsidRPr="007F6D77">
        <w:rPr>
          <w:rFonts w:asciiTheme="minorHAnsi" w:hAnsiTheme="minorHAnsi" w:cstheme="minorHAnsi"/>
          <w:sz w:val="22"/>
          <w:szCs w:val="22"/>
        </w:rPr>
        <w:t>naročniku pred pričetkom del predloži dogovor s prevzemnikom gradbenih odpadkov o prevzemu gradbenih odpadkov;</w:t>
      </w:r>
    </w:p>
    <w:p w:rsidR="00214FA6" w:rsidRPr="007F6D77" w:rsidRDefault="00214FA6" w:rsidP="00214FA6">
      <w:pPr>
        <w:widowControl w:val="0"/>
        <w:numPr>
          <w:ilvl w:val="0"/>
          <w:numId w:val="20"/>
        </w:numPr>
        <w:tabs>
          <w:tab w:val="clear" w:pos="1440"/>
          <w:tab w:val="left" w:pos="360"/>
        </w:tabs>
        <w:ind w:left="374" w:hanging="374"/>
        <w:jc w:val="both"/>
        <w:rPr>
          <w:rFonts w:asciiTheme="minorHAnsi" w:hAnsiTheme="minorHAnsi" w:cstheme="minorHAnsi"/>
          <w:sz w:val="22"/>
          <w:szCs w:val="22"/>
        </w:rPr>
      </w:pPr>
      <w:r w:rsidRPr="007F6D77">
        <w:rPr>
          <w:rFonts w:asciiTheme="minorHAnsi" w:hAnsiTheme="minorHAnsi" w:cstheme="minorHAnsi"/>
          <w:sz w:val="22"/>
          <w:szCs w:val="22"/>
        </w:rPr>
        <w:t>skladno z 9. členom Uredbe o ravnanju z odpadki, ki nastanejo pri gradbenih delih (Uradni list RS št.: 34/08), na predvidenem obrazcu izdela in investitorju priloži poročilo o nastalih gradbenih odpadkih in o ravnanju z njimi;</w:t>
      </w:r>
    </w:p>
    <w:p w:rsidR="00214FA6" w:rsidRPr="007F6D77" w:rsidRDefault="00214FA6" w:rsidP="00214FA6">
      <w:pPr>
        <w:widowControl w:val="0"/>
        <w:numPr>
          <w:ilvl w:val="0"/>
          <w:numId w:val="20"/>
        </w:numPr>
        <w:tabs>
          <w:tab w:val="clear" w:pos="1440"/>
          <w:tab w:val="left" w:pos="360"/>
        </w:tabs>
        <w:ind w:left="374" w:hanging="374"/>
        <w:jc w:val="both"/>
        <w:rPr>
          <w:rFonts w:asciiTheme="minorHAnsi" w:hAnsiTheme="minorHAnsi" w:cstheme="minorHAnsi"/>
          <w:sz w:val="22"/>
          <w:szCs w:val="22"/>
        </w:rPr>
      </w:pPr>
      <w:r w:rsidRPr="007F6D77">
        <w:rPr>
          <w:rFonts w:asciiTheme="minorHAnsi" w:hAnsiTheme="minorHAnsi" w:cstheme="minorHAnsi"/>
          <w:sz w:val="22"/>
          <w:szCs w:val="22"/>
        </w:rPr>
        <w:t>dela opravlja v skladu s terminskim planom izvajanja del;</w:t>
      </w:r>
    </w:p>
    <w:p w:rsidR="00214FA6" w:rsidRPr="007F6D77" w:rsidRDefault="00214FA6" w:rsidP="00214FA6">
      <w:pPr>
        <w:widowControl w:val="0"/>
        <w:numPr>
          <w:ilvl w:val="0"/>
          <w:numId w:val="20"/>
        </w:numPr>
        <w:tabs>
          <w:tab w:val="clear" w:pos="1440"/>
          <w:tab w:val="left" w:pos="360"/>
        </w:tabs>
        <w:ind w:left="374" w:hanging="374"/>
        <w:jc w:val="both"/>
        <w:rPr>
          <w:rFonts w:asciiTheme="minorHAnsi" w:hAnsiTheme="minorHAnsi" w:cstheme="minorHAnsi"/>
          <w:sz w:val="22"/>
          <w:szCs w:val="22"/>
        </w:rPr>
      </w:pPr>
      <w:r w:rsidRPr="007F6D77">
        <w:rPr>
          <w:rFonts w:asciiTheme="minorHAnsi" w:hAnsiTheme="minorHAnsi" w:cstheme="minorHAnsi"/>
          <w:sz w:val="22"/>
          <w:szCs w:val="22"/>
        </w:rPr>
        <w:t xml:space="preserve">zagotovi sprotno izdelavo projekta izvedenih del (PID) in </w:t>
      </w:r>
      <w:r w:rsidRPr="00114A9B">
        <w:rPr>
          <w:rFonts w:asciiTheme="minorHAnsi" w:hAnsiTheme="minorHAnsi" w:cstheme="minorHAnsi"/>
          <w:sz w:val="22"/>
          <w:szCs w:val="22"/>
        </w:rPr>
        <w:t xml:space="preserve">dokazila o zanesljivosti objekta (DZO) </w:t>
      </w:r>
      <w:r w:rsidRPr="007F6D77">
        <w:rPr>
          <w:rFonts w:asciiTheme="minorHAnsi" w:hAnsiTheme="minorHAnsi" w:cstheme="minorHAnsi"/>
          <w:sz w:val="22"/>
          <w:szCs w:val="22"/>
        </w:rPr>
        <w:t xml:space="preserve">oz. </w:t>
      </w:r>
      <w:r w:rsidRPr="007F6D77">
        <w:rPr>
          <w:rFonts w:asciiTheme="minorHAnsi" w:hAnsiTheme="minorHAnsi" w:cstheme="minorHAnsi"/>
          <w:sz w:val="22"/>
          <w:szCs w:val="22"/>
        </w:rPr>
        <w:lastRenderedPageBreak/>
        <w:t>ustrezne podlage ter vso potrebno dokumentacijo po navodilih odgovornega projektanta in strokovnega nadzora za potrebe kasnejšega postopka pridobitve uporabnega dovoljenja – kar je upošteval že v cenah/enoto in vso ostalo dokumentacijo, zahtevano v dokumentaciji</w:t>
      </w:r>
      <w:r>
        <w:rPr>
          <w:rFonts w:asciiTheme="minorHAnsi" w:hAnsiTheme="minorHAnsi" w:cstheme="minorHAnsi"/>
          <w:sz w:val="22"/>
          <w:szCs w:val="22"/>
        </w:rPr>
        <w:t xml:space="preserve"> Povabila k oddaji ponudbe</w:t>
      </w:r>
      <w:r w:rsidRPr="007F6D77">
        <w:rPr>
          <w:rFonts w:asciiTheme="minorHAnsi" w:hAnsiTheme="minorHAnsi" w:cstheme="minorHAnsi"/>
          <w:sz w:val="22"/>
          <w:szCs w:val="22"/>
        </w:rPr>
        <w:t xml:space="preserve"> in projektih ter v skladu z veljavnimi predpisi in jih izročiti naročniku, skupaj z obvestilom o zaključku del ter sodeloval v celotnem postopku pridobitve uporabnega dovoljenja; </w:t>
      </w:r>
    </w:p>
    <w:p w:rsidR="00214FA6" w:rsidRPr="007F6D77" w:rsidRDefault="00214FA6" w:rsidP="00214FA6">
      <w:pPr>
        <w:widowControl w:val="0"/>
        <w:numPr>
          <w:ilvl w:val="0"/>
          <w:numId w:val="20"/>
        </w:numPr>
        <w:tabs>
          <w:tab w:val="clear" w:pos="1440"/>
          <w:tab w:val="left" w:pos="360"/>
        </w:tabs>
        <w:ind w:left="374" w:hanging="374"/>
        <w:jc w:val="both"/>
        <w:rPr>
          <w:rFonts w:asciiTheme="minorHAnsi" w:hAnsiTheme="minorHAnsi" w:cstheme="minorHAnsi"/>
          <w:sz w:val="22"/>
          <w:szCs w:val="22"/>
        </w:rPr>
      </w:pPr>
      <w:r w:rsidRPr="007F6D77">
        <w:rPr>
          <w:rFonts w:asciiTheme="minorHAnsi" w:hAnsiTheme="minorHAnsi" w:cstheme="minorHAnsi"/>
          <w:sz w:val="22"/>
          <w:szCs w:val="22"/>
        </w:rPr>
        <w:t xml:space="preserve">pridobi in predloži projekte izvedenih del, z geodetskim posnetkom oz. elaboratom stanja po končani izvedbi za vpis na GURS, in sicer štiri izvode v analogni obliki in en izvod v digitalni obliki – format DWG; </w:t>
      </w:r>
    </w:p>
    <w:p w:rsidR="00214FA6" w:rsidRPr="007F6D77" w:rsidRDefault="00214FA6" w:rsidP="00214FA6">
      <w:pPr>
        <w:widowControl w:val="0"/>
        <w:numPr>
          <w:ilvl w:val="0"/>
          <w:numId w:val="20"/>
        </w:numPr>
        <w:tabs>
          <w:tab w:val="clear" w:pos="1440"/>
          <w:tab w:val="left" w:pos="360"/>
        </w:tabs>
        <w:ind w:left="374" w:hanging="374"/>
        <w:jc w:val="both"/>
        <w:rPr>
          <w:rFonts w:asciiTheme="minorHAnsi" w:hAnsiTheme="minorHAnsi" w:cstheme="minorHAnsi"/>
          <w:sz w:val="22"/>
          <w:szCs w:val="22"/>
        </w:rPr>
      </w:pPr>
      <w:r w:rsidRPr="007F6D77">
        <w:rPr>
          <w:rFonts w:asciiTheme="minorHAnsi" w:hAnsiTheme="minorHAnsi" w:cstheme="minorHAnsi"/>
          <w:sz w:val="22"/>
          <w:szCs w:val="22"/>
        </w:rPr>
        <w:t>gredo stroški porabe energije v času od začetka do zaključka del v breme izvajalca;</w:t>
      </w:r>
    </w:p>
    <w:p w:rsidR="00214FA6" w:rsidRPr="007F6D77" w:rsidRDefault="00214FA6" w:rsidP="00214FA6">
      <w:pPr>
        <w:widowControl w:val="0"/>
        <w:numPr>
          <w:ilvl w:val="0"/>
          <w:numId w:val="20"/>
        </w:numPr>
        <w:tabs>
          <w:tab w:val="clear" w:pos="1440"/>
          <w:tab w:val="left" w:pos="360"/>
        </w:tabs>
        <w:ind w:left="374" w:hanging="374"/>
        <w:jc w:val="both"/>
        <w:rPr>
          <w:rFonts w:asciiTheme="minorHAnsi" w:hAnsiTheme="minorHAnsi" w:cstheme="minorHAnsi"/>
          <w:sz w:val="22"/>
          <w:szCs w:val="22"/>
        </w:rPr>
      </w:pPr>
      <w:r w:rsidRPr="007F6D77">
        <w:rPr>
          <w:rFonts w:asciiTheme="minorHAnsi" w:hAnsiTheme="minorHAnsi" w:cstheme="minorHAnsi"/>
          <w:sz w:val="22"/>
          <w:szCs w:val="22"/>
        </w:rPr>
        <w:t>organizirati in plačati finalno generalno čiščenje po končanih delih, če pa tega ne bo storil, lahko to stori naročnik brez predhodnega obvestila na stroške izvajalca, te stroške pa bo naročnik poračunal pri plačilu končne situacije.</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pStyle w:val="Telobesedila"/>
        <w:widowControl w:val="0"/>
        <w:jc w:val="center"/>
        <w:rPr>
          <w:rFonts w:asciiTheme="minorHAnsi" w:hAnsiTheme="minorHAnsi" w:cstheme="minorHAnsi"/>
          <w:b/>
          <w:bCs/>
          <w:sz w:val="22"/>
          <w:szCs w:val="22"/>
        </w:rPr>
      </w:pPr>
      <w:r w:rsidRPr="007F6D77">
        <w:rPr>
          <w:rFonts w:asciiTheme="minorHAnsi" w:hAnsiTheme="minorHAnsi" w:cstheme="minorHAnsi"/>
          <w:b/>
          <w:bCs/>
          <w:sz w:val="22"/>
          <w:szCs w:val="22"/>
        </w:rPr>
        <w:t>POGODBENA CENA</w:t>
      </w:r>
    </w:p>
    <w:p w:rsidR="00214FA6" w:rsidRPr="007F6D77" w:rsidRDefault="00214FA6" w:rsidP="00214FA6">
      <w:pPr>
        <w:widowControl w:val="0"/>
        <w:numPr>
          <w:ilvl w:val="0"/>
          <w:numId w:val="21"/>
        </w:numPr>
        <w:jc w:val="center"/>
        <w:rPr>
          <w:rFonts w:asciiTheme="minorHAnsi" w:hAnsiTheme="minorHAnsi" w:cstheme="minorHAnsi"/>
          <w:sz w:val="22"/>
          <w:szCs w:val="22"/>
        </w:rPr>
      </w:pPr>
      <w:r w:rsidRPr="007F6D77">
        <w:rPr>
          <w:rFonts w:asciiTheme="minorHAnsi" w:hAnsiTheme="minorHAnsi" w:cstheme="minorHAnsi"/>
          <w:sz w:val="22"/>
          <w:szCs w:val="22"/>
        </w:rPr>
        <w:t>člen</w:t>
      </w:r>
    </w:p>
    <w:p w:rsidR="00214FA6" w:rsidRPr="007F6D77" w:rsidRDefault="00214FA6" w:rsidP="00214FA6">
      <w:pPr>
        <w:pStyle w:val="Telobesedila"/>
        <w:widowControl w:val="0"/>
        <w:tabs>
          <w:tab w:val="left" w:pos="0"/>
        </w:tabs>
        <w:rPr>
          <w:rFonts w:asciiTheme="minorHAnsi" w:hAnsiTheme="minorHAnsi" w:cstheme="minorHAnsi"/>
          <w:sz w:val="22"/>
          <w:szCs w:val="22"/>
        </w:rPr>
      </w:pPr>
    </w:p>
    <w:p w:rsidR="00214FA6" w:rsidRPr="007F6D77" w:rsidRDefault="00214FA6" w:rsidP="00214FA6">
      <w:pPr>
        <w:pStyle w:val="Telobesedila"/>
        <w:widowControl w:val="0"/>
        <w:tabs>
          <w:tab w:val="left" w:pos="0"/>
        </w:tabs>
        <w:rPr>
          <w:rFonts w:asciiTheme="minorHAnsi" w:hAnsiTheme="minorHAnsi" w:cstheme="minorHAnsi"/>
          <w:sz w:val="22"/>
          <w:szCs w:val="22"/>
        </w:rPr>
      </w:pPr>
      <w:r w:rsidRPr="007F6D77">
        <w:rPr>
          <w:rFonts w:asciiTheme="minorHAnsi" w:hAnsiTheme="minorHAnsi" w:cstheme="minorHAnsi"/>
          <w:sz w:val="22"/>
          <w:szCs w:val="22"/>
        </w:rPr>
        <w:t>Izvajalec se obvezuje, da bo dela, opredeljena v 2. členu te pogodbe, opravil po cenah, ki jih je navedel v predračunu z dne _________, ki je sestavni del izvajalčeve ponudbe.</w:t>
      </w:r>
    </w:p>
    <w:p w:rsidR="00214FA6" w:rsidRPr="007F6D77" w:rsidRDefault="00214FA6" w:rsidP="00214FA6">
      <w:pPr>
        <w:pStyle w:val="Telobesedila"/>
        <w:widowControl w:val="0"/>
        <w:tabs>
          <w:tab w:val="left" w:pos="0"/>
        </w:tabs>
        <w:rPr>
          <w:rFonts w:asciiTheme="minorHAnsi" w:hAnsiTheme="minorHAnsi" w:cstheme="minorHAnsi"/>
          <w:sz w:val="22"/>
          <w:szCs w:val="22"/>
        </w:rPr>
      </w:pPr>
    </w:p>
    <w:p w:rsidR="00214FA6" w:rsidRPr="007F6D77" w:rsidRDefault="00214FA6" w:rsidP="00214FA6">
      <w:pPr>
        <w:pStyle w:val="Telobesedila"/>
        <w:widowControl w:val="0"/>
        <w:tabs>
          <w:tab w:val="left" w:pos="0"/>
        </w:tabs>
        <w:rPr>
          <w:rFonts w:asciiTheme="minorHAnsi" w:hAnsiTheme="minorHAnsi" w:cstheme="minorHAnsi"/>
          <w:sz w:val="22"/>
          <w:szCs w:val="22"/>
        </w:rPr>
      </w:pPr>
      <w:r w:rsidRPr="007F6D77">
        <w:rPr>
          <w:rFonts w:asciiTheme="minorHAnsi" w:hAnsiTheme="minorHAnsi" w:cstheme="minorHAnsi"/>
          <w:sz w:val="22"/>
          <w:szCs w:val="22"/>
        </w:rPr>
        <w:t xml:space="preserve">Skupna pogodbena vrednost znaša z DDV: </w:t>
      </w:r>
    </w:p>
    <w:p w:rsidR="00214FA6" w:rsidRPr="007F6D77" w:rsidRDefault="00214FA6" w:rsidP="00214FA6">
      <w:pPr>
        <w:pStyle w:val="Telobesedila"/>
        <w:widowControl w:val="0"/>
        <w:tabs>
          <w:tab w:val="left" w:pos="0"/>
        </w:tabs>
        <w:rPr>
          <w:rFonts w:asciiTheme="minorHAnsi" w:hAnsiTheme="minorHAnsi" w:cstheme="minorHAnsi"/>
          <w:sz w:val="22"/>
          <w:szCs w:val="22"/>
        </w:rPr>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14"/>
        <w:gridCol w:w="3524"/>
      </w:tblGrid>
      <w:tr w:rsidR="00214FA6" w:rsidRPr="007F6D77" w:rsidTr="005A66BB">
        <w:tc>
          <w:tcPr>
            <w:tcW w:w="4414" w:type="dxa"/>
            <w:vAlign w:val="center"/>
          </w:tcPr>
          <w:p w:rsidR="00214FA6" w:rsidRPr="007F6D77" w:rsidRDefault="00214FA6" w:rsidP="005A66BB">
            <w:pPr>
              <w:widowControl w:val="0"/>
              <w:spacing w:line="360" w:lineRule="auto"/>
              <w:jc w:val="both"/>
              <w:rPr>
                <w:rFonts w:asciiTheme="minorHAnsi" w:hAnsiTheme="minorHAnsi" w:cstheme="minorHAnsi"/>
                <w:sz w:val="22"/>
                <w:szCs w:val="22"/>
              </w:rPr>
            </w:pPr>
            <w:r w:rsidRPr="007F6D77">
              <w:rPr>
                <w:rFonts w:asciiTheme="minorHAnsi" w:hAnsiTheme="minorHAnsi" w:cstheme="minorHAnsi"/>
                <w:sz w:val="22"/>
                <w:szCs w:val="22"/>
              </w:rPr>
              <w:t xml:space="preserve">Cena v € brez DDV </w:t>
            </w:r>
          </w:p>
        </w:tc>
        <w:tc>
          <w:tcPr>
            <w:tcW w:w="3524" w:type="dxa"/>
            <w:vAlign w:val="center"/>
          </w:tcPr>
          <w:p w:rsidR="00214FA6" w:rsidRPr="007F6D77" w:rsidRDefault="00214FA6" w:rsidP="005A66BB">
            <w:pPr>
              <w:widowControl w:val="0"/>
              <w:spacing w:line="360" w:lineRule="auto"/>
              <w:jc w:val="both"/>
              <w:rPr>
                <w:rFonts w:asciiTheme="minorHAnsi" w:hAnsiTheme="minorHAnsi" w:cstheme="minorHAnsi"/>
                <w:sz w:val="22"/>
                <w:szCs w:val="22"/>
              </w:rPr>
            </w:pPr>
            <w:r w:rsidRPr="007F6D77">
              <w:rPr>
                <w:rFonts w:asciiTheme="minorHAnsi" w:hAnsiTheme="minorHAnsi" w:cstheme="minorHAnsi"/>
                <w:sz w:val="22"/>
                <w:szCs w:val="22"/>
              </w:rPr>
              <w:t>€</w:t>
            </w:r>
          </w:p>
        </w:tc>
      </w:tr>
      <w:tr w:rsidR="00214FA6" w:rsidRPr="007F6D77" w:rsidTr="005A66BB">
        <w:tc>
          <w:tcPr>
            <w:tcW w:w="4414" w:type="dxa"/>
            <w:vAlign w:val="center"/>
          </w:tcPr>
          <w:p w:rsidR="00214FA6" w:rsidRPr="007F6D77" w:rsidRDefault="00214FA6" w:rsidP="005A66BB">
            <w:pPr>
              <w:widowControl w:val="0"/>
              <w:spacing w:line="360" w:lineRule="auto"/>
              <w:jc w:val="both"/>
              <w:rPr>
                <w:rFonts w:asciiTheme="minorHAnsi" w:hAnsiTheme="minorHAnsi" w:cstheme="minorHAnsi"/>
                <w:sz w:val="22"/>
                <w:szCs w:val="22"/>
              </w:rPr>
            </w:pPr>
            <w:r w:rsidRPr="007F6D77">
              <w:rPr>
                <w:rFonts w:asciiTheme="minorHAnsi" w:hAnsiTheme="minorHAnsi" w:cstheme="minorHAnsi"/>
                <w:sz w:val="22"/>
                <w:szCs w:val="22"/>
              </w:rPr>
              <w:t>DDV 22%</w:t>
            </w:r>
          </w:p>
        </w:tc>
        <w:tc>
          <w:tcPr>
            <w:tcW w:w="3524" w:type="dxa"/>
            <w:vAlign w:val="center"/>
          </w:tcPr>
          <w:p w:rsidR="00214FA6" w:rsidRPr="007F6D77" w:rsidRDefault="00214FA6" w:rsidP="005A66BB">
            <w:pPr>
              <w:widowControl w:val="0"/>
              <w:spacing w:line="360" w:lineRule="auto"/>
              <w:jc w:val="both"/>
              <w:rPr>
                <w:rFonts w:asciiTheme="minorHAnsi" w:hAnsiTheme="minorHAnsi" w:cstheme="minorHAnsi"/>
                <w:sz w:val="22"/>
                <w:szCs w:val="22"/>
              </w:rPr>
            </w:pPr>
            <w:r w:rsidRPr="007F6D77">
              <w:rPr>
                <w:rFonts w:asciiTheme="minorHAnsi" w:hAnsiTheme="minorHAnsi" w:cstheme="minorHAnsi"/>
                <w:sz w:val="22"/>
                <w:szCs w:val="22"/>
              </w:rPr>
              <w:t>€</w:t>
            </w:r>
          </w:p>
        </w:tc>
      </w:tr>
      <w:tr w:rsidR="00214FA6" w:rsidRPr="007F6D77" w:rsidTr="005A66BB">
        <w:tc>
          <w:tcPr>
            <w:tcW w:w="4414" w:type="dxa"/>
            <w:vAlign w:val="center"/>
          </w:tcPr>
          <w:p w:rsidR="00214FA6" w:rsidRPr="007F6D77" w:rsidRDefault="00214FA6" w:rsidP="005A66BB">
            <w:pPr>
              <w:widowControl w:val="0"/>
              <w:spacing w:line="360" w:lineRule="auto"/>
              <w:jc w:val="both"/>
              <w:rPr>
                <w:rFonts w:asciiTheme="minorHAnsi" w:hAnsiTheme="minorHAnsi" w:cstheme="minorHAnsi"/>
                <w:sz w:val="22"/>
                <w:szCs w:val="22"/>
              </w:rPr>
            </w:pPr>
            <w:r w:rsidRPr="007F6D77">
              <w:rPr>
                <w:rFonts w:asciiTheme="minorHAnsi" w:hAnsiTheme="minorHAnsi" w:cstheme="minorHAnsi"/>
                <w:sz w:val="22"/>
                <w:szCs w:val="22"/>
              </w:rPr>
              <w:t>Cena v € z DDV</w:t>
            </w:r>
          </w:p>
        </w:tc>
        <w:tc>
          <w:tcPr>
            <w:tcW w:w="3524" w:type="dxa"/>
            <w:vAlign w:val="center"/>
          </w:tcPr>
          <w:p w:rsidR="00214FA6" w:rsidRPr="007F6D77" w:rsidRDefault="00214FA6" w:rsidP="005A66BB">
            <w:pPr>
              <w:widowControl w:val="0"/>
              <w:spacing w:line="360" w:lineRule="auto"/>
              <w:jc w:val="both"/>
              <w:rPr>
                <w:rFonts w:asciiTheme="minorHAnsi" w:hAnsiTheme="minorHAnsi" w:cstheme="minorHAnsi"/>
                <w:sz w:val="22"/>
                <w:szCs w:val="22"/>
              </w:rPr>
            </w:pPr>
            <w:r w:rsidRPr="007F6D77">
              <w:rPr>
                <w:rFonts w:asciiTheme="minorHAnsi" w:hAnsiTheme="minorHAnsi" w:cstheme="minorHAnsi"/>
                <w:sz w:val="22"/>
                <w:szCs w:val="22"/>
              </w:rPr>
              <w:t>€</w:t>
            </w:r>
          </w:p>
        </w:tc>
      </w:tr>
    </w:tbl>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 xml:space="preserve"> </w:t>
      </w: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(z besedo:  ______________________________________________________euro __/100).</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pStyle w:val="Telobesedila"/>
        <w:widowControl w:val="0"/>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Za celoten predmet pogodbe, kot je navedeno v 2. členu, veljajo cene po načelu "cene na enoto" in po načelih “fiksnosti cen in dejanske izmere”. Pogodbena cena tako pomeni skupno ocenjeno vrednost del.</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numPr>
          <w:ilvl w:val="0"/>
          <w:numId w:val="21"/>
        </w:numPr>
        <w:jc w:val="center"/>
        <w:rPr>
          <w:rFonts w:asciiTheme="minorHAnsi" w:hAnsiTheme="minorHAnsi" w:cstheme="minorHAnsi"/>
          <w:sz w:val="22"/>
          <w:szCs w:val="22"/>
        </w:rPr>
      </w:pPr>
      <w:r w:rsidRPr="007F6D77">
        <w:rPr>
          <w:rFonts w:asciiTheme="minorHAnsi" w:hAnsiTheme="minorHAnsi" w:cstheme="minorHAnsi"/>
          <w:sz w:val="22"/>
          <w:szCs w:val="22"/>
        </w:rPr>
        <w:t>člen</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Izvajalec se izrecno strinja, da so/je v pogodbeno ceno vključeno tudi:</w:t>
      </w:r>
    </w:p>
    <w:p w:rsidR="00214FA6" w:rsidRPr="007F6D77" w:rsidRDefault="00214FA6" w:rsidP="00214FA6">
      <w:pPr>
        <w:pStyle w:val="Telobesedila"/>
        <w:widowControl w:val="0"/>
        <w:numPr>
          <w:ilvl w:val="0"/>
          <w:numId w:val="22"/>
        </w:numPr>
        <w:tabs>
          <w:tab w:val="clear" w:pos="720"/>
          <w:tab w:val="num" w:pos="360"/>
        </w:tabs>
        <w:spacing w:after="0"/>
        <w:ind w:left="360"/>
        <w:jc w:val="both"/>
        <w:rPr>
          <w:rFonts w:asciiTheme="minorHAnsi" w:hAnsiTheme="minorHAnsi" w:cstheme="minorHAnsi"/>
          <w:sz w:val="22"/>
          <w:szCs w:val="22"/>
        </w:rPr>
      </w:pPr>
      <w:r w:rsidRPr="007F6D77">
        <w:rPr>
          <w:rFonts w:asciiTheme="minorHAnsi" w:hAnsiTheme="minorHAnsi" w:cstheme="minorHAnsi"/>
          <w:sz w:val="22"/>
          <w:szCs w:val="22"/>
        </w:rPr>
        <w:t xml:space="preserve">pripravljalna dela in organizacija gradbišča, </w:t>
      </w:r>
    </w:p>
    <w:p w:rsidR="00214FA6" w:rsidRPr="007F6D77" w:rsidRDefault="00214FA6" w:rsidP="00214FA6">
      <w:pPr>
        <w:pStyle w:val="Telobesedila"/>
        <w:widowControl w:val="0"/>
        <w:numPr>
          <w:ilvl w:val="0"/>
          <w:numId w:val="22"/>
        </w:numPr>
        <w:tabs>
          <w:tab w:val="clear" w:pos="720"/>
          <w:tab w:val="num" w:pos="360"/>
        </w:tabs>
        <w:spacing w:after="0"/>
        <w:ind w:left="360"/>
        <w:jc w:val="both"/>
        <w:rPr>
          <w:rFonts w:asciiTheme="minorHAnsi" w:hAnsiTheme="minorHAnsi" w:cstheme="minorHAnsi"/>
          <w:sz w:val="22"/>
          <w:szCs w:val="22"/>
        </w:rPr>
      </w:pPr>
      <w:r w:rsidRPr="007F6D77">
        <w:rPr>
          <w:rFonts w:asciiTheme="minorHAnsi" w:hAnsiTheme="minorHAnsi" w:cstheme="minorHAnsi"/>
          <w:sz w:val="22"/>
          <w:szCs w:val="22"/>
        </w:rPr>
        <w:t>sanitarije na gradbišču,</w:t>
      </w:r>
    </w:p>
    <w:p w:rsidR="00214FA6" w:rsidRPr="007F6D77" w:rsidRDefault="00214FA6" w:rsidP="00214FA6">
      <w:pPr>
        <w:pStyle w:val="Telobesedila"/>
        <w:widowControl w:val="0"/>
        <w:numPr>
          <w:ilvl w:val="0"/>
          <w:numId w:val="22"/>
        </w:numPr>
        <w:tabs>
          <w:tab w:val="clear" w:pos="720"/>
          <w:tab w:val="num" w:pos="360"/>
        </w:tabs>
        <w:spacing w:after="0"/>
        <w:ind w:left="360"/>
        <w:jc w:val="both"/>
        <w:rPr>
          <w:rFonts w:asciiTheme="minorHAnsi" w:hAnsiTheme="minorHAnsi" w:cstheme="minorHAnsi"/>
          <w:sz w:val="22"/>
          <w:szCs w:val="22"/>
        </w:rPr>
      </w:pPr>
      <w:r w:rsidRPr="007F6D77">
        <w:rPr>
          <w:rFonts w:asciiTheme="minorHAnsi" w:hAnsiTheme="minorHAnsi" w:cstheme="minorHAnsi"/>
          <w:sz w:val="22"/>
          <w:szCs w:val="22"/>
        </w:rPr>
        <w:t xml:space="preserve">montaža in demontaža vseh </w:t>
      </w:r>
      <w:r>
        <w:rPr>
          <w:rFonts w:asciiTheme="minorHAnsi" w:hAnsiTheme="minorHAnsi" w:cstheme="minorHAnsi"/>
          <w:sz w:val="22"/>
          <w:szCs w:val="22"/>
        </w:rPr>
        <w:t xml:space="preserve">ograj, </w:t>
      </w:r>
      <w:r w:rsidRPr="007F6D77">
        <w:rPr>
          <w:rFonts w:asciiTheme="minorHAnsi" w:hAnsiTheme="minorHAnsi" w:cstheme="minorHAnsi"/>
          <w:sz w:val="22"/>
          <w:szCs w:val="22"/>
        </w:rPr>
        <w:t xml:space="preserve">delovnih odrov, ipd.., </w:t>
      </w:r>
    </w:p>
    <w:p w:rsidR="00214FA6" w:rsidRPr="007F6D77" w:rsidRDefault="00214FA6" w:rsidP="00214FA6">
      <w:pPr>
        <w:pStyle w:val="Telobesedila"/>
        <w:widowControl w:val="0"/>
        <w:numPr>
          <w:ilvl w:val="0"/>
          <w:numId w:val="22"/>
        </w:numPr>
        <w:tabs>
          <w:tab w:val="clear" w:pos="720"/>
          <w:tab w:val="num" w:pos="360"/>
        </w:tabs>
        <w:spacing w:after="0"/>
        <w:ind w:left="360"/>
        <w:jc w:val="both"/>
        <w:rPr>
          <w:rFonts w:asciiTheme="minorHAnsi" w:hAnsiTheme="minorHAnsi" w:cstheme="minorHAnsi"/>
          <w:sz w:val="22"/>
          <w:szCs w:val="22"/>
        </w:rPr>
      </w:pPr>
      <w:r w:rsidRPr="007F6D77">
        <w:rPr>
          <w:rFonts w:asciiTheme="minorHAnsi" w:hAnsiTheme="minorHAnsi" w:cstheme="minorHAnsi"/>
          <w:sz w:val="22"/>
          <w:szCs w:val="22"/>
        </w:rPr>
        <w:t>skladiščenje materiala do vgraditev oz. montaže,</w:t>
      </w:r>
    </w:p>
    <w:p w:rsidR="00214FA6" w:rsidRPr="007F6D77" w:rsidRDefault="00214FA6" w:rsidP="00214FA6">
      <w:pPr>
        <w:pStyle w:val="Telobesedila"/>
        <w:widowControl w:val="0"/>
        <w:numPr>
          <w:ilvl w:val="0"/>
          <w:numId w:val="22"/>
        </w:numPr>
        <w:tabs>
          <w:tab w:val="clear" w:pos="720"/>
          <w:tab w:val="num" w:pos="360"/>
        </w:tabs>
        <w:spacing w:after="0"/>
        <w:ind w:left="360"/>
        <w:jc w:val="both"/>
        <w:rPr>
          <w:rFonts w:asciiTheme="minorHAnsi" w:hAnsiTheme="minorHAnsi" w:cstheme="minorHAnsi"/>
          <w:sz w:val="22"/>
          <w:szCs w:val="22"/>
        </w:rPr>
      </w:pPr>
      <w:r w:rsidRPr="007F6D77">
        <w:rPr>
          <w:rFonts w:asciiTheme="minorHAnsi" w:hAnsiTheme="minorHAnsi" w:cstheme="minorHAnsi"/>
          <w:sz w:val="22"/>
          <w:szCs w:val="22"/>
        </w:rPr>
        <w:t>ravnanje z odpadki, če je deponija viška materiala dlje od v popisu navedene razdalje, vključno z deponiranjem,</w:t>
      </w:r>
    </w:p>
    <w:p w:rsidR="00214FA6" w:rsidRPr="007F6D77" w:rsidRDefault="00214FA6" w:rsidP="00214FA6">
      <w:pPr>
        <w:pStyle w:val="Telobesedila"/>
        <w:widowControl w:val="0"/>
        <w:numPr>
          <w:ilvl w:val="0"/>
          <w:numId w:val="22"/>
        </w:numPr>
        <w:tabs>
          <w:tab w:val="clear" w:pos="720"/>
          <w:tab w:val="num" w:pos="360"/>
        </w:tabs>
        <w:spacing w:after="0"/>
        <w:ind w:left="360"/>
        <w:jc w:val="both"/>
        <w:rPr>
          <w:rFonts w:asciiTheme="minorHAnsi" w:hAnsiTheme="minorHAnsi" w:cstheme="minorHAnsi"/>
          <w:sz w:val="22"/>
          <w:szCs w:val="22"/>
        </w:rPr>
      </w:pPr>
      <w:r w:rsidRPr="007F6D77">
        <w:rPr>
          <w:rFonts w:asciiTheme="minorHAnsi" w:hAnsiTheme="minorHAnsi" w:cstheme="minorHAnsi"/>
          <w:sz w:val="22"/>
          <w:szCs w:val="22"/>
        </w:rPr>
        <w:t>ravnanje s komunalnimi odpadki, ki bodo nastajali na gradbišču, vključno z deponiranjem,</w:t>
      </w:r>
    </w:p>
    <w:p w:rsidR="00214FA6" w:rsidRPr="007F6D77" w:rsidRDefault="00214FA6" w:rsidP="00214FA6">
      <w:pPr>
        <w:pStyle w:val="Telobesedila"/>
        <w:widowControl w:val="0"/>
        <w:numPr>
          <w:ilvl w:val="0"/>
          <w:numId w:val="22"/>
        </w:numPr>
        <w:tabs>
          <w:tab w:val="clear" w:pos="720"/>
          <w:tab w:val="num" w:pos="360"/>
        </w:tabs>
        <w:spacing w:after="0"/>
        <w:ind w:left="360"/>
        <w:jc w:val="both"/>
        <w:rPr>
          <w:rFonts w:asciiTheme="minorHAnsi" w:hAnsiTheme="minorHAnsi" w:cstheme="minorHAnsi"/>
          <w:sz w:val="22"/>
          <w:szCs w:val="22"/>
        </w:rPr>
      </w:pPr>
      <w:r w:rsidRPr="007F6D77">
        <w:rPr>
          <w:rFonts w:asciiTheme="minorHAnsi" w:hAnsiTheme="minorHAnsi" w:cstheme="minorHAnsi"/>
          <w:sz w:val="22"/>
          <w:szCs w:val="22"/>
        </w:rPr>
        <w:t>zavarovanja,</w:t>
      </w:r>
    </w:p>
    <w:p w:rsidR="00214FA6" w:rsidRPr="007F6D77" w:rsidRDefault="00214FA6" w:rsidP="00214FA6">
      <w:pPr>
        <w:pStyle w:val="Telobesedila"/>
        <w:widowControl w:val="0"/>
        <w:numPr>
          <w:ilvl w:val="0"/>
          <w:numId w:val="22"/>
        </w:numPr>
        <w:tabs>
          <w:tab w:val="clear" w:pos="720"/>
          <w:tab w:val="num" w:pos="360"/>
        </w:tabs>
        <w:spacing w:after="0"/>
        <w:ind w:left="360"/>
        <w:jc w:val="both"/>
        <w:rPr>
          <w:rFonts w:asciiTheme="minorHAnsi" w:hAnsiTheme="minorHAnsi" w:cstheme="minorHAnsi"/>
          <w:sz w:val="22"/>
          <w:szCs w:val="22"/>
        </w:rPr>
      </w:pPr>
      <w:r w:rsidRPr="007F6D77">
        <w:rPr>
          <w:rFonts w:asciiTheme="minorHAnsi" w:hAnsiTheme="minorHAnsi" w:cstheme="minorHAnsi"/>
          <w:sz w:val="22"/>
          <w:szCs w:val="22"/>
        </w:rPr>
        <w:t xml:space="preserve">zaključna dela in odvoz odvečnih materialov ob zaključku, generalno finalno </w:t>
      </w:r>
      <w:r w:rsidRPr="00114A9B">
        <w:rPr>
          <w:rFonts w:asciiTheme="minorHAnsi" w:hAnsiTheme="minorHAnsi" w:cstheme="minorHAnsi"/>
          <w:sz w:val="22"/>
          <w:szCs w:val="22"/>
        </w:rPr>
        <w:t>čiščenje objekta,</w:t>
      </w:r>
      <w:r w:rsidRPr="007F6D77">
        <w:rPr>
          <w:rFonts w:asciiTheme="minorHAnsi" w:hAnsiTheme="minorHAnsi" w:cstheme="minorHAnsi"/>
          <w:sz w:val="22"/>
          <w:szCs w:val="22"/>
        </w:rPr>
        <w:t xml:space="preserve"> čiščenje okolice, ipd..,</w:t>
      </w:r>
    </w:p>
    <w:p w:rsidR="00214FA6" w:rsidRPr="007F6D77" w:rsidRDefault="00214FA6" w:rsidP="00214FA6">
      <w:pPr>
        <w:pStyle w:val="Telobesedila"/>
        <w:widowControl w:val="0"/>
        <w:numPr>
          <w:ilvl w:val="0"/>
          <w:numId w:val="22"/>
        </w:numPr>
        <w:tabs>
          <w:tab w:val="clear" w:pos="720"/>
          <w:tab w:val="num" w:pos="360"/>
        </w:tabs>
        <w:spacing w:after="0"/>
        <w:ind w:left="360"/>
        <w:jc w:val="both"/>
        <w:rPr>
          <w:rFonts w:asciiTheme="minorHAnsi" w:hAnsiTheme="minorHAnsi" w:cstheme="minorHAnsi"/>
          <w:sz w:val="22"/>
          <w:szCs w:val="22"/>
        </w:rPr>
      </w:pPr>
      <w:r w:rsidRPr="007F6D77">
        <w:rPr>
          <w:rFonts w:asciiTheme="minorHAnsi" w:hAnsiTheme="minorHAnsi" w:cstheme="minorHAnsi"/>
          <w:sz w:val="22"/>
          <w:szCs w:val="22"/>
        </w:rPr>
        <w:t xml:space="preserve">poprava morebitnih škod, ki bi nastale po krivdi izvajalca na drugih </w:t>
      </w:r>
      <w:r>
        <w:rPr>
          <w:rFonts w:asciiTheme="minorHAnsi" w:hAnsiTheme="minorHAnsi" w:cstheme="minorHAnsi"/>
          <w:sz w:val="22"/>
          <w:szCs w:val="22"/>
        </w:rPr>
        <w:t>objektih</w:t>
      </w:r>
      <w:r w:rsidRPr="007F6D77">
        <w:rPr>
          <w:rFonts w:asciiTheme="minorHAnsi" w:hAnsiTheme="minorHAnsi" w:cstheme="minorHAnsi"/>
          <w:sz w:val="22"/>
          <w:szCs w:val="22"/>
        </w:rPr>
        <w:t>, komunalni opremi, ipd.,</w:t>
      </w:r>
    </w:p>
    <w:p w:rsidR="00214FA6" w:rsidRPr="007F6D77" w:rsidRDefault="00214FA6" w:rsidP="00214FA6">
      <w:pPr>
        <w:pStyle w:val="Telobesedila"/>
        <w:widowControl w:val="0"/>
        <w:numPr>
          <w:ilvl w:val="0"/>
          <w:numId w:val="22"/>
        </w:numPr>
        <w:tabs>
          <w:tab w:val="clear" w:pos="720"/>
          <w:tab w:val="num" w:pos="360"/>
        </w:tabs>
        <w:spacing w:after="0"/>
        <w:ind w:left="360"/>
        <w:jc w:val="both"/>
        <w:rPr>
          <w:rFonts w:asciiTheme="minorHAnsi" w:hAnsiTheme="minorHAnsi" w:cstheme="minorHAnsi"/>
          <w:sz w:val="22"/>
          <w:szCs w:val="22"/>
        </w:rPr>
      </w:pPr>
      <w:r w:rsidRPr="007F6D77">
        <w:rPr>
          <w:rFonts w:asciiTheme="minorHAnsi" w:hAnsiTheme="minorHAnsi" w:cstheme="minorHAnsi"/>
          <w:sz w:val="22"/>
          <w:szCs w:val="22"/>
        </w:rPr>
        <w:lastRenderedPageBreak/>
        <w:t>izpolnjevanje določb Uredbe o mejnih vrednostih kazalcev hrupa v okolju (UL RS, št. 43/18)</w:t>
      </w:r>
    </w:p>
    <w:p w:rsidR="00214FA6" w:rsidRPr="007F6D77" w:rsidRDefault="00214FA6" w:rsidP="00214FA6">
      <w:pPr>
        <w:pStyle w:val="Telobesedila"/>
        <w:widowControl w:val="0"/>
        <w:numPr>
          <w:ilvl w:val="0"/>
          <w:numId w:val="22"/>
        </w:numPr>
        <w:tabs>
          <w:tab w:val="clear" w:pos="720"/>
          <w:tab w:val="num" w:pos="360"/>
        </w:tabs>
        <w:spacing w:after="0"/>
        <w:ind w:left="360"/>
        <w:jc w:val="both"/>
        <w:rPr>
          <w:rFonts w:asciiTheme="minorHAnsi" w:hAnsiTheme="minorHAnsi" w:cstheme="minorHAnsi"/>
          <w:sz w:val="22"/>
          <w:szCs w:val="22"/>
        </w:rPr>
      </w:pPr>
      <w:r w:rsidRPr="007F6D77">
        <w:rPr>
          <w:rFonts w:asciiTheme="minorHAnsi" w:hAnsiTheme="minorHAnsi" w:cstheme="minorHAnsi"/>
          <w:sz w:val="22"/>
          <w:szCs w:val="22"/>
        </w:rPr>
        <w:t>posegi na druga zemljišča izven gradbenega dovoljenja kot posledica izvajalčeve tehnologije del.</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Pogodbena vrednost vsebuje vse elemente cene, vključno z davkom na dodano vrednost, manipulativnimi stroški, taksami, idr. in je ni možno povečati na no</w:t>
      </w:r>
      <w:r>
        <w:rPr>
          <w:rFonts w:asciiTheme="minorHAnsi" w:hAnsiTheme="minorHAnsi" w:cstheme="minorHAnsi"/>
          <w:sz w:val="22"/>
          <w:szCs w:val="22"/>
        </w:rPr>
        <w:t>beni osnovi, razen na zakonski.</w:t>
      </w:r>
    </w:p>
    <w:p w:rsidR="00214FA6" w:rsidRPr="007F6D77" w:rsidRDefault="00214FA6" w:rsidP="00214FA6">
      <w:pPr>
        <w:pStyle w:val="Telobesedila"/>
        <w:widowControl w:val="0"/>
        <w:rPr>
          <w:rFonts w:asciiTheme="minorHAnsi" w:hAnsiTheme="minorHAnsi" w:cstheme="minorHAnsi"/>
          <w:sz w:val="22"/>
          <w:szCs w:val="22"/>
        </w:rPr>
      </w:pPr>
    </w:p>
    <w:p w:rsidR="00214FA6" w:rsidRPr="007F6D77" w:rsidRDefault="00214FA6" w:rsidP="00214FA6">
      <w:pPr>
        <w:pStyle w:val="Telobesedila"/>
        <w:widowControl w:val="0"/>
        <w:tabs>
          <w:tab w:val="left" w:pos="0"/>
        </w:tabs>
        <w:rPr>
          <w:rFonts w:asciiTheme="minorHAnsi" w:hAnsiTheme="minorHAnsi" w:cstheme="minorHAnsi"/>
          <w:sz w:val="22"/>
          <w:szCs w:val="22"/>
        </w:rPr>
      </w:pPr>
      <w:r w:rsidRPr="007F6D77">
        <w:rPr>
          <w:rFonts w:asciiTheme="minorHAnsi" w:hAnsiTheme="minorHAnsi" w:cstheme="minorHAnsi"/>
          <w:sz w:val="22"/>
          <w:szCs w:val="22"/>
        </w:rPr>
        <w:t xml:space="preserve">Pogodbena vrednost je določena na podlagi predvidenega obsega del in enotnih cen, ter je specificirana v ponudbi, navedeni v 2. členu te pogodbe. </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pStyle w:val="Telobesedila"/>
        <w:widowControl w:val="0"/>
        <w:rPr>
          <w:rFonts w:asciiTheme="minorHAnsi" w:hAnsiTheme="minorHAnsi" w:cstheme="minorHAnsi"/>
          <w:b/>
          <w:bCs/>
          <w:sz w:val="22"/>
          <w:szCs w:val="22"/>
        </w:rPr>
      </w:pPr>
    </w:p>
    <w:p w:rsidR="00214FA6" w:rsidRPr="007F6D77" w:rsidRDefault="00214FA6" w:rsidP="00214FA6">
      <w:pPr>
        <w:pStyle w:val="Telobesedila"/>
        <w:widowControl w:val="0"/>
        <w:jc w:val="center"/>
        <w:rPr>
          <w:rFonts w:asciiTheme="minorHAnsi" w:hAnsiTheme="minorHAnsi" w:cstheme="minorHAnsi"/>
          <w:b/>
          <w:bCs/>
          <w:sz w:val="22"/>
          <w:szCs w:val="22"/>
        </w:rPr>
      </w:pPr>
      <w:r w:rsidRPr="007F6D77">
        <w:rPr>
          <w:rFonts w:asciiTheme="minorHAnsi" w:hAnsiTheme="minorHAnsi" w:cstheme="minorHAnsi"/>
          <w:b/>
          <w:bCs/>
          <w:sz w:val="22"/>
          <w:szCs w:val="22"/>
        </w:rPr>
        <w:t>SPREMEMBA VREDNOSTI POGODBE</w:t>
      </w:r>
    </w:p>
    <w:p w:rsidR="00214FA6" w:rsidRPr="007F6D77" w:rsidRDefault="00214FA6" w:rsidP="00214FA6">
      <w:pPr>
        <w:widowControl w:val="0"/>
        <w:numPr>
          <w:ilvl w:val="0"/>
          <w:numId w:val="21"/>
        </w:numPr>
        <w:jc w:val="center"/>
        <w:rPr>
          <w:rFonts w:asciiTheme="minorHAnsi" w:hAnsiTheme="minorHAnsi" w:cstheme="minorHAnsi"/>
          <w:sz w:val="22"/>
          <w:szCs w:val="22"/>
        </w:rPr>
      </w:pPr>
      <w:r w:rsidRPr="007F6D77">
        <w:rPr>
          <w:rFonts w:asciiTheme="minorHAnsi" w:hAnsiTheme="minorHAnsi" w:cstheme="minorHAnsi"/>
          <w:sz w:val="22"/>
          <w:szCs w:val="22"/>
        </w:rPr>
        <w:t>člen</w:t>
      </w:r>
    </w:p>
    <w:p w:rsidR="00214FA6" w:rsidRPr="007F6D77" w:rsidRDefault="00214FA6" w:rsidP="00214FA6">
      <w:pPr>
        <w:pStyle w:val="Telobesedila"/>
        <w:widowControl w:val="0"/>
        <w:tabs>
          <w:tab w:val="left" w:pos="0"/>
        </w:tabs>
        <w:rPr>
          <w:rFonts w:asciiTheme="minorHAnsi" w:hAnsiTheme="minorHAnsi" w:cstheme="minorHAnsi"/>
          <w:sz w:val="22"/>
          <w:szCs w:val="22"/>
        </w:rPr>
      </w:pPr>
    </w:p>
    <w:p w:rsidR="00214FA6" w:rsidRPr="007F6D77" w:rsidRDefault="00214FA6" w:rsidP="00214FA6">
      <w:pPr>
        <w:pStyle w:val="Telobesedila"/>
        <w:widowControl w:val="0"/>
        <w:tabs>
          <w:tab w:val="left" w:pos="0"/>
        </w:tabs>
        <w:rPr>
          <w:rFonts w:asciiTheme="minorHAnsi" w:hAnsiTheme="minorHAnsi" w:cstheme="minorHAnsi"/>
          <w:sz w:val="22"/>
          <w:szCs w:val="22"/>
        </w:rPr>
      </w:pPr>
      <w:r w:rsidRPr="007F6D77">
        <w:rPr>
          <w:rFonts w:asciiTheme="minorHAnsi" w:hAnsiTheme="minorHAnsi" w:cstheme="minorHAnsi"/>
          <w:sz w:val="22"/>
          <w:szCs w:val="22"/>
        </w:rPr>
        <w:t>V zvezi z izvedbo del, ki bi nastala zaradi spremenjenih okoliščin in v primeru povečanja obsega del, ki ga ob sklenitvi te pogodbe ni bilo mogoče predvideti, ali spremembe količin, ki bi vplivale na znižanje ali zvišanje pogodbene vrednosti, je potrebno o tem skleniti pisni dodatek k pogodbi. Nepredvidena oz. spremenjena dela in material, ki niso navedena v ponudbi izvajalca, naročnik prizna samo po predhodnem dogovoru in vpisu v gradbeni dnevnik, in sicer po vnaprej dogovorjenih cenah.</w:t>
      </w:r>
    </w:p>
    <w:p w:rsidR="00214FA6" w:rsidRPr="007F6D77" w:rsidRDefault="00214FA6" w:rsidP="00214FA6">
      <w:pPr>
        <w:pStyle w:val="Telobesedila"/>
        <w:widowControl w:val="0"/>
        <w:rPr>
          <w:rFonts w:asciiTheme="minorHAnsi" w:hAnsiTheme="minorHAnsi" w:cstheme="minorHAnsi"/>
          <w:sz w:val="22"/>
          <w:szCs w:val="22"/>
        </w:rPr>
      </w:pPr>
    </w:p>
    <w:p w:rsidR="00214FA6" w:rsidRPr="007F6D77" w:rsidRDefault="00214FA6" w:rsidP="00214FA6">
      <w:pPr>
        <w:pStyle w:val="Telobesedila"/>
        <w:widowControl w:val="0"/>
        <w:rPr>
          <w:rFonts w:asciiTheme="minorHAnsi" w:hAnsiTheme="minorHAnsi" w:cstheme="minorHAnsi"/>
          <w:sz w:val="22"/>
          <w:szCs w:val="22"/>
        </w:rPr>
      </w:pPr>
      <w:r w:rsidRPr="007F6D77">
        <w:rPr>
          <w:rFonts w:asciiTheme="minorHAnsi" w:hAnsiTheme="minorHAnsi" w:cstheme="minorHAnsi"/>
          <w:sz w:val="22"/>
          <w:szCs w:val="22"/>
        </w:rPr>
        <w:t xml:space="preserve">Pogodbeni stranki sta soglasni, da za vsa morebitna dodatna ali nepredvidena dela, za katera bosta pogodbeni stranki sklenile dodatek k tej pogodbi, oz. bo ta dela naročnik potrdil, veljajo cena in kvaliteta, navedena v 5. in 6. členu te pogodbe. Uporablja se cenik del in cenik materiala, ki je priloga ponudbe in upoštevaje cen na enoto osnovne ponudbe. Če je izvajalec v predračunu podal eventualni popust, velja ta popust tudi za vsa morebitna dodatna ali </w:t>
      </w:r>
      <w:r>
        <w:rPr>
          <w:rFonts w:asciiTheme="minorHAnsi" w:hAnsiTheme="minorHAnsi" w:cstheme="minorHAnsi"/>
          <w:sz w:val="22"/>
          <w:szCs w:val="22"/>
        </w:rPr>
        <w:t>nepredvidena dela ali material.</w:t>
      </w:r>
    </w:p>
    <w:p w:rsidR="00214FA6" w:rsidRPr="007F6D77" w:rsidRDefault="00214FA6" w:rsidP="00214FA6">
      <w:pPr>
        <w:pStyle w:val="Telobesedila"/>
        <w:widowControl w:val="0"/>
        <w:rPr>
          <w:rFonts w:asciiTheme="minorHAnsi" w:hAnsiTheme="minorHAnsi" w:cstheme="minorHAnsi"/>
          <w:sz w:val="22"/>
          <w:szCs w:val="22"/>
        </w:rPr>
      </w:pPr>
    </w:p>
    <w:p w:rsidR="00214FA6" w:rsidRPr="007F6D77" w:rsidRDefault="00214FA6" w:rsidP="00214FA6">
      <w:pPr>
        <w:pStyle w:val="Telobesedila"/>
        <w:widowControl w:val="0"/>
        <w:rPr>
          <w:rFonts w:asciiTheme="minorHAnsi" w:hAnsiTheme="minorHAnsi" w:cstheme="minorHAnsi"/>
          <w:sz w:val="22"/>
          <w:szCs w:val="22"/>
        </w:rPr>
      </w:pPr>
    </w:p>
    <w:p w:rsidR="00214FA6" w:rsidRPr="007F6D77" w:rsidRDefault="00214FA6" w:rsidP="00214FA6">
      <w:pPr>
        <w:widowControl w:val="0"/>
        <w:numPr>
          <w:ilvl w:val="0"/>
          <w:numId w:val="21"/>
        </w:numPr>
        <w:jc w:val="center"/>
        <w:rPr>
          <w:rFonts w:asciiTheme="minorHAnsi" w:hAnsiTheme="minorHAnsi" w:cstheme="minorHAnsi"/>
          <w:sz w:val="22"/>
          <w:szCs w:val="22"/>
        </w:rPr>
      </w:pPr>
      <w:r w:rsidRPr="007F6D77">
        <w:rPr>
          <w:rFonts w:asciiTheme="minorHAnsi" w:hAnsiTheme="minorHAnsi" w:cstheme="minorHAnsi"/>
          <w:sz w:val="22"/>
          <w:szCs w:val="22"/>
        </w:rPr>
        <w:t>člen</w:t>
      </w:r>
    </w:p>
    <w:p w:rsidR="00214FA6" w:rsidRPr="007F6D77" w:rsidRDefault="00214FA6" w:rsidP="00214FA6">
      <w:pPr>
        <w:pStyle w:val="Telobesedila"/>
        <w:widowControl w:val="0"/>
        <w:rPr>
          <w:rFonts w:asciiTheme="minorHAnsi" w:hAnsiTheme="minorHAnsi" w:cstheme="minorHAnsi"/>
          <w:sz w:val="22"/>
          <w:szCs w:val="22"/>
        </w:rPr>
      </w:pPr>
    </w:p>
    <w:p w:rsidR="00214FA6" w:rsidRPr="007F6D77" w:rsidRDefault="00214FA6" w:rsidP="00214FA6">
      <w:pPr>
        <w:pStyle w:val="Telobesedila"/>
        <w:widowControl w:val="0"/>
        <w:rPr>
          <w:rFonts w:asciiTheme="minorHAnsi" w:hAnsiTheme="minorHAnsi" w:cstheme="minorHAnsi"/>
          <w:sz w:val="22"/>
          <w:szCs w:val="22"/>
        </w:rPr>
      </w:pPr>
      <w:r w:rsidRPr="007F6D77">
        <w:rPr>
          <w:rFonts w:asciiTheme="minorHAnsi" w:hAnsiTheme="minorHAnsi" w:cstheme="minorHAnsi"/>
          <w:sz w:val="22"/>
          <w:szCs w:val="22"/>
        </w:rPr>
        <w:t>O kakršnih koli nepredvidenih delih mora izvajalec takoj pisno obvestiti strokovni nadzor in naročnika in mu brez predhodnega poziva s strani naročnika dostaviti predračun teh del. Dodatnih del, ki niso opredeljena s to pogodbo, izvajalec ne sme začeti izvajati brez predhodnega soglasja naročnika.</w:t>
      </w:r>
    </w:p>
    <w:p w:rsidR="00214FA6" w:rsidRPr="007F6D77" w:rsidRDefault="00214FA6" w:rsidP="00214FA6">
      <w:pPr>
        <w:pStyle w:val="Telobesedila"/>
        <w:widowControl w:val="0"/>
        <w:rPr>
          <w:rFonts w:asciiTheme="minorHAnsi" w:hAnsiTheme="minorHAnsi" w:cstheme="minorHAnsi"/>
          <w:sz w:val="22"/>
          <w:szCs w:val="22"/>
        </w:rPr>
      </w:pPr>
    </w:p>
    <w:p w:rsidR="00214FA6" w:rsidRPr="007F6D77" w:rsidRDefault="00214FA6" w:rsidP="00214FA6">
      <w:pPr>
        <w:pStyle w:val="Telobesedila"/>
        <w:widowControl w:val="0"/>
        <w:rPr>
          <w:rFonts w:asciiTheme="minorHAnsi" w:hAnsiTheme="minorHAnsi" w:cstheme="minorHAnsi"/>
          <w:sz w:val="22"/>
          <w:szCs w:val="22"/>
        </w:rPr>
      </w:pPr>
      <w:r w:rsidRPr="007F6D77">
        <w:rPr>
          <w:rFonts w:asciiTheme="minorHAnsi" w:hAnsiTheme="minorHAnsi" w:cstheme="minorHAnsi"/>
          <w:sz w:val="22"/>
          <w:szCs w:val="22"/>
        </w:rPr>
        <w:t>V kolikor naročnik z vpisom v gradbeni dnevnik zahteva od izvajalca izvedbo del, ki s pogodbo niso predvidena in dogovorjena, skleneta pogodbeni stranki dodatek k tej pogodbi po cenah materiala in dela, ki so navedene v osnovni ponudbi, vključno z vsemi popusti.</w:t>
      </w:r>
    </w:p>
    <w:p w:rsidR="00214FA6" w:rsidRPr="007F6D77" w:rsidRDefault="00214FA6" w:rsidP="00214FA6">
      <w:pPr>
        <w:pStyle w:val="Telobesedila"/>
        <w:widowControl w:val="0"/>
        <w:rPr>
          <w:rFonts w:asciiTheme="minorHAnsi" w:hAnsiTheme="minorHAnsi" w:cstheme="minorHAnsi"/>
          <w:sz w:val="22"/>
          <w:szCs w:val="22"/>
        </w:rPr>
      </w:pPr>
    </w:p>
    <w:p w:rsidR="00214FA6" w:rsidRPr="007F6D77" w:rsidRDefault="00214FA6" w:rsidP="00214FA6">
      <w:pPr>
        <w:pStyle w:val="Telobesedila"/>
        <w:widowControl w:val="0"/>
        <w:rPr>
          <w:rFonts w:asciiTheme="minorHAnsi" w:hAnsiTheme="minorHAnsi" w:cstheme="minorHAnsi"/>
          <w:sz w:val="22"/>
          <w:szCs w:val="22"/>
        </w:rPr>
      </w:pPr>
      <w:r w:rsidRPr="007F6D77">
        <w:rPr>
          <w:rFonts w:asciiTheme="minorHAnsi" w:hAnsiTheme="minorHAnsi" w:cstheme="minorHAnsi"/>
          <w:sz w:val="22"/>
          <w:szCs w:val="22"/>
        </w:rPr>
        <w:t>Za dodatna (presežna, manjkajoča, nepredvidena, …) ali nova dela - pozneje naročena, ki bi se izkazala za potrebna šele po sklenitvi te pogodbe, lahko naročnik odda naročilo izvajalcu osnovnega naročila, po postopku s pogajanji brez predhodne objave, ob upoštevanju določb Zakona o javnem naročanju. Z izvajalcem se v tem primeru sklene dodatek k osnovni pogodbi ali nova pogodba.</w:t>
      </w:r>
    </w:p>
    <w:p w:rsidR="00214FA6" w:rsidRPr="007F6D77" w:rsidRDefault="00214FA6" w:rsidP="00214FA6">
      <w:pPr>
        <w:pStyle w:val="Telobesedila"/>
        <w:widowControl w:val="0"/>
        <w:rPr>
          <w:rFonts w:asciiTheme="minorHAnsi" w:hAnsiTheme="minorHAnsi" w:cstheme="minorHAnsi"/>
          <w:sz w:val="22"/>
          <w:szCs w:val="22"/>
        </w:rPr>
      </w:pPr>
    </w:p>
    <w:p w:rsidR="00214FA6" w:rsidRPr="007F6D77" w:rsidRDefault="00214FA6" w:rsidP="00214FA6">
      <w:pPr>
        <w:pStyle w:val="Telobesedila"/>
        <w:widowControl w:val="0"/>
        <w:rPr>
          <w:rFonts w:asciiTheme="minorHAnsi" w:hAnsiTheme="minorHAnsi" w:cstheme="minorHAnsi"/>
          <w:sz w:val="22"/>
          <w:szCs w:val="22"/>
        </w:rPr>
      </w:pPr>
      <w:r w:rsidRPr="007F6D77">
        <w:rPr>
          <w:rFonts w:asciiTheme="minorHAnsi" w:hAnsiTheme="minorHAnsi" w:cstheme="minorHAnsi"/>
          <w:sz w:val="22"/>
          <w:szCs w:val="22"/>
        </w:rPr>
        <w:t>S strani naročnika nepotrjene tehnologije dela, ki bi imele za posledico večje količine izvedenih del ali odškodnine tretjim osebam, niso predmet stroškov naročnika.</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pStyle w:val="Telobesedila"/>
        <w:widowControl w:val="0"/>
        <w:jc w:val="center"/>
        <w:rPr>
          <w:rFonts w:asciiTheme="minorHAnsi" w:hAnsiTheme="minorHAnsi" w:cstheme="minorHAnsi"/>
          <w:b/>
          <w:bCs/>
          <w:sz w:val="22"/>
          <w:szCs w:val="22"/>
        </w:rPr>
      </w:pPr>
      <w:r w:rsidRPr="007F6D77">
        <w:rPr>
          <w:rFonts w:asciiTheme="minorHAnsi" w:hAnsiTheme="minorHAnsi" w:cstheme="minorHAnsi"/>
          <w:b/>
          <w:bCs/>
          <w:sz w:val="22"/>
          <w:szCs w:val="22"/>
        </w:rPr>
        <w:lastRenderedPageBreak/>
        <w:t>DOKUMENTACIJA</w:t>
      </w:r>
    </w:p>
    <w:p w:rsidR="00214FA6" w:rsidRPr="007F6D77" w:rsidRDefault="00214FA6" w:rsidP="00214FA6">
      <w:pPr>
        <w:widowControl w:val="0"/>
        <w:numPr>
          <w:ilvl w:val="0"/>
          <w:numId w:val="21"/>
        </w:numPr>
        <w:jc w:val="center"/>
        <w:rPr>
          <w:rFonts w:asciiTheme="minorHAnsi" w:hAnsiTheme="minorHAnsi" w:cstheme="minorHAnsi"/>
          <w:sz w:val="22"/>
          <w:szCs w:val="22"/>
        </w:rPr>
      </w:pPr>
      <w:r w:rsidRPr="007F6D77">
        <w:rPr>
          <w:rFonts w:asciiTheme="minorHAnsi" w:hAnsiTheme="minorHAnsi" w:cstheme="minorHAnsi"/>
          <w:sz w:val="22"/>
          <w:szCs w:val="22"/>
        </w:rPr>
        <w:t>člen</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Obseg dokumentacije:</w:t>
      </w:r>
    </w:p>
    <w:p w:rsidR="00214FA6" w:rsidRPr="00805257" w:rsidRDefault="00214FA6" w:rsidP="00214FA6">
      <w:pPr>
        <w:pStyle w:val="Odstavekseznama"/>
        <w:widowControl w:val="0"/>
        <w:numPr>
          <w:ilvl w:val="0"/>
          <w:numId w:val="24"/>
        </w:numPr>
        <w:contextualSpacing w:val="0"/>
        <w:jc w:val="both"/>
        <w:rPr>
          <w:rFonts w:asciiTheme="minorHAnsi" w:hAnsiTheme="minorHAnsi" w:cstheme="minorHAnsi"/>
          <w:sz w:val="22"/>
          <w:szCs w:val="22"/>
        </w:rPr>
      </w:pPr>
      <w:r w:rsidRPr="00805257">
        <w:rPr>
          <w:rFonts w:asciiTheme="minorHAnsi" w:hAnsiTheme="minorHAnsi" w:cstheme="minorHAnsi"/>
          <w:sz w:val="22"/>
          <w:szCs w:val="22"/>
        </w:rPr>
        <w:t>gradbeno dovoljenje</w:t>
      </w:r>
      <w:r w:rsidRPr="00805257">
        <w:rPr>
          <w:rFonts w:asciiTheme="minorHAnsi" w:eastAsiaTheme="minorHAnsi" w:hAnsiTheme="minorHAnsi" w:cstheme="minorHAnsi"/>
          <w:sz w:val="22"/>
          <w:szCs w:val="22"/>
          <w:lang w:eastAsia="en-US"/>
        </w:rPr>
        <w:t xml:space="preserve">, </w:t>
      </w:r>
      <w:r w:rsidRPr="007F6D77">
        <w:rPr>
          <w:rFonts w:asciiTheme="minorHAnsi" w:eastAsiaTheme="minorHAnsi" w:hAnsiTheme="minorHAnsi" w:cstheme="minorHAnsi"/>
          <w:sz w:val="22"/>
          <w:szCs w:val="22"/>
          <w:lang w:eastAsia="en-US"/>
        </w:rPr>
        <w:t xml:space="preserve">UE </w:t>
      </w:r>
      <w:r w:rsidRPr="004E21BF">
        <w:rPr>
          <w:rFonts w:asciiTheme="minorHAnsi" w:eastAsiaTheme="minorHAnsi" w:hAnsiTheme="minorHAnsi" w:cstheme="minorHAnsi"/>
          <w:sz w:val="22"/>
          <w:szCs w:val="22"/>
          <w:lang w:eastAsia="en-US"/>
        </w:rPr>
        <w:t>Jesenice; št.: 351-125/2024-6214-8, datum: 10. 06.</w:t>
      </w:r>
      <w:r>
        <w:rPr>
          <w:rFonts w:asciiTheme="minorHAnsi" w:eastAsiaTheme="minorHAnsi" w:hAnsiTheme="minorHAnsi" w:cstheme="minorHAnsi"/>
          <w:sz w:val="22"/>
          <w:szCs w:val="22"/>
          <w:lang w:eastAsia="en-US"/>
        </w:rPr>
        <w:t xml:space="preserve"> 2024;</w:t>
      </w:r>
    </w:p>
    <w:p w:rsidR="00214FA6" w:rsidRPr="007F6D77" w:rsidRDefault="00214FA6" w:rsidP="00214FA6">
      <w:pPr>
        <w:pStyle w:val="Odstavekseznama"/>
        <w:widowControl w:val="0"/>
        <w:numPr>
          <w:ilvl w:val="0"/>
          <w:numId w:val="24"/>
        </w:numPr>
        <w:contextualSpacing w:val="0"/>
        <w:jc w:val="both"/>
        <w:rPr>
          <w:rFonts w:asciiTheme="minorHAnsi" w:hAnsiTheme="minorHAnsi" w:cstheme="minorHAnsi"/>
          <w:sz w:val="22"/>
          <w:szCs w:val="22"/>
        </w:rPr>
      </w:pPr>
      <w:r>
        <w:rPr>
          <w:rFonts w:asciiTheme="minorHAnsi" w:hAnsiTheme="minorHAnsi" w:cstheme="minorHAnsi"/>
          <w:sz w:val="22"/>
          <w:szCs w:val="22"/>
        </w:rPr>
        <w:t>PZI (projektna dokumentacija za izvedbo gradnje)</w:t>
      </w:r>
      <w:r w:rsidRPr="007F6D77">
        <w:rPr>
          <w:rFonts w:asciiTheme="minorHAnsi" w:hAnsiTheme="minorHAnsi" w:cstheme="minorHAnsi"/>
          <w:sz w:val="22"/>
          <w:szCs w:val="22"/>
        </w:rPr>
        <w:t xml:space="preserve">, </w:t>
      </w:r>
      <w:r>
        <w:rPr>
          <w:rFonts w:asciiTheme="minorHAnsi" w:hAnsiTheme="minorHAnsi" w:cstheme="minorHAnsi"/>
          <w:sz w:val="22"/>
          <w:szCs w:val="22"/>
        </w:rPr>
        <w:t>Gradnja parkirišča Plavž (Cesta Cirila Tavčarja 3B)</w:t>
      </w:r>
      <w:r w:rsidRPr="007F6D77">
        <w:rPr>
          <w:rFonts w:asciiTheme="minorHAnsi" w:hAnsiTheme="minorHAnsi" w:cstheme="minorHAnsi"/>
          <w:sz w:val="22"/>
          <w:szCs w:val="22"/>
        </w:rPr>
        <w:t xml:space="preserve">, št. projekta </w:t>
      </w:r>
      <w:r>
        <w:rPr>
          <w:rFonts w:asciiTheme="minorHAnsi" w:hAnsiTheme="minorHAnsi" w:cstheme="minorHAnsi"/>
          <w:sz w:val="22"/>
          <w:szCs w:val="22"/>
        </w:rPr>
        <w:t>PR680</w:t>
      </w:r>
      <w:r w:rsidRPr="007F6D77">
        <w:rPr>
          <w:rFonts w:asciiTheme="minorHAnsi" w:hAnsiTheme="minorHAnsi" w:cstheme="minorHAnsi"/>
          <w:sz w:val="22"/>
          <w:szCs w:val="22"/>
        </w:rPr>
        <w:t xml:space="preserve">, datum izdelave </w:t>
      </w:r>
      <w:r>
        <w:rPr>
          <w:rFonts w:asciiTheme="minorHAnsi" w:hAnsiTheme="minorHAnsi" w:cstheme="minorHAnsi"/>
          <w:sz w:val="22"/>
          <w:szCs w:val="22"/>
        </w:rPr>
        <w:t>februar 2024</w:t>
      </w:r>
      <w:r w:rsidRPr="007F6D77">
        <w:rPr>
          <w:rFonts w:asciiTheme="minorHAnsi" w:hAnsiTheme="minorHAnsi" w:cstheme="minorHAnsi"/>
          <w:sz w:val="22"/>
          <w:szCs w:val="22"/>
        </w:rPr>
        <w:t xml:space="preserve"> , izdela </w:t>
      </w:r>
      <w:r>
        <w:rPr>
          <w:rFonts w:asciiTheme="minorHAnsi" w:hAnsiTheme="minorHAnsi" w:cstheme="minorHAnsi"/>
          <w:sz w:val="22"/>
          <w:szCs w:val="22"/>
        </w:rPr>
        <w:t>PROVIA d. o. o., Kranjska cesta 24, 4202 Naklo</w:t>
      </w:r>
      <w:r w:rsidRPr="007F6D77">
        <w:rPr>
          <w:rFonts w:asciiTheme="minorHAnsi" w:hAnsiTheme="minorHAnsi" w:cstheme="minorHAnsi"/>
          <w:sz w:val="22"/>
          <w:szCs w:val="22"/>
        </w:rPr>
        <w:t>.</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Ob podpisu pogodbe oziroma</w:t>
      </w:r>
      <w:r>
        <w:rPr>
          <w:rFonts w:asciiTheme="minorHAnsi" w:hAnsiTheme="minorHAnsi" w:cstheme="minorHAnsi"/>
          <w:sz w:val="22"/>
          <w:szCs w:val="22"/>
        </w:rPr>
        <w:t xml:space="preserve"> najkasneje v sedmih (7) dneh po podpisu pogodbe</w:t>
      </w:r>
      <w:r w:rsidRPr="007F6D77">
        <w:rPr>
          <w:rFonts w:asciiTheme="minorHAnsi" w:hAnsiTheme="minorHAnsi" w:cstheme="minorHAnsi"/>
          <w:sz w:val="22"/>
          <w:szCs w:val="22"/>
        </w:rPr>
        <w:t xml:space="preserve"> mora naročnik izpolniti naslednje pogoje:</w:t>
      </w:r>
    </w:p>
    <w:p w:rsidR="00214FA6" w:rsidRPr="007F6D77" w:rsidRDefault="00214FA6" w:rsidP="00214FA6">
      <w:pPr>
        <w:widowControl w:val="0"/>
        <w:numPr>
          <w:ilvl w:val="0"/>
          <w:numId w:val="19"/>
        </w:numPr>
        <w:tabs>
          <w:tab w:val="clear" w:pos="720"/>
          <w:tab w:val="num" w:pos="360"/>
        </w:tabs>
        <w:ind w:left="360"/>
        <w:jc w:val="both"/>
        <w:rPr>
          <w:rFonts w:asciiTheme="minorHAnsi" w:hAnsiTheme="minorHAnsi" w:cstheme="minorHAnsi"/>
          <w:sz w:val="22"/>
          <w:szCs w:val="22"/>
        </w:rPr>
      </w:pPr>
      <w:r w:rsidRPr="007F6D77">
        <w:rPr>
          <w:rFonts w:asciiTheme="minorHAnsi" w:hAnsiTheme="minorHAnsi" w:cstheme="minorHAnsi"/>
          <w:sz w:val="22"/>
          <w:szCs w:val="22"/>
        </w:rPr>
        <w:t xml:space="preserve">izročiti izvajalcu </w:t>
      </w:r>
      <w:r>
        <w:rPr>
          <w:rFonts w:asciiTheme="minorHAnsi" w:hAnsiTheme="minorHAnsi" w:cstheme="minorHAnsi"/>
          <w:sz w:val="22"/>
          <w:szCs w:val="22"/>
        </w:rPr>
        <w:t>tisti del projektne dokumentacij, ki se nanaša na predmet naročila</w:t>
      </w:r>
      <w:r w:rsidRPr="007F6D77">
        <w:rPr>
          <w:rFonts w:asciiTheme="minorHAnsi" w:hAnsiTheme="minorHAnsi" w:cstheme="minorHAnsi"/>
          <w:sz w:val="22"/>
          <w:szCs w:val="22"/>
        </w:rPr>
        <w:t>, z vsemi računskimi in opisnimi prilogami v enem (1) izvodu, navedeno v 2. členu te pogodbe;</w:t>
      </w:r>
    </w:p>
    <w:p w:rsidR="00214FA6" w:rsidRPr="007F6D77" w:rsidRDefault="00214FA6" w:rsidP="00214FA6">
      <w:pPr>
        <w:widowControl w:val="0"/>
        <w:numPr>
          <w:ilvl w:val="0"/>
          <w:numId w:val="19"/>
        </w:numPr>
        <w:tabs>
          <w:tab w:val="clear" w:pos="720"/>
          <w:tab w:val="num" w:pos="360"/>
        </w:tabs>
        <w:ind w:left="360"/>
        <w:jc w:val="both"/>
        <w:rPr>
          <w:rFonts w:asciiTheme="minorHAnsi" w:hAnsiTheme="minorHAnsi" w:cstheme="minorHAnsi"/>
          <w:sz w:val="22"/>
          <w:szCs w:val="22"/>
        </w:rPr>
      </w:pPr>
      <w:r w:rsidRPr="007F6D77">
        <w:rPr>
          <w:rFonts w:asciiTheme="minorHAnsi" w:hAnsiTheme="minorHAnsi" w:cstheme="minorHAnsi"/>
          <w:sz w:val="22"/>
          <w:szCs w:val="22"/>
        </w:rPr>
        <w:t xml:space="preserve">dati izvajalcu na razpolago vso dokumentacijo in informacije, s katerimi razpolaga in so za prevzeti obseg del potrebne. </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pStyle w:val="Pripombabesedilo"/>
        <w:ind w:left="0"/>
        <w:rPr>
          <w:rFonts w:asciiTheme="minorHAnsi" w:hAnsiTheme="minorHAnsi" w:cstheme="minorHAnsi"/>
          <w:sz w:val="22"/>
          <w:szCs w:val="22"/>
        </w:rPr>
      </w:pPr>
      <w:r w:rsidRPr="007F6D77">
        <w:rPr>
          <w:rFonts w:asciiTheme="minorHAnsi" w:hAnsiTheme="minorHAnsi" w:cstheme="minorHAnsi"/>
          <w:sz w:val="22"/>
          <w:szCs w:val="22"/>
        </w:rPr>
        <w:t>Izvajalec je dolžan po zaključku del navedeno dokumentacijo vrniti naročniku. za potrebe nadaljnjih postopkov in izvedbe posegov na predmetnem objektu.</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p>
    <w:p w:rsidR="00214FA6" w:rsidRPr="0059619A" w:rsidRDefault="00214FA6" w:rsidP="00214FA6">
      <w:pPr>
        <w:widowControl w:val="0"/>
        <w:numPr>
          <w:ilvl w:val="0"/>
          <w:numId w:val="21"/>
        </w:numPr>
        <w:jc w:val="center"/>
        <w:rPr>
          <w:rFonts w:asciiTheme="minorHAnsi" w:hAnsiTheme="minorHAnsi" w:cstheme="minorHAnsi"/>
          <w:sz w:val="22"/>
          <w:szCs w:val="22"/>
        </w:rPr>
      </w:pPr>
      <w:r w:rsidRPr="0059619A">
        <w:rPr>
          <w:rFonts w:asciiTheme="minorHAnsi" w:hAnsiTheme="minorHAnsi" w:cstheme="minorHAnsi"/>
          <w:sz w:val="22"/>
          <w:szCs w:val="22"/>
        </w:rPr>
        <w:t>člen</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pStyle w:val="Telobesedila21"/>
        <w:widowControl w:val="0"/>
        <w:rPr>
          <w:rFonts w:asciiTheme="minorHAnsi" w:hAnsiTheme="minorHAnsi" w:cstheme="minorHAnsi"/>
          <w:b w:val="0"/>
          <w:bCs w:val="0"/>
          <w:sz w:val="22"/>
          <w:szCs w:val="22"/>
        </w:rPr>
      </w:pPr>
      <w:r w:rsidRPr="00CB3F51">
        <w:rPr>
          <w:rFonts w:asciiTheme="minorHAnsi" w:hAnsiTheme="minorHAnsi" w:cstheme="minorHAnsi"/>
          <w:b w:val="0"/>
          <w:bCs w:val="0"/>
          <w:sz w:val="22"/>
          <w:szCs w:val="22"/>
        </w:rPr>
        <w:t xml:space="preserve">Za vse vgrajene materiale je izvajalec dolžan pridobiti veljavno </w:t>
      </w:r>
      <w:proofErr w:type="spellStart"/>
      <w:r w:rsidRPr="00CB3F51">
        <w:rPr>
          <w:rFonts w:asciiTheme="minorHAnsi" w:hAnsiTheme="minorHAnsi" w:cstheme="minorHAnsi"/>
          <w:b w:val="0"/>
          <w:bCs w:val="0"/>
          <w:sz w:val="22"/>
          <w:szCs w:val="22"/>
        </w:rPr>
        <w:t>atestno</w:t>
      </w:r>
      <w:proofErr w:type="spellEnd"/>
      <w:r w:rsidRPr="00CB3F51">
        <w:rPr>
          <w:rFonts w:asciiTheme="minorHAnsi" w:hAnsiTheme="minorHAnsi" w:cstheme="minorHAnsi"/>
          <w:b w:val="0"/>
          <w:bCs w:val="0"/>
          <w:sz w:val="22"/>
          <w:szCs w:val="22"/>
        </w:rPr>
        <w:t xml:space="preserve"> dokumentacijo oziroma izjave o skladnosti proizvodov, ki jih mora predložiti nadzorniku v potrditev pred samo vgradnjo. Na gradbišču mora tudi hraniti poročila o izvršenih preiskavah, poročila o meritvah in tlačnih preizkusih.</w:t>
      </w:r>
    </w:p>
    <w:p w:rsidR="00214FA6" w:rsidRPr="007F6D77" w:rsidRDefault="00214FA6" w:rsidP="00214FA6">
      <w:pPr>
        <w:pStyle w:val="Telobesedila"/>
        <w:widowControl w:val="0"/>
        <w:rPr>
          <w:rFonts w:asciiTheme="minorHAnsi" w:hAnsiTheme="minorHAnsi" w:cstheme="minorHAnsi"/>
          <w:sz w:val="22"/>
          <w:szCs w:val="22"/>
        </w:rPr>
      </w:pPr>
    </w:p>
    <w:p w:rsidR="00214FA6" w:rsidRPr="007F6D77" w:rsidRDefault="00214FA6" w:rsidP="00214FA6">
      <w:pPr>
        <w:pStyle w:val="Telobesedila"/>
        <w:widowControl w:val="0"/>
        <w:jc w:val="center"/>
        <w:rPr>
          <w:rFonts w:asciiTheme="minorHAnsi" w:hAnsiTheme="minorHAnsi" w:cstheme="minorHAnsi"/>
          <w:sz w:val="22"/>
          <w:szCs w:val="22"/>
        </w:rPr>
      </w:pPr>
    </w:p>
    <w:p w:rsidR="00214FA6" w:rsidRPr="007F6D77" w:rsidRDefault="00214FA6" w:rsidP="00214FA6">
      <w:pPr>
        <w:pStyle w:val="Telobesedila"/>
        <w:widowControl w:val="0"/>
        <w:jc w:val="center"/>
        <w:rPr>
          <w:rFonts w:asciiTheme="minorHAnsi" w:hAnsiTheme="minorHAnsi" w:cstheme="minorHAnsi"/>
          <w:b/>
          <w:bCs/>
          <w:sz w:val="22"/>
          <w:szCs w:val="22"/>
        </w:rPr>
      </w:pPr>
      <w:r w:rsidRPr="007F6D77">
        <w:rPr>
          <w:rFonts w:asciiTheme="minorHAnsi" w:hAnsiTheme="minorHAnsi" w:cstheme="minorHAnsi"/>
          <w:b/>
          <w:bCs/>
          <w:sz w:val="22"/>
          <w:szCs w:val="22"/>
        </w:rPr>
        <w:t>ZAČETEK IN DOKONČANJE DEL</w:t>
      </w:r>
    </w:p>
    <w:p w:rsidR="00214FA6" w:rsidRPr="007F6D77" w:rsidRDefault="00214FA6" w:rsidP="00214FA6">
      <w:pPr>
        <w:widowControl w:val="0"/>
        <w:numPr>
          <w:ilvl w:val="0"/>
          <w:numId w:val="21"/>
        </w:numPr>
        <w:jc w:val="center"/>
        <w:rPr>
          <w:rFonts w:asciiTheme="minorHAnsi" w:hAnsiTheme="minorHAnsi" w:cstheme="minorHAnsi"/>
          <w:sz w:val="22"/>
          <w:szCs w:val="22"/>
        </w:rPr>
      </w:pPr>
      <w:r w:rsidRPr="007F6D77">
        <w:rPr>
          <w:rFonts w:asciiTheme="minorHAnsi" w:hAnsiTheme="minorHAnsi" w:cstheme="minorHAnsi"/>
          <w:sz w:val="22"/>
          <w:szCs w:val="22"/>
        </w:rPr>
        <w:t>člen</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Pr>
          <w:rFonts w:asciiTheme="minorHAnsi" w:hAnsiTheme="minorHAnsi" w:cstheme="minorHAnsi"/>
          <w:sz w:val="22"/>
          <w:szCs w:val="22"/>
        </w:rPr>
        <w:t>Naročnik bo organizir</w:t>
      </w:r>
      <w:r w:rsidR="00972363">
        <w:rPr>
          <w:rFonts w:asciiTheme="minorHAnsi" w:hAnsiTheme="minorHAnsi" w:cstheme="minorHAnsi"/>
          <w:sz w:val="22"/>
          <w:szCs w:val="22"/>
        </w:rPr>
        <w:t>al uvedbo v delo najkasneje v 10</w:t>
      </w:r>
      <w:r>
        <w:rPr>
          <w:rFonts w:asciiTheme="minorHAnsi" w:hAnsiTheme="minorHAnsi" w:cstheme="minorHAnsi"/>
          <w:sz w:val="22"/>
          <w:szCs w:val="22"/>
        </w:rPr>
        <w:t xml:space="preserve"> dneh po podpisu pogodbe, s čimer prične teči pogodbeni rok</w:t>
      </w:r>
      <w:r w:rsidRPr="007F6D77">
        <w:rPr>
          <w:rFonts w:asciiTheme="minorHAnsi" w:hAnsiTheme="minorHAnsi" w:cstheme="minorHAnsi"/>
          <w:sz w:val="22"/>
          <w:szCs w:val="22"/>
        </w:rPr>
        <w:t>.</w:t>
      </w:r>
      <w:r>
        <w:rPr>
          <w:rFonts w:asciiTheme="minorHAnsi" w:hAnsiTheme="minorHAnsi" w:cstheme="minorHAnsi"/>
          <w:sz w:val="22"/>
          <w:szCs w:val="22"/>
        </w:rPr>
        <w:t xml:space="preserve"> Pogodbeni rok za dokončanje operativnih gradbenih del je 35 dni po uvedbi v delo. Rok za izdelavo potrebne dokumentacije za pridobitev gradbenega dovoljenja je 30 dni po zaključku operativnih gradbenih del</w:t>
      </w:r>
      <w:r w:rsidRPr="007F6D77">
        <w:rPr>
          <w:rFonts w:asciiTheme="minorHAnsi" w:hAnsiTheme="minorHAnsi" w:cstheme="minorHAnsi"/>
          <w:sz w:val="22"/>
          <w:szCs w:val="22"/>
        </w:rPr>
        <w:t xml:space="preserve">, vse v skladu s podrobnim terminskim planom del, ki ga izvajalec izdela in preda </w:t>
      </w:r>
      <w:r>
        <w:rPr>
          <w:rFonts w:asciiTheme="minorHAnsi" w:hAnsiTheme="minorHAnsi" w:cstheme="minorHAnsi"/>
          <w:sz w:val="22"/>
          <w:szCs w:val="22"/>
        </w:rPr>
        <w:t>ob uvedbi v delo.</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Za začetek del po tej pogodbi se šteje dan, ko naročnik izvajalca uvede v posel. Tega dne izvajalec začne voditi gradbeni dnevnik in gradbeno knjigo.</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 xml:space="preserve">Če izvajalec ne začne z deli v </w:t>
      </w:r>
      <w:r>
        <w:rPr>
          <w:rFonts w:asciiTheme="minorHAnsi" w:hAnsiTheme="minorHAnsi" w:cstheme="minorHAnsi"/>
          <w:sz w:val="22"/>
          <w:szCs w:val="22"/>
        </w:rPr>
        <w:t>desetih (10) dneh po uvedbi v delo</w:t>
      </w:r>
      <w:r w:rsidRPr="007F6D77">
        <w:rPr>
          <w:rFonts w:asciiTheme="minorHAnsi" w:hAnsiTheme="minorHAnsi" w:cstheme="minorHAnsi"/>
          <w:sz w:val="22"/>
          <w:szCs w:val="22"/>
        </w:rPr>
        <w:t>, sme naročnik oddati dela v celoti ali delno drugemu izvajalcu. Vse morebitne višje stroške, vključno pogodbeno kazen in škodo, ki s tem nastane, trpi izvajalec del iz te pogodbe. Enako sme ukrepati naročnik, če izvajalec neupravičeno prekine ali ustavi dela.</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pStyle w:val="Telobesedila"/>
        <w:widowControl w:val="0"/>
        <w:jc w:val="center"/>
        <w:rPr>
          <w:rFonts w:asciiTheme="minorHAnsi" w:hAnsiTheme="minorHAnsi" w:cstheme="minorHAnsi"/>
          <w:b/>
          <w:bCs/>
          <w:sz w:val="22"/>
          <w:szCs w:val="22"/>
        </w:rPr>
      </w:pPr>
      <w:r w:rsidRPr="007F6D77">
        <w:rPr>
          <w:rFonts w:asciiTheme="minorHAnsi" w:hAnsiTheme="minorHAnsi" w:cstheme="minorHAnsi"/>
          <w:b/>
          <w:bCs/>
          <w:sz w:val="22"/>
          <w:szCs w:val="22"/>
        </w:rPr>
        <w:t>POGODBENA KAZEN IN ŠKODA</w:t>
      </w:r>
    </w:p>
    <w:p w:rsidR="00214FA6" w:rsidRPr="007F6D77" w:rsidRDefault="00214FA6" w:rsidP="00214FA6">
      <w:pPr>
        <w:widowControl w:val="0"/>
        <w:numPr>
          <w:ilvl w:val="0"/>
          <w:numId w:val="21"/>
        </w:numPr>
        <w:jc w:val="center"/>
        <w:rPr>
          <w:rFonts w:asciiTheme="minorHAnsi" w:hAnsiTheme="minorHAnsi" w:cstheme="minorHAnsi"/>
          <w:sz w:val="22"/>
          <w:szCs w:val="22"/>
        </w:rPr>
      </w:pPr>
      <w:r w:rsidRPr="007F6D77">
        <w:rPr>
          <w:rFonts w:asciiTheme="minorHAnsi" w:hAnsiTheme="minorHAnsi" w:cstheme="minorHAnsi"/>
          <w:sz w:val="22"/>
          <w:szCs w:val="22"/>
        </w:rPr>
        <w:t>člen</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 xml:space="preserve">V primeru, da izvajalec po svoji krivdi ne dokonča prevzetih del v dogovorjenem ali sporazumno podaljšanem roku, mora plačati naročniku pogodbeno dogovorjeno kazen, ki znaša </w:t>
      </w:r>
      <w:r>
        <w:rPr>
          <w:rFonts w:asciiTheme="minorHAnsi" w:hAnsiTheme="minorHAnsi" w:cstheme="minorHAnsi"/>
          <w:sz w:val="22"/>
          <w:szCs w:val="22"/>
        </w:rPr>
        <w:t>2,</w:t>
      </w:r>
      <w:r w:rsidRPr="007F6D77">
        <w:rPr>
          <w:rFonts w:asciiTheme="minorHAnsi" w:hAnsiTheme="minorHAnsi" w:cstheme="minorHAnsi"/>
          <w:sz w:val="22"/>
          <w:szCs w:val="22"/>
        </w:rPr>
        <w:t>5 ‰ (</w:t>
      </w:r>
      <w:proofErr w:type="spellStart"/>
      <w:r w:rsidRPr="007F6D77">
        <w:rPr>
          <w:rFonts w:asciiTheme="minorHAnsi" w:hAnsiTheme="minorHAnsi" w:cstheme="minorHAnsi"/>
          <w:sz w:val="22"/>
          <w:szCs w:val="22"/>
        </w:rPr>
        <w:t>promil</w:t>
      </w:r>
      <w:proofErr w:type="spellEnd"/>
      <w:r w:rsidRPr="007F6D77">
        <w:rPr>
          <w:rFonts w:asciiTheme="minorHAnsi" w:hAnsiTheme="minorHAnsi" w:cstheme="minorHAnsi"/>
          <w:sz w:val="22"/>
          <w:szCs w:val="22"/>
        </w:rPr>
        <w:t xml:space="preserve">) od pogodbene vrednosti prevzetih del za vsak koledarski dan zamude. Višina pogodbene kazni </w:t>
      </w:r>
      <w:r>
        <w:rPr>
          <w:rFonts w:asciiTheme="minorHAnsi" w:hAnsiTheme="minorHAnsi" w:cstheme="minorHAnsi"/>
          <w:sz w:val="22"/>
          <w:szCs w:val="22"/>
        </w:rPr>
        <w:t xml:space="preserve">je navzgor </w:t>
      </w:r>
      <w:r>
        <w:rPr>
          <w:rFonts w:asciiTheme="minorHAnsi" w:hAnsiTheme="minorHAnsi" w:cstheme="minorHAnsi"/>
          <w:sz w:val="22"/>
          <w:szCs w:val="22"/>
        </w:rPr>
        <w:lastRenderedPageBreak/>
        <w:t>omejena na 5 %.</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Izvajalec se enako zaveže poravnati vse dodatne stroške nadzora na osnovi izstavljenega računa zaradi neopravičene prekoračitve roka.</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Naročnik do izvajalca lahko uveljavlja tudi vso povzročeno škodo in dodatne stroške zaradi zamude pri izvajanju pogodbenih del.</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Za dobro izvedbo dela pa se v primeru nekvalitetne izvedbe del pogodbena kazen izračuna po dejansko nastali škodi.</w:t>
      </w:r>
    </w:p>
    <w:p w:rsidR="00214FA6" w:rsidRPr="007F6D77" w:rsidRDefault="00214FA6" w:rsidP="00214FA6">
      <w:pPr>
        <w:spacing w:before="240" w:after="120" w:line="276" w:lineRule="auto"/>
        <w:jc w:val="both"/>
        <w:rPr>
          <w:rFonts w:asciiTheme="minorHAnsi" w:hAnsiTheme="minorHAnsi" w:cstheme="minorHAnsi"/>
          <w:sz w:val="22"/>
          <w:szCs w:val="22"/>
        </w:rPr>
      </w:pPr>
      <w:r w:rsidRPr="007F6D77">
        <w:rPr>
          <w:rFonts w:asciiTheme="minorHAnsi" w:hAnsiTheme="minorHAnsi" w:cstheme="minorHAnsi"/>
          <w:sz w:val="22"/>
          <w:szCs w:val="22"/>
        </w:rPr>
        <w:t>Naročnik ima pravico zahtevati pogodbeno kazen zaradi zamude oziroma pogodbeno kazen zaradi odstopa od pogodbe, ne glede na nastanek škode.</w:t>
      </w:r>
    </w:p>
    <w:p w:rsidR="00214FA6" w:rsidRPr="007F6D77" w:rsidRDefault="00214FA6" w:rsidP="00214FA6">
      <w:pPr>
        <w:widowControl w:val="0"/>
        <w:numPr>
          <w:ilvl w:val="0"/>
          <w:numId w:val="21"/>
        </w:numPr>
        <w:spacing w:before="240" w:line="276" w:lineRule="auto"/>
        <w:ind w:left="714" w:hanging="357"/>
        <w:jc w:val="center"/>
        <w:rPr>
          <w:rFonts w:asciiTheme="minorHAnsi" w:hAnsiTheme="minorHAnsi" w:cstheme="minorHAnsi"/>
          <w:sz w:val="22"/>
          <w:szCs w:val="22"/>
        </w:rPr>
      </w:pPr>
      <w:r w:rsidRPr="007F6D77">
        <w:rPr>
          <w:rFonts w:asciiTheme="minorHAnsi" w:hAnsiTheme="minorHAnsi" w:cstheme="minorHAnsi"/>
          <w:sz w:val="22"/>
          <w:szCs w:val="22"/>
        </w:rPr>
        <w:t>člen</w:t>
      </w:r>
    </w:p>
    <w:p w:rsidR="00214FA6" w:rsidRPr="007F6D77" w:rsidRDefault="00214FA6" w:rsidP="00214FA6">
      <w:pPr>
        <w:spacing w:before="120" w:after="120"/>
        <w:jc w:val="both"/>
        <w:rPr>
          <w:rFonts w:asciiTheme="minorHAnsi" w:hAnsiTheme="minorHAnsi" w:cstheme="minorHAnsi"/>
          <w:sz w:val="22"/>
          <w:szCs w:val="22"/>
        </w:rPr>
      </w:pPr>
      <w:r w:rsidRPr="007F6D77">
        <w:rPr>
          <w:rFonts w:asciiTheme="minorHAnsi" w:hAnsiTheme="minorHAnsi" w:cstheme="minorHAnsi"/>
          <w:sz w:val="22"/>
          <w:szCs w:val="22"/>
        </w:rPr>
        <w:t>Naročnik mora dejstvo morebitne zamude izvajalca ter število dni zamude izvajalca vpisati v primopredajni zapisnik. S tem se šteje p</w:t>
      </w:r>
      <w:r>
        <w:rPr>
          <w:rFonts w:asciiTheme="minorHAnsi" w:hAnsiTheme="minorHAnsi" w:cstheme="minorHAnsi"/>
          <w:sz w:val="22"/>
          <w:szCs w:val="22"/>
        </w:rPr>
        <w:t>ogodbena kazen za notificirano.</w:t>
      </w:r>
    </w:p>
    <w:p w:rsidR="00214FA6" w:rsidRPr="007F6D77" w:rsidRDefault="00214FA6" w:rsidP="00214FA6">
      <w:pPr>
        <w:spacing w:before="120" w:after="120"/>
        <w:jc w:val="both"/>
        <w:rPr>
          <w:rFonts w:asciiTheme="minorHAnsi" w:hAnsiTheme="minorHAnsi" w:cstheme="minorHAnsi"/>
          <w:sz w:val="22"/>
          <w:szCs w:val="22"/>
        </w:rPr>
      </w:pPr>
      <w:r w:rsidRPr="007F6D77">
        <w:rPr>
          <w:rFonts w:asciiTheme="minorHAnsi" w:hAnsiTheme="minorHAnsi" w:cstheme="minorHAnsi"/>
          <w:sz w:val="22"/>
          <w:szCs w:val="22"/>
        </w:rPr>
        <w:t xml:space="preserve">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 </w:t>
      </w:r>
    </w:p>
    <w:p w:rsidR="00214FA6" w:rsidRPr="007F6D77" w:rsidRDefault="00214FA6" w:rsidP="00214FA6">
      <w:pPr>
        <w:spacing w:before="120" w:after="120"/>
        <w:jc w:val="both"/>
        <w:rPr>
          <w:rFonts w:asciiTheme="minorHAnsi" w:hAnsiTheme="minorHAnsi" w:cstheme="minorHAnsi"/>
          <w:sz w:val="22"/>
          <w:szCs w:val="22"/>
        </w:rPr>
      </w:pPr>
      <w:r w:rsidRPr="007F6D77">
        <w:rPr>
          <w:rFonts w:asciiTheme="minorHAnsi" w:hAnsiTheme="minorHAnsi" w:cstheme="minorHAnsi"/>
          <w:sz w:val="22"/>
          <w:szCs w:val="22"/>
        </w:rPr>
        <w:t xml:space="preserve">V kolikor naročnik zamudi rok za notifikacijo pogodbene kazni, ni upravičen do obračuna pogodbene kazni. </w:t>
      </w:r>
    </w:p>
    <w:p w:rsidR="00214FA6" w:rsidRPr="007F6D77" w:rsidRDefault="00214FA6" w:rsidP="00214FA6">
      <w:pPr>
        <w:spacing w:before="120" w:after="120"/>
        <w:jc w:val="both"/>
        <w:rPr>
          <w:rFonts w:asciiTheme="minorHAnsi" w:hAnsiTheme="minorHAnsi" w:cstheme="minorHAnsi"/>
          <w:sz w:val="22"/>
          <w:szCs w:val="22"/>
        </w:rPr>
      </w:pPr>
      <w:r w:rsidRPr="007F6D77">
        <w:rPr>
          <w:rFonts w:asciiTheme="minorHAnsi" w:hAnsiTheme="minorHAnsi" w:cstheme="minorHAnsi"/>
          <w:sz w:val="22"/>
          <w:szCs w:val="22"/>
        </w:rPr>
        <w:t xml:space="preserve">Naročnik mora pogodbeno kazen zaradi odstopa od pogodbe notificirati in uveljaviti najkasneje v 60 dneh po odstopu od pogodbe. </w:t>
      </w:r>
    </w:p>
    <w:p w:rsidR="00214FA6" w:rsidRPr="007F6D77" w:rsidRDefault="00214FA6" w:rsidP="00214FA6">
      <w:pPr>
        <w:widowControl w:val="0"/>
        <w:numPr>
          <w:ilvl w:val="0"/>
          <w:numId w:val="21"/>
        </w:numPr>
        <w:spacing w:before="240" w:line="276" w:lineRule="auto"/>
        <w:ind w:left="714" w:hanging="357"/>
        <w:jc w:val="center"/>
        <w:rPr>
          <w:rFonts w:asciiTheme="minorHAnsi" w:hAnsiTheme="minorHAnsi" w:cstheme="minorHAnsi"/>
          <w:sz w:val="22"/>
          <w:szCs w:val="22"/>
        </w:rPr>
      </w:pPr>
      <w:r w:rsidRPr="007F6D77">
        <w:rPr>
          <w:rFonts w:asciiTheme="minorHAnsi" w:hAnsiTheme="minorHAnsi" w:cstheme="minorHAnsi"/>
          <w:sz w:val="22"/>
          <w:szCs w:val="22"/>
        </w:rPr>
        <w:t>člen</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pStyle w:val="Telobesedila"/>
        <w:widowControl w:val="0"/>
        <w:jc w:val="center"/>
        <w:rPr>
          <w:rFonts w:asciiTheme="minorHAnsi" w:hAnsiTheme="minorHAnsi" w:cstheme="minorHAnsi"/>
          <w:b/>
          <w:bCs/>
          <w:sz w:val="22"/>
          <w:szCs w:val="22"/>
        </w:rPr>
      </w:pPr>
      <w:r w:rsidRPr="007F6D77">
        <w:rPr>
          <w:rFonts w:asciiTheme="minorHAnsi" w:hAnsiTheme="minorHAnsi" w:cstheme="minorHAnsi"/>
          <w:b/>
          <w:bCs/>
          <w:sz w:val="22"/>
          <w:szCs w:val="22"/>
        </w:rPr>
        <w:t>FINANČNO ZAVAROVANJE ZA DOBRO IN PRAVOČASNO IZVEDBO POGODBENIH OBVEZNOSTI</w:t>
      </w:r>
    </w:p>
    <w:p w:rsidR="00214FA6" w:rsidRPr="007F6D77" w:rsidRDefault="00214FA6" w:rsidP="00214FA6">
      <w:pPr>
        <w:pStyle w:val="Telobesedila"/>
        <w:widowControl w:val="0"/>
        <w:numPr>
          <w:ilvl w:val="0"/>
          <w:numId w:val="21"/>
        </w:numPr>
        <w:spacing w:after="0"/>
        <w:jc w:val="center"/>
        <w:rPr>
          <w:rFonts w:asciiTheme="minorHAnsi" w:hAnsiTheme="minorHAnsi" w:cstheme="minorHAnsi"/>
          <w:sz w:val="22"/>
          <w:szCs w:val="22"/>
        </w:rPr>
      </w:pPr>
      <w:r w:rsidRPr="007F6D77">
        <w:rPr>
          <w:rFonts w:asciiTheme="minorHAnsi" w:hAnsiTheme="minorHAnsi" w:cstheme="minorHAnsi"/>
          <w:sz w:val="22"/>
          <w:szCs w:val="22"/>
        </w:rPr>
        <w:t>člen</w:t>
      </w:r>
    </w:p>
    <w:p w:rsidR="00214FA6" w:rsidRPr="007F6D77" w:rsidRDefault="00214FA6" w:rsidP="00214FA6">
      <w:pPr>
        <w:widowControl w:val="0"/>
        <w:overflowPunct w:val="0"/>
        <w:autoSpaceDE w:val="0"/>
        <w:jc w:val="both"/>
        <w:rPr>
          <w:rFonts w:asciiTheme="minorHAnsi" w:hAnsiTheme="minorHAnsi" w:cstheme="minorHAnsi"/>
          <w:sz w:val="22"/>
          <w:szCs w:val="22"/>
        </w:rPr>
      </w:pPr>
    </w:p>
    <w:p w:rsidR="00214FA6" w:rsidRPr="007F6D77" w:rsidRDefault="00214FA6" w:rsidP="00214FA6">
      <w:pPr>
        <w:widowControl w:val="0"/>
        <w:overflowPunct w:val="0"/>
        <w:autoSpaceDE w:val="0"/>
        <w:jc w:val="both"/>
        <w:rPr>
          <w:rFonts w:asciiTheme="minorHAnsi" w:hAnsiTheme="minorHAnsi" w:cstheme="minorHAnsi"/>
          <w:sz w:val="22"/>
          <w:szCs w:val="22"/>
        </w:rPr>
      </w:pPr>
      <w:r w:rsidRPr="007F6D77">
        <w:rPr>
          <w:rFonts w:asciiTheme="minorHAnsi" w:hAnsiTheme="minorHAnsi" w:cstheme="minorHAnsi"/>
          <w:sz w:val="22"/>
          <w:szCs w:val="22"/>
        </w:rPr>
        <w:t>Najkasneje v desetih (10) dneh po podpisu pogodbe mora izvajalec naročniku izročiti finančno zavarovanje za dobro in pravočasno izvedbo pogodbenih obveznosti investicije (</w:t>
      </w:r>
      <w:r>
        <w:rPr>
          <w:rFonts w:asciiTheme="minorHAnsi" w:hAnsiTheme="minorHAnsi" w:cstheme="minorHAnsi"/>
          <w:sz w:val="22"/>
          <w:szCs w:val="22"/>
        </w:rPr>
        <w:t>bianco menico), in sicer v višini 5</w:t>
      </w:r>
      <w:r w:rsidRPr="007F6D77">
        <w:rPr>
          <w:rFonts w:asciiTheme="minorHAnsi" w:hAnsiTheme="minorHAnsi" w:cstheme="minorHAnsi"/>
          <w:sz w:val="22"/>
          <w:szCs w:val="22"/>
        </w:rPr>
        <w:t>% od pogodbene vrednosti del z DDV.</w:t>
      </w:r>
    </w:p>
    <w:p w:rsidR="00214FA6" w:rsidRPr="007F6D77" w:rsidRDefault="00214FA6" w:rsidP="00214FA6">
      <w:pPr>
        <w:widowControl w:val="0"/>
        <w:overflowPunct w:val="0"/>
        <w:autoSpaceDE w:val="0"/>
        <w:jc w:val="both"/>
        <w:rPr>
          <w:rFonts w:asciiTheme="minorHAnsi" w:hAnsiTheme="minorHAnsi" w:cstheme="minorHAnsi"/>
          <w:sz w:val="22"/>
          <w:szCs w:val="22"/>
        </w:rPr>
      </w:pPr>
    </w:p>
    <w:p w:rsidR="00214FA6" w:rsidRPr="007F6D77" w:rsidRDefault="00214FA6" w:rsidP="00214FA6">
      <w:pPr>
        <w:widowControl w:val="0"/>
        <w:overflowPunct w:val="0"/>
        <w:autoSpaceDE w:val="0"/>
        <w:jc w:val="both"/>
        <w:rPr>
          <w:rFonts w:asciiTheme="minorHAnsi" w:hAnsiTheme="minorHAnsi" w:cstheme="minorHAnsi"/>
          <w:sz w:val="22"/>
          <w:szCs w:val="22"/>
        </w:rPr>
      </w:pPr>
      <w:r w:rsidRPr="004113D7">
        <w:rPr>
          <w:rFonts w:asciiTheme="minorHAnsi" w:hAnsiTheme="minorHAnsi" w:cstheme="minorHAnsi"/>
          <w:sz w:val="22"/>
          <w:szCs w:val="22"/>
        </w:rPr>
        <w:t>Finančno zavarovanje mora biti veljavno 60 dni dlje od pogodbenega</w:t>
      </w:r>
      <w:r>
        <w:rPr>
          <w:rFonts w:asciiTheme="minorHAnsi" w:hAnsiTheme="minorHAnsi" w:cstheme="minorHAnsi"/>
          <w:sz w:val="22"/>
          <w:szCs w:val="22"/>
        </w:rPr>
        <w:t xml:space="preserve"> roka</w:t>
      </w:r>
      <w:r w:rsidRPr="004113D7">
        <w:rPr>
          <w:rFonts w:asciiTheme="minorHAnsi" w:hAnsiTheme="minorHAnsi" w:cstheme="minorHAnsi"/>
          <w:sz w:val="22"/>
          <w:szCs w:val="22"/>
        </w:rPr>
        <w:t xml:space="preserve"> za izdelavo projektne dokumentacije.</w:t>
      </w:r>
    </w:p>
    <w:p w:rsidR="00214FA6" w:rsidRPr="007F6D77" w:rsidRDefault="00214FA6" w:rsidP="00214FA6">
      <w:pPr>
        <w:pStyle w:val="Telobesedila"/>
        <w:widowControl w:val="0"/>
        <w:overflowPunct w:val="0"/>
        <w:autoSpaceDE w:val="0"/>
        <w:rPr>
          <w:rFonts w:asciiTheme="minorHAnsi" w:hAnsiTheme="minorHAnsi" w:cstheme="minorHAnsi"/>
          <w:sz w:val="22"/>
          <w:szCs w:val="22"/>
        </w:rPr>
      </w:pPr>
    </w:p>
    <w:p w:rsidR="00214FA6" w:rsidRPr="007F6D77" w:rsidRDefault="00214FA6" w:rsidP="00214FA6">
      <w:pPr>
        <w:pStyle w:val="Telobesedila"/>
        <w:widowControl w:val="0"/>
        <w:overflowPunct w:val="0"/>
        <w:autoSpaceDE w:val="0"/>
        <w:rPr>
          <w:rFonts w:asciiTheme="minorHAnsi" w:hAnsiTheme="minorHAnsi" w:cstheme="minorHAnsi"/>
          <w:sz w:val="22"/>
          <w:szCs w:val="22"/>
        </w:rPr>
      </w:pPr>
      <w:r w:rsidRPr="007F6D77">
        <w:rPr>
          <w:rFonts w:asciiTheme="minorHAnsi" w:hAnsiTheme="minorHAnsi" w:cstheme="minorHAnsi"/>
          <w:sz w:val="22"/>
          <w:szCs w:val="22"/>
        </w:rPr>
        <w:t xml:space="preserve">Če se med trajanjem izvedbe pogodbe spremenijo roki za izvedbo posla ali pogodbena vrednost, se mora temu primerno spremeniti tudi finančno zavarovanje. </w:t>
      </w:r>
    </w:p>
    <w:p w:rsidR="00214FA6" w:rsidRPr="007F6D77" w:rsidRDefault="00214FA6" w:rsidP="00214FA6">
      <w:pPr>
        <w:widowControl w:val="0"/>
        <w:overflowPunct w:val="0"/>
        <w:autoSpaceDE w:val="0"/>
        <w:jc w:val="both"/>
        <w:rPr>
          <w:rFonts w:asciiTheme="minorHAnsi" w:hAnsiTheme="minorHAnsi" w:cstheme="minorHAnsi"/>
          <w:sz w:val="22"/>
          <w:szCs w:val="22"/>
        </w:rPr>
      </w:pPr>
    </w:p>
    <w:p w:rsidR="00214FA6" w:rsidRPr="007F6D77" w:rsidRDefault="00214FA6" w:rsidP="00214FA6">
      <w:pPr>
        <w:widowControl w:val="0"/>
        <w:overflowPunct w:val="0"/>
        <w:autoSpaceDE w:val="0"/>
        <w:jc w:val="both"/>
        <w:rPr>
          <w:rFonts w:asciiTheme="minorHAnsi" w:hAnsiTheme="minorHAnsi" w:cstheme="minorHAnsi"/>
          <w:sz w:val="22"/>
          <w:szCs w:val="22"/>
        </w:rPr>
      </w:pPr>
      <w:r w:rsidRPr="007F6D77">
        <w:rPr>
          <w:rFonts w:asciiTheme="minorHAnsi" w:hAnsiTheme="minorHAnsi" w:cstheme="minorHAnsi"/>
          <w:sz w:val="22"/>
          <w:szCs w:val="22"/>
        </w:rPr>
        <w:t xml:space="preserve">Če je škoda, ki jo je zaradi zamude utrpel naročnik, večja od zneska garancije, ima pravico zahtevati razliko do polne odškodnine. </w:t>
      </w:r>
    </w:p>
    <w:p w:rsidR="00214FA6" w:rsidRPr="007F6D77" w:rsidRDefault="00214FA6" w:rsidP="00214FA6">
      <w:pPr>
        <w:widowControl w:val="0"/>
        <w:shd w:val="clear" w:color="auto" w:fill="FFFFFF"/>
        <w:jc w:val="both"/>
        <w:rPr>
          <w:rFonts w:asciiTheme="minorHAnsi" w:hAnsiTheme="minorHAnsi" w:cstheme="minorHAnsi"/>
          <w:sz w:val="22"/>
          <w:szCs w:val="22"/>
        </w:rPr>
      </w:pPr>
    </w:p>
    <w:p w:rsidR="00214FA6" w:rsidRPr="007F6D77" w:rsidRDefault="00214FA6" w:rsidP="00214FA6">
      <w:pPr>
        <w:widowControl w:val="0"/>
        <w:shd w:val="clear" w:color="auto" w:fill="FFFFFF"/>
        <w:jc w:val="both"/>
        <w:rPr>
          <w:rFonts w:asciiTheme="minorHAnsi" w:hAnsiTheme="minorHAnsi" w:cstheme="minorHAnsi"/>
          <w:sz w:val="22"/>
          <w:szCs w:val="22"/>
        </w:rPr>
      </w:pPr>
      <w:r w:rsidRPr="007F6D77">
        <w:rPr>
          <w:rFonts w:asciiTheme="minorHAnsi" w:hAnsiTheme="minorHAnsi" w:cstheme="minorHAnsi"/>
          <w:sz w:val="22"/>
          <w:szCs w:val="22"/>
        </w:rPr>
        <w:lastRenderedPageBreak/>
        <w:t>Ta pogodba postane veljavna po predložitvi zgoraj navedenega finančnega zavarovanja.</w:t>
      </w:r>
    </w:p>
    <w:p w:rsidR="00214FA6" w:rsidRPr="007F6D77" w:rsidRDefault="00214FA6" w:rsidP="00214FA6">
      <w:pPr>
        <w:widowControl w:val="0"/>
        <w:shd w:val="clear" w:color="auto" w:fill="FFFFFF"/>
        <w:jc w:val="both"/>
        <w:rPr>
          <w:rFonts w:asciiTheme="minorHAnsi" w:hAnsiTheme="minorHAnsi" w:cstheme="minorHAnsi"/>
          <w:sz w:val="22"/>
          <w:szCs w:val="22"/>
        </w:rPr>
      </w:pPr>
    </w:p>
    <w:p w:rsidR="00214FA6" w:rsidRPr="007F6D77" w:rsidRDefault="00214FA6" w:rsidP="00214FA6">
      <w:pPr>
        <w:widowControl w:val="0"/>
        <w:numPr>
          <w:ilvl w:val="0"/>
          <w:numId w:val="21"/>
        </w:numPr>
        <w:spacing w:before="240" w:line="276" w:lineRule="auto"/>
        <w:ind w:left="714" w:hanging="357"/>
        <w:jc w:val="center"/>
        <w:rPr>
          <w:rFonts w:asciiTheme="minorHAnsi" w:hAnsiTheme="minorHAnsi" w:cstheme="minorHAnsi"/>
          <w:sz w:val="22"/>
          <w:szCs w:val="22"/>
        </w:rPr>
      </w:pPr>
      <w:r w:rsidRPr="007F6D77">
        <w:rPr>
          <w:rFonts w:asciiTheme="minorHAnsi" w:hAnsiTheme="minorHAnsi" w:cstheme="minorHAnsi"/>
          <w:sz w:val="22"/>
          <w:szCs w:val="22"/>
        </w:rPr>
        <w:t>člen</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Če izvajalec zamuja glede na terminski plan izvajanja del ali glede na rok dokončanja del, iz prvega odstavka 12. člena te pogodbe, je o tem dolžan pisno obvestiti naročnika in ga zaprositi za podaljšanje roka, okoliščino pa takoj evidentirati v gradbenem dnevniku.</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 xml:space="preserve">Pogodbeno dogovorjeni rok se lahko podaljšajo v primerih, naštetih v Posebnih gradbenih uzancah in po predhodnem dogovoru z naročnikom. </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V primeru podaljšanja roka izvedbe del se sklene dodatek k tej pogodbi, sicer se šteje, da rok iz 1. odstavka 11. člena te pogodbe ni bil podaljšan.</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trike/>
          <w:sz w:val="22"/>
          <w:szCs w:val="22"/>
        </w:rPr>
      </w:pPr>
      <w:r w:rsidRPr="007F6D77">
        <w:rPr>
          <w:rFonts w:asciiTheme="minorHAnsi" w:hAnsiTheme="minorHAnsi" w:cstheme="minorHAnsi"/>
          <w:sz w:val="22"/>
          <w:szCs w:val="22"/>
        </w:rPr>
        <w:t xml:space="preserve">V primeru podaljšanja roka dokončanja del mora izvajalec predložiti naročniku ustrezno podaljšanje veljavnosti finančnega zavarovanja za dobro izvedbo pogodbenih obveznosti. </w:t>
      </w:r>
    </w:p>
    <w:p w:rsidR="00214FA6" w:rsidRPr="007F6D77" w:rsidRDefault="00214FA6" w:rsidP="00214FA6">
      <w:pPr>
        <w:widowControl w:val="0"/>
        <w:jc w:val="both"/>
        <w:rPr>
          <w:rFonts w:asciiTheme="minorHAnsi" w:hAnsiTheme="minorHAnsi" w:cstheme="minorHAnsi"/>
          <w:strike/>
          <w:sz w:val="22"/>
          <w:szCs w:val="22"/>
        </w:rPr>
      </w:pP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pStyle w:val="Telobesedila"/>
        <w:widowControl w:val="0"/>
        <w:jc w:val="center"/>
        <w:rPr>
          <w:rFonts w:asciiTheme="minorHAnsi" w:hAnsiTheme="minorHAnsi" w:cstheme="minorHAnsi"/>
          <w:b/>
          <w:bCs/>
          <w:sz w:val="22"/>
          <w:szCs w:val="22"/>
        </w:rPr>
      </w:pPr>
      <w:r w:rsidRPr="007F6D77">
        <w:rPr>
          <w:rFonts w:asciiTheme="minorHAnsi" w:hAnsiTheme="minorHAnsi" w:cstheme="minorHAnsi"/>
          <w:b/>
          <w:bCs/>
          <w:sz w:val="22"/>
          <w:szCs w:val="22"/>
        </w:rPr>
        <w:t>OBRAČUN, PLAČILO IN PREVZEM DEL</w:t>
      </w:r>
    </w:p>
    <w:p w:rsidR="00214FA6" w:rsidRPr="007F6D77" w:rsidRDefault="00214FA6" w:rsidP="00214FA6">
      <w:pPr>
        <w:pStyle w:val="Telobesedila"/>
        <w:widowControl w:val="0"/>
        <w:numPr>
          <w:ilvl w:val="0"/>
          <w:numId w:val="21"/>
        </w:numPr>
        <w:spacing w:after="0"/>
        <w:jc w:val="center"/>
        <w:rPr>
          <w:rFonts w:asciiTheme="minorHAnsi" w:hAnsiTheme="minorHAnsi" w:cstheme="minorHAnsi"/>
          <w:sz w:val="22"/>
          <w:szCs w:val="22"/>
        </w:rPr>
      </w:pPr>
      <w:r w:rsidRPr="007F6D77">
        <w:rPr>
          <w:rFonts w:asciiTheme="minorHAnsi" w:hAnsiTheme="minorHAnsi" w:cstheme="minorHAnsi"/>
          <w:sz w:val="22"/>
          <w:szCs w:val="22"/>
        </w:rPr>
        <w:t>člen</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Izvršena dela v višini pogodbene vrednosti se obračunavajo po opravljenem delu po dejansko izvedenih količinah, na podlagi izvajalčevega predračuna. Količino in vrednost opravljenega dela potrdi strokovni nadzor. Pogodbene cene na enoto so fiksne. Izvajalec ni upravičen do podražitev.</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pStyle w:val="Telobesedila"/>
        <w:widowControl w:val="0"/>
        <w:rPr>
          <w:rFonts w:asciiTheme="minorHAnsi" w:hAnsiTheme="minorHAnsi" w:cstheme="minorHAnsi"/>
          <w:sz w:val="22"/>
          <w:szCs w:val="22"/>
        </w:rPr>
      </w:pPr>
      <w:r w:rsidRPr="007F6D77">
        <w:rPr>
          <w:rFonts w:asciiTheme="minorHAnsi" w:hAnsiTheme="minorHAnsi" w:cstheme="minorHAnsi"/>
          <w:sz w:val="22"/>
          <w:szCs w:val="22"/>
        </w:rPr>
        <w:t>Vsa dodatno naročena dela, ki bi nastala zaradi spremenjenih okoliščin, bo izvajalec zaračunaval izhajajoč iz enotnih cen izvajalčevega predračuna</w:t>
      </w:r>
      <w:r>
        <w:rPr>
          <w:rFonts w:asciiTheme="minorHAnsi" w:hAnsiTheme="minorHAnsi" w:cstheme="minorHAnsi"/>
          <w:sz w:val="22"/>
          <w:szCs w:val="22"/>
        </w:rPr>
        <w:t xml:space="preserve"> oz. na osnovi analize cene, ki jo izdela izvajalec in potrdi nadzornik.</w:t>
      </w:r>
    </w:p>
    <w:p w:rsidR="00214FA6" w:rsidRPr="007F6D77" w:rsidRDefault="00214FA6" w:rsidP="00214FA6">
      <w:pPr>
        <w:widowControl w:val="0"/>
        <w:numPr>
          <w:ilvl w:val="0"/>
          <w:numId w:val="21"/>
        </w:numPr>
        <w:spacing w:before="240" w:line="276" w:lineRule="auto"/>
        <w:ind w:left="714" w:hanging="357"/>
        <w:jc w:val="center"/>
        <w:rPr>
          <w:rFonts w:asciiTheme="minorHAnsi" w:hAnsiTheme="minorHAnsi" w:cstheme="minorHAnsi"/>
          <w:sz w:val="22"/>
          <w:szCs w:val="22"/>
        </w:rPr>
      </w:pPr>
      <w:r w:rsidRPr="007F6D77">
        <w:rPr>
          <w:rFonts w:asciiTheme="minorHAnsi" w:hAnsiTheme="minorHAnsi" w:cstheme="minorHAnsi"/>
          <w:sz w:val="22"/>
          <w:szCs w:val="22"/>
        </w:rPr>
        <w:t>člen</w:t>
      </w:r>
    </w:p>
    <w:p w:rsidR="00214FA6" w:rsidRPr="007F6D77" w:rsidRDefault="00214FA6" w:rsidP="00214FA6">
      <w:pPr>
        <w:widowControl w:val="0"/>
        <w:tabs>
          <w:tab w:val="left" w:pos="0"/>
        </w:tabs>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 xml:space="preserve">Izvajalec bo dela obračunal na podlagi </w:t>
      </w:r>
      <w:proofErr w:type="spellStart"/>
      <w:r w:rsidRPr="007F6D77">
        <w:rPr>
          <w:rFonts w:asciiTheme="minorHAnsi" w:hAnsiTheme="minorHAnsi" w:cstheme="minorHAnsi"/>
          <w:sz w:val="22"/>
          <w:szCs w:val="22"/>
        </w:rPr>
        <w:t>eRačunov</w:t>
      </w:r>
      <w:proofErr w:type="spellEnd"/>
      <w:r w:rsidRPr="007F6D77">
        <w:rPr>
          <w:rFonts w:asciiTheme="minorHAnsi" w:hAnsiTheme="minorHAnsi" w:cstheme="minorHAnsi"/>
          <w:sz w:val="22"/>
          <w:szCs w:val="22"/>
        </w:rPr>
        <w:t xml:space="preserve"> </w:t>
      </w:r>
      <w:r>
        <w:rPr>
          <w:rFonts w:asciiTheme="minorHAnsi" w:hAnsiTheme="minorHAnsi" w:cstheme="minorHAnsi"/>
          <w:sz w:val="22"/>
          <w:szCs w:val="22"/>
        </w:rPr>
        <w:t>oz.</w:t>
      </w:r>
      <w:r w:rsidRPr="007F6D77">
        <w:rPr>
          <w:rFonts w:asciiTheme="minorHAnsi" w:hAnsiTheme="minorHAnsi" w:cstheme="minorHAnsi"/>
          <w:sz w:val="22"/>
          <w:szCs w:val="22"/>
        </w:rPr>
        <w:t xml:space="preserve"> začasnih mesečnih situacij in končne situacije, v skladu z napredovanjem del in terminskim planom</w:t>
      </w:r>
      <w:r>
        <w:rPr>
          <w:rFonts w:asciiTheme="minorHAnsi" w:hAnsiTheme="minorHAnsi" w:cstheme="minorHAnsi"/>
          <w:sz w:val="22"/>
          <w:szCs w:val="22"/>
        </w:rPr>
        <w:t>.</w:t>
      </w:r>
      <w:r>
        <w:rPr>
          <w:rStyle w:val="Pripombasklic"/>
        </w:rPr>
        <w:t xml:space="preserve"> </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 xml:space="preserve">Obračun se izvaja mesečno do konca tekočega meseca na podlagi s strani nadzora potrjenega obsega izvedenih del. </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Izvajalec izstavi račun v elektronski obliki (</w:t>
      </w:r>
      <w:proofErr w:type="spellStart"/>
      <w:r w:rsidRPr="007F6D77">
        <w:rPr>
          <w:rFonts w:asciiTheme="minorHAnsi" w:hAnsiTheme="minorHAnsi" w:cstheme="minorHAnsi"/>
          <w:sz w:val="22"/>
          <w:szCs w:val="22"/>
        </w:rPr>
        <w:t>eRačun</w:t>
      </w:r>
      <w:proofErr w:type="spellEnd"/>
      <w:r w:rsidRPr="007F6D77">
        <w:rPr>
          <w:rFonts w:asciiTheme="minorHAnsi" w:hAnsiTheme="minorHAnsi" w:cstheme="minorHAnsi"/>
          <w:sz w:val="22"/>
          <w:szCs w:val="22"/>
        </w:rPr>
        <w:t xml:space="preserve">) preko spletnega portala </w:t>
      </w:r>
      <w:proofErr w:type="spellStart"/>
      <w:r w:rsidRPr="007F6D77">
        <w:rPr>
          <w:rFonts w:asciiTheme="minorHAnsi" w:hAnsiTheme="minorHAnsi" w:cstheme="minorHAnsi"/>
          <w:sz w:val="22"/>
          <w:szCs w:val="22"/>
        </w:rPr>
        <w:t>UJPnet</w:t>
      </w:r>
      <w:proofErr w:type="spellEnd"/>
      <w:r w:rsidRPr="007F6D77">
        <w:rPr>
          <w:rFonts w:asciiTheme="minorHAnsi" w:hAnsiTheme="minorHAnsi" w:cstheme="minorHAnsi"/>
          <w:sz w:val="22"/>
          <w:szCs w:val="22"/>
        </w:rPr>
        <w:t xml:space="preserve">. Priloga k </w:t>
      </w:r>
      <w:proofErr w:type="spellStart"/>
      <w:r w:rsidRPr="007F6D77">
        <w:rPr>
          <w:rFonts w:asciiTheme="minorHAnsi" w:hAnsiTheme="minorHAnsi" w:cstheme="minorHAnsi"/>
          <w:sz w:val="22"/>
          <w:szCs w:val="22"/>
        </w:rPr>
        <w:t>eRačunu</w:t>
      </w:r>
      <w:proofErr w:type="spellEnd"/>
      <w:r w:rsidRPr="007F6D77">
        <w:rPr>
          <w:rFonts w:asciiTheme="minorHAnsi" w:hAnsiTheme="minorHAnsi" w:cstheme="minorHAnsi"/>
          <w:sz w:val="22"/>
          <w:szCs w:val="22"/>
        </w:rPr>
        <w:t xml:space="preserve"> mora biti s strani nadzora potrjena situacija. Rok za plačilo </w:t>
      </w:r>
      <w:proofErr w:type="spellStart"/>
      <w:r w:rsidRPr="007F6D77">
        <w:rPr>
          <w:rFonts w:asciiTheme="minorHAnsi" w:hAnsiTheme="minorHAnsi" w:cstheme="minorHAnsi"/>
          <w:sz w:val="22"/>
          <w:szCs w:val="22"/>
        </w:rPr>
        <w:t>eRačuna</w:t>
      </w:r>
      <w:proofErr w:type="spellEnd"/>
      <w:r w:rsidRPr="007F6D77">
        <w:rPr>
          <w:rFonts w:asciiTheme="minorHAnsi" w:hAnsiTheme="minorHAnsi" w:cstheme="minorHAnsi"/>
          <w:sz w:val="22"/>
          <w:szCs w:val="22"/>
        </w:rPr>
        <w:t xml:space="preserve"> je najkasneje 30. dan po prejemu pravilno izstavljenega </w:t>
      </w:r>
      <w:proofErr w:type="spellStart"/>
      <w:r w:rsidRPr="007F6D77">
        <w:rPr>
          <w:rFonts w:asciiTheme="minorHAnsi" w:hAnsiTheme="minorHAnsi" w:cstheme="minorHAnsi"/>
          <w:sz w:val="22"/>
          <w:szCs w:val="22"/>
        </w:rPr>
        <w:t>eRačuna</w:t>
      </w:r>
      <w:proofErr w:type="spellEnd"/>
      <w:r w:rsidRPr="007F6D77">
        <w:rPr>
          <w:rFonts w:asciiTheme="minorHAnsi" w:hAnsiTheme="minorHAnsi" w:cstheme="minorHAnsi"/>
          <w:sz w:val="22"/>
          <w:szCs w:val="22"/>
        </w:rPr>
        <w:t xml:space="preserve"> in s strani nadzora potrjene situacije (</w:t>
      </w:r>
      <w:proofErr w:type="spellStart"/>
      <w:r w:rsidRPr="007F6D77">
        <w:rPr>
          <w:rFonts w:asciiTheme="minorHAnsi" w:hAnsiTheme="minorHAnsi" w:cstheme="minorHAnsi"/>
          <w:sz w:val="22"/>
          <w:szCs w:val="22"/>
        </w:rPr>
        <w:t>pdf</w:t>
      </w:r>
      <w:proofErr w:type="spellEnd"/>
      <w:r w:rsidRPr="007F6D77">
        <w:rPr>
          <w:rFonts w:asciiTheme="minorHAnsi" w:hAnsiTheme="minorHAnsi" w:cstheme="minorHAnsi"/>
          <w:sz w:val="22"/>
          <w:szCs w:val="22"/>
        </w:rPr>
        <w:t xml:space="preserve"> priloga k </w:t>
      </w:r>
      <w:proofErr w:type="spellStart"/>
      <w:r w:rsidRPr="007F6D77">
        <w:rPr>
          <w:rFonts w:asciiTheme="minorHAnsi" w:hAnsiTheme="minorHAnsi" w:cstheme="minorHAnsi"/>
          <w:sz w:val="22"/>
          <w:szCs w:val="22"/>
        </w:rPr>
        <w:t>eRačunu</w:t>
      </w:r>
      <w:proofErr w:type="spellEnd"/>
      <w:r w:rsidRPr="007F6D77">
        <w:rPr>
          <w:rFonts w:asciiTheme="minorHAnsi" w:hAnsiTheme="minorHAnsi" w:cstheme="minorHAnsi"/>
          <w:sz w:val="22"/>
          <w:szCs w:val="22"/>
        </w:rPr>
        <w:t xml:space="preserve">). Izbrani izvajalec mora izstaviti </w:t>
      </w:r>
      <w:proofErr w:type="spellStart"/>
      <w:r w:rsidRPr="007F6D77">
        <w:rPr>
          <w:rFonts w:asciiTheme="minorHAnsi" w:hAnsiTheme="minorHAnsi" w:cstheme="minorHAnsi"/>
          <w:sz w:val="22"/>
          <w:szCs w:val="22"/>
        </w:rPr>
        <w:t>eRačun</w:t>
      </w:r>
      <w:proofErr w:type="spellEnd"/>
      <w:r w:rsidRPr="007F6D77">
        <w:rPr>
          <w:rFonts w:asciiTheme="minorHAnsi" w:hAnsiTheme="minorHAnsi" w:cstheme="minorHAnsi"/>
          <w:sz w:val="22"/>
          <w:szCs w:val="22"/>
        </w:rPr>
        <w:t xml:space="preserve"> in predhodno s strani nadzora potrjeno situacijo naročniku do 10. v mesecu za de</w:t>
      </w:r>
      <w:r>
        <w:rPr>
          <w:rFonts w:asciiTheme="minorHAnsi" w:hAnsiTheme="minorHAnsi" w:cstheme="minorHAnsi"/>
          <w:sz w:val="22"/>
          <w:szCs w:val="22"/>
        </w:rPr>
        <w:t>la izvršena v prejšnjem mesecu.</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Naročnik se obvezuje nesporni znesek potrjene situacije nakazati na izvajalčev transakcijski račun št. ______________________, odprt pri _________________________</w:t>
      </w:r>
      <w:r>
        <w:rPr>
          <w:rFonts w:asciiTheme="minorHAnsi" w:hAnsiTheme="minorHAnsi" w:cstheme="minorHAnsi"/>
          <w:sz w:val="22"/>
          <w:szCs w:val="22"/>
        </w:rPr>
        <w:t xml:space="preserve">_, </w:t>
      </w:r>
      <w:r w:rsidRPr="007F6D77">
        <w:rPr>
          <w:rFonts w:asciiTheme="minorHAnsi" w:hAnsiTheme="minorHAnsi" w:cstheme="minorHAnsi"/>
          <w:sz w:val="22"/>
          <w:szCs w:val="22"/>
        </w:rPr>
        <w:t xml:space="preserve">30. dan po prejemu </w:t>
      </w:r>
      <w:proofErr w:type="spellStart"/>
      <w:r w:rsidRPr="007F6D77">
        <w:rPr>
          <w:rFonts w:asciiTheme="minorHAnsi" w:hAnsiTheme="minorHAnsi" w:cstheme="minorHAnsi"/>
          <w:sz w:val="22"/>
          <w:szCs w:val="22"/>
        </w:rPr>
        <w:t>eRačuna</w:t>
      </w:r>
      <w:proofErr w:type="spellEnd"/>
      <w:r w:rsidRPr="007F6D77">
        <w:rPr>
          <w:rFonts w:asciiTheme="minorHAnsi" w:hAnsiTheme="minorHAnsi" w:cstheme="minorHAnsi"/>
          <w:sz w:val="22"/>
          <w:szCs w:val="22"/>
        </w:rPr>
        <w:t xml:space="preserve">. Plačilni rok prične teči naslednji dan po prejemu </w:t>
      </w:r>
      <w:proofErr w:type="spellStart"/>
      <w:r w:rsidRPr="007F6D77">
        <w:rPr>
          <w:rFonts w:asciiTheme="minorHAnsi" w:hAnsiTheme="minorHAnsi" w:cstheme="minorHAnsi"/>
          <w:sz w:val="22"/>
          <w:szCs w:val="22"/>
        </w:rPr>
        <w:t>eRačuna</w:t>
      </w:r>
      <w:proofErr w:type="spellEnd"/>
      <w:r w:rsidRPr="007F6D77">
        <w:rPr>
          <w:rFonts w:asciiTheme="minorHAnsi" w:hAnsiTheme="minorHAnsi" w:cstheme="minorHAnsi"/>
          <w:sz w:val="22"/>
          <w:szCs w:val="22"/>
        </w:rPr>
        <w:t>.</w:t>
      </w:r>
    </w:p>
    <w:p w:rsidR="00214FA6" w:rsidRDefault="00214FA6" w:rsidP="00214FA6">
      <w:pPr>
        <w:widowControl w:val="0"/>
        <w:jc w:val="both"/>
        <w:rPr>
          <w:rFonts w:asciiTheme="minorHAnsi" w:hAnsiTheme="minorHAnsi" w:cstheme="minorHAnsi"/>
          <w:sz w:val="22"/>
          <w:szCs w:val="22"/>
        </w:rPr>
      </w:pPr>
    </w:p>
    <w:p w:rsidR="00214FA6" w:rsidRDefault="00214FA6" w:rsidP="00214FA6">
      <w:pPr>
        <w:widowControl w:val="0"/>
        <w:jc w:val="both"/>
        <w:rPr>
          <w:rFonts w:asciiTheme="minorHAnsi" w:hAnsiTheme="minorHAnsi" w:cstheme="minorHAnsi"/>
          <w:sz w:val="22"/>
          <w:szCs w:val="22"/>
        </w:rPr>
      </w:pPr>
      <w:r>
        <w:rPr>
          <w:rFonts w:asciiTheme="minorHAnsi" w:hAnsiTheme="minorHAnsi" w:cstheme="minorHAnsi"/>
          <w:sz w:val="22"/>
          <w:szCs w:val="22"/>
        </w:rPr>
        <w:t>Naročnik od vsake mesečne situacije zadrži 5 % vrednosti, kar izplača po pridobitvi uporabnega dovoljenja.</w:t>
      </w:r>
    </w:p>
    <w:p w:rsidR="00214FA6" w:rsidRPr="007F6D77" w:rsidRDefault="00214FA6" w:rsidP="00214FA6">
      <w:pPr>
        <w:widowControl w:val="0"/>
        <w:jc w:val="both"/>
        <w:rPr>
          <w:rFonts w:asciiTheme="minorHAnsi" w:hAnsiTheme="minorHAnsi" w:cstheme="minorHAnsi"/>
          <w:b/>
          <w:sz w:val="22"/>
          <w:szCs w:val="22"/>
        </w:rPr>
      </w:pPr>
    </w:p>
    <w:p w:rsidR="00214FA6" w:rsidRPr="007F6D77" w:rsidRDefault="00214FA6" w:rsidP="00214FA6">
      <w:pPr>
        <w:widowControl w:val="0"/>
        <w:numPr>
          <w:ilvl w:val="0"/>
          <w:numId w:val="21"/>
        </w:numPr>
        <w:spacing w:before="240" w:line="276" w:lineRule="auto"/>
        <w:ind w:left="714" w:hanging="357"/>
        <w:jc w:val="center"/>
        <w:rPr>
          <w:rFonts w:asciiTheme="minorHAnsi" w:hAnsiTheme="minorHAnsi" w:cstheme="minorHAnsi"/>
          <w:sz w:val="22"/>
          <w:szCs w:val="22"/>
        </w:rPr>
      </w:pPr>
      <w:r w:rsidRPr="007F6D77">
        <w:rPr>
          <w:rFonts w:asciiTheme="minorHAnsi" w:hAnsiTheme="minorHAnsi" w:cstheme="minorHAnsi"/>
          <w:sz w:val="22"/>
          <w:szCs w:val="22"/>
        </w:rPr>
        <w:lastRenderedPageBreak/>
        <w:t>člen</w:t>
      </w:r>
    </w:p>
    <w:p w:rsidR="00214FA6" w:rsidRPr="007F6D77" w:rsidRDefault="00214FA6" w:rsidP="00214FA6">
      <w:pPr>
        <w:widowControl w:val="0"/>
        <w:ind w:left="72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 xml:space="preserve">Po zaključku </w:t>
      </w:r>
      <w:r>
        <w:rPr>
          <w:rFonts w:asciiTheme="minorHAnsi" w:hAnsiTheme="minorHAnsi" w:cstheme="minorHAnsi"/>
          <w:sz w:val="22"/>
          <w:szCs w:val="22"/>
        </w:rPr>
        <w:t xml:space="preserve">gradbeno operativnih </w:t>
      </w:r>
      <w:r w:rsidRPr="007F6D77">
        <w:rPr>
          <w:rFonts w:asciiTheme="minorHAnsi" w:hAnsiTheme="minorHAnsi" w:cstheme="minorHAnsi"/>
          <w:sz w:val="22"/>
          <w:szCs w:val="22"/>
        </w:rPr>
        <w:t>del mora izvajalec obvestiti naročnika in izvajalca nadzora, da so dela končana. Po prejemu obvestila izvajalca, da so pogodbena dela končana, opravijo naročnik, izvajalec nadzora in izvajalec del primopredajo</w:t>
      </w:r>
      <w:r>
        <w:rPr>
          <w:rFonts w:asciiTheme="minorHAnsi" w:hAnsiTheme="minorHAnsi" w:cstheme="minorHAnsi"/>
          <w:sz w:val="22"/>
          <w:szCs w:val="22"/>
        </w:rPr>
        <w:t xml:space="preserve"> del. V predpisanem roku je izvajalec dolžan predložiti </w:t>
      </w:r>
      <w:r w:rsidRPr="007F6D77">
        <w:rPr>
          <w:rFonts w:asciiTheme="minorHAnsi" w:hAnsiTheme="minorHAnsi" w:cstheme="minorHAnsi"/>
          <w:sz w:val="22"/>
          <w:szCs w:val="22"/>
        </w:rPr>
        <w:t xml:space="preserve">v razpisni dokumentaciji in projektih </w:t>
      </w:r>
      <w:r>
        <w:rPr>
          <w:rFonts w:asciiTheme="minorHAnsi" w:hAnsiTheme="minorHAnsi" w:cstheme="minorHAnsi"/>
          <w:sz w:val="22"/>
          <w:szCs w:val="22"/>
        </w:rPr>
        <w:t xml:space="preserve">zahtevano dokumentacijo, </w:t>
      </w:r>
      <w:r w:rsidRPr="007F6D77">
        <w:rPr>
          <w:rFonts w:asciiTheme="minorHAnsi" w:hAnsiTheme="minorHAnsi" w:cstheme="minorHAnsi"/>
          <w:sz w:val="22"/>
          <w:szCs w:val="22"/>
        </w:rPr>
        <w:t>ter jih izročiti naročniku</w:t>
      </w:r>
      <w:r>
        <w:rPr>
          <w:rFonts w:asciiTheme="minorHAnsi" w:hAnsiTheme="minorHAnsi" w:cstheme="minorHAnsi"/>
          <w:sz w:val="22"/>
          <w:szCs w:val="22"/>
        </w:rPr>
        <w:t>.</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 xml:space="preserve">O primopredaji </w:t>
      </w:r>
      <w:r>
        <w:rPr>
          <w:rFonts w:asciiTheme="minorHAnsi" w:hAnsiTheme="minorHAnsi" w:cstheme="minorHAnsi"/>
          <w:sz w:val="22"/>
          <w:szCs w:val="22"/>
        </w:rPr>
        <w:t xml:space="preserve">gradbeno operativnih </w:t>
      </w:r>
      <w:r w:rsidRPr="007F6D77">
        <w:rPr>
          <w:rFonts w:asciiTheme="minorHAnsi" w:hAnsiTheme="minorHAnsi" w:cstheme="minorHAnsi"/>
          <w:sz w:val="22"/>
          <w:szCs w:val="22"/>
        </w:rPr>
        <w:t>del nadzor naročnika sestavi zapisnik, ki vsebuje zlasti:</w:t>
      </w:r>
    </w:p>
    <w:p w:rsidR="00214FA6" w:rsidRPr="007F6D77" w:rsidRDefault="00214FA6" w:rsidP="00214FA6">
      <w:pPr>
        <w:pStyle w:val="Odstavekseznama"/>
        <w:widowControl w:val="0"/>
        <w:numPr>
          <w:ilvl w:val="0"/>
          <w:numId w:val="23"/>
        </w:numPr>
        <w:ind w:left="360"/>
        <w:jc w:val="both"/>
        <w:rPr>
          <w:rFonts w:asciiTheme="minorHAnsi" w:hAnsiTheme="minorHAnsi" w:cstheme="minorHAnsi"/>
          <w:sz w:val="22"/>
          <w:szCs w:val="22"/>
        </w:rPr>
      </w:pPr>
      <w:r w:rsidRPr="007F6D77">
        <w:rPr>
          <w:rFonts w:asciiTheme="minorHAnsi" w:hAnsiTheme="minorHAnsi" w:cstheme="minorHAnsi"/>
          <w:sz w:val="22"/>
          <w:szCs w:val="22"/>
        </w:rPr>
        <w:t xml:space="preserve">ali so dela izvedena po pogodbi, zahtevah in navodilih investitorja, predpisih in pravilih stroke, </w:t>
      </w:r>
    </w:p>
    <w:p w:rsidR="00214FA6" w:rsidRPr="007F6D77" w:rsidRDefault="00214FA6" w:rsidP="00214FA6">
      <w:pPr>
        <w:pStyle w:val="Odstavekseznama"/>
        <w:widowControl w:val="0"/>
        <w:numPr>
          <w:ilvl w:val="0"/>
          <w:numId w:val="23"/>
        </w:numPr>
        <w:ind w:left="360"/>
        <w:jc w:val="both"/>
        <w:rPr>
          <w:rFonts w:asciiTheme="minorHAnsi" w:hAnsiTheme="minorHAnsi" w:cstheme="minorHAnsi"/>
          <w:sz w:val="22"/>
          <w:szCs w:val="22"/>
        </w:rPr>
      </w:pPr>
      <w:r w:rsidRPr="007F6D77">
        <w:rPr>
          <w:rFonts w:asciiTheme="minorHAnsi" w:hAnsiTheme="minorHAnsi" w:cstheme="minorHAnsi"/>
          <w:sz w:val="22"/>
          <w:szCs w:val="22"/>
        </w:rPr>
        <w:t>ali kakovost izvedenih del ustreza pogodbeni kakovosti, oziroma katera dela je izvajalec dolžan na svoj strošek dodelati, popraviti ali znova izvesti in v katerem roku mora to storiti,</w:t>
      </w:r>
    </w:p>
    <w:p w:rsidR="00214FA6" w:rsidRPr="007F6D77" w:rsidRDefault="00214FA6" w:rsidP="00214FA6">
      <w:pPr>
        <w:pStyle w:val="Odstavekseznama"/>
        <w:widowControl w:val="0"/>
        <w:numPr>
          <w:ilvl w:val="0"/>
          <w:numId w:val="23"/>
        </w:numPr>
        <w:ind w:left="360"/>
        <w:jc w:val="both"/>
        <w:rPr>
          <w:rFonts w:asciiTheme="minorHAnsi" w:hAnsiTheme="minorHAnsi" w:cstheme="minorHAnsi"/>
          <w:sz w:val="22"/>
          <w:szCs w:val="22"/>
        </w:rPr>
      </w:pPr>
      <w:r w:rsidRPr="007F6D77">
        <w:rPr>
          <w:rFonts w:asciiTheme="minorHAnsi" w:hAnsiTheme="minorHAnsi" w:cstheme="minorHAnsi"/>
          <w:sz w:val="22"/>
          <w:szCs w:val="22"/>
        </w:rPr>
        <w:t>o katerih vprašanjih tehnične narave ni bilo doseženo soglasje med pooblaščenimi predstavniki pogodbenikov,</w:t>
      </w:r>
    </w:p>
    <w:p w:rsidR="00214FA6" w:rsidRPr="007F6D77" w:rsidRDefault="00214FA6" w:rsidP="00214FA6">
      <w:pPr>
        <w:pStyle w:val="Odstavekseznama"/>
        <w:widowControl w:val="0"/>
        <w:numPr>
          <w:ilvl w:val="0"/>
          <w:numId w:val="23"/>
        </w:numPr>
        <w:ind w:left="360"/>
        <w:jc w:val="both"/>
        <w:rPr>
          <w:rFonts w:asciiTheme="minorHAnsi" w:hAnsiTheme="minorHAnsi" w:cstheme="minorHAnsi"/>
          <w:sz w:val="22"/>
          <w:szCs w:val="22"/>
        </w:rPr>
      </w:pPr>
      <w:r w:rsidRPr="007F6D77">
        <w:rPr>
          <w:rFonts w:asciiTheme="minorHAnsi" w:hAnsiTheme="minorHAnsi" w:cstheme="minorHAnsi"/>
          <w:sz w:val="22"/>
          <w:szCs w:val="22"/>
        </w:rPr>
        <w:t>datum izvršitve del,</w:t>
      </w:r>
    </w:p>
    <w:p w:rsidR="00214FA6" w:rsidRPr="007F6D77" w:rsidRDefault="00214FA6" w:rsidP="00214FA6">
      <w:pPr>
        <w:pStyle w:val="Odstavekseznama"/>
        <w:widowControl w:val="0"/>
        <w:numPr>
          <w:ilvl w:val="0"/>
          <w:numId w:val="23"/>
        </w:numPr>
        <w:ind w:left="360"/>
        <w:jc w:val="both"/>
        <w:rPr>
          <w:rFonts w:asciiTheme="minorHAnsi" w:hAnsiTheme="minorHAnsi" w:cstheme="minorHAnsi"/>
          <w:sz w:val="22"/>
          <w:szCs w:val="22"/>
        </w:rPr>
      </w:pPr>
      <w:r w:rsidRPr="007F6D77">
        <w:rPr>
          <w:rFonts w:asciiTheme="minorHAnsi" w:hAnsiTheme="minorHAnsi" w:cstheme="minorHAnsi"/>
          <w:sz w:val="22"/>
          <w:szCs w:val="22"/>
        </w:rPr>
        <w:t>pregled predane do</w:t>
      </w:r>
      <w:r>
        <w:rPr>
          <w:rFonts w:asciiTheme="minorHAnsi" w:hAnsiTheme="minorHAnsi" w:cstheme="minorHAnsi"/>
          <w:sz w:val="22"/>
          <w:szCs w:val="22"/>
        </w:rPr>
        <w:t>kumentacije s strani izvajalca.</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Pogodbena dela</w:t>
      </w:r>
      <w:r w:rsidRPr="007F6D77">
        <w:rPr>
          <w:rFonts w:asciiTheme="minorHAnsi" w:hAnsiTheme="minorHAnsi" w:cstheme="minorHAnsi"/>
          <w:sz w:val="22"/>
          <w:szCs w:val="22"/>
        </w:rPr>
        <w:t xml:space="preserve"> so dokončana, ko je opravljena primopredaja </w:t>
      </w:r>
      <w:r>
        <w:rPr>
          <w:rFonts w:asciiTheme="minorHAnsi" w:hAnsiTheme="minorHAnsi" w:cstheme="minorHAnsi"/>
          <w:sz w:val="22"/>
          <w:szCs w:val="22"/>
        </w:rPr>
        <w:t xml:space="preserve">gradbenih </w:t>
      </w:r>
      <w:r w:rsidRPr="007F6D77">
        <w:rPr>
          <w:rFonts w:asciiTheme="minorHAnsi" w:hAnsiTheme="minorHAnsi" w:cstheme="minorHAnsi"/>
          <w:sz w:val="22"/>
          <w:szCs w:val="22"/>
        </w:rPr>
        <w:t>del oz. ko so odpravljene morebitne pomanjkljivosti izvajalca</w:t>
      </w:r>
      <w:r>
        <w:rPr>
          <w:rFonts w:asciiTheme="minorHAnsi" w:hAnsiTheme="minorHAnsi" w:cstheme="minorHAnsi"/>
          <w:sz w:val="22"/>
          <w:szCs w:val="22"/>
        </w:rPr>
        <w:t>,</w:t>
      </w:r>
      <w:r w:rsidRPr="007F6D77">
        <w:rPr>
          <w:rFonts w:asciiTheme="minorHAnsi" w:hAnsiTheme="minorHAnsi" w:cstheme="minorHAnsi"/>
          <w:sz w:val="22"/>
          <w:szCs w:val="22"/>
        </w:rPr>
        <w:t xml:space="preserve"> je pridobljeno uporabno dovoljenje</w:t>
      </w:r>
      <w:r>
        <w:rPr>
          <w:rFonts w:asciiTheme="minorHAnsi" w:hAnsiTheme="minorHAnsi" w:cstheme="minorHAnsi"/>
          <w:sz w:val="22"/>
          <w:szCs w:val="22"/>
        </w:rPr>
        <w:t xml:space="preserve"> in predana bančna garancija za odpravo napak v garancijski dobi.</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pStyle w:val="Telobesedila"/>
        <w:widowControl w:val="0"/>
        <w:jc w:val="center"/>
        <w:rPr>
          <w:rFonts w:asciiTheme="minorHAnsi" w:hAnsiTheme="minorHAnsi" w:cstheme="minorHAnsi"/>
          <w:b/>
          <w:bCs/>
          <w:sz w:val="22"/>
          <w:szCs w:val="22"/>
        </w:rPr>
      </w:pPr>
      <w:r w:rsidRPr="007F6D77">
        <w:rPr>
          <w:rFonts w:asciiTheme="minorHAnsi" w:hAnsiTheme="minorHAnsi" w:cstheme="minorHAnsi"/>
          <w:b/>
          <w:bCs/>
          <w:sz w:val="22"/>
          <w:szCs w:val="22"/>
        </w:rPr>
        <w:t>REALIZACIJA IN NADZOR NAD IZVAJANJEM DEL</w:t>
      </w:r>
    </w:p>
    <w:p w:rsidR="00214FA6" w:rsidRPr="007F6D77" w:rsidRDefault="00214FA6" w:rsidP="00214FA6">
      <w:pPr>
        <w:pStyle w:val="Telobesedila"/>
        <w:widowControl w:val="0"/>
        <w:numPr>
          <w:ilvl w:val="0"/>
          <w:numId w:val="21"/>
        </w:numPr>
        <w:spacing w:after="0"/>
        <w:jc w:val="center"/>
        <w:rPr>
          <w:rFonts w:asciiTheme="minorHAnsi" w:hAnsiTheme="minorHAnsi" w:cstheme="minorHAnsi"/>
          <w:sz w:val="22"/>
          <w:szCs w:val="22"/>
        </w:rPr>
      </w:pPr>
      <w:r w:rsidRPr="007F6D77">
        <w:rPr>
          <w:rFonts w:asciiTheme="minorHAnsi" w:hAnsiTheme="minorHAnsi" w:cstheme="minorHAnsi"/>
          <w:sz w:val="22"/>
          <w:szCs w:val="22"/>
        </w:rPr>
        <w:t>člen</w:t>
      </w:r>
    </w:p>
    <w:p w:rsidR="00214FA6" w:rsidRPr="007F6D77" w:rsidRDefault="00214FA6" w:rsidP="00214FA6">
      <w:pPr>
        <w:pStyle w:val="Telobesedila"/>
        <w:widowControl w:val="0"/>
        <w:ind w:left="720"/>
        <w:rPr>
          <w:rFonts w:asciiTheme="minorHAnsi" w:hAnsiTheme="minorHAnsi" w:cstheme="minorHAnsi"/>
          <w:sz w:val="22"/>
          <w:szCs w:val="22"/>
        </w:rPr>
      </w:pPr>
    </w:p>
    <w:p w:rsidR="00214FA6" w:rsidRPr="00114A9B" w:rsidRDefault="00214FA6" w:rsidP="00214FA6">
      <w:pPr>
        <w:widowControl w:val="0"/>
        <w:jc w:val="both"/>
        <w:rPr>
          <w:rFonts w:asciiTheme="minorHAnsi" w:hAnsiTheme="minorHAnsi" w:cstheme="minorHAnsi"/>
          <w:sz w:val="22"/>
          <w:szCs w:val="22"/>
        </w:rPr>
      </w:pPr>
      <w:r w:rsidRPr="00114A9B">
        <w:rPr>
          <w:rFonts w:asciiTheme="minorHAnsi" w:hAnsiTheme="minorHAnsi" w:cstheme="minorHAnsi"/>
          <w:sz w:val="22"/>
          <w:szCs w:val="22"/>
        </w:rPr>
        <w:t xml:space="preserve">Naročnik pooblašča za svojega odgovornega predstavnika za izvedbo investicije direktorico občinske uprave Občine Jesenice, mag. Vero </w:t>
      </w:r>
      <w:proofErr w:type="spellStart"/>
      <w:r w:rsidRPr="00114A9B">
        <w:rPr>
          <w:rFonts w:asciiTheme="minorHAnsi" w:hAnsiTheme="minorHAnsi" w:cstheme="minorHAnsi"/>
          <w:sz w:val="22"/>
          <w:szCs w:val="22"/>
        </w:rPr>
        <w:t>Djurić</w:t>
      </w:r>
      <w:proofErr w:type="spellEnd"/>
      <w:r w:rsidRPr="00114A9B">
        <w:rPr>
          <w:rFonts w:asciiTheme="minorHAnsi" w:hAnsiTheme="minorHAnsi" w:cstheme="minorHAnsi"/>
          <w:sz w:val="22"/>
          <w:szCs w:val="22"/>
        </w:rPr>
        <w:t xml:space="preserve"> </w:t>
      </w:r>
      <w:proofErr w:type="spellStart"/>
      <w:r w:rsidRPr="00114A9B">
        <w:rPr>
          <w:rFonts w:asciiTheme="minorHAnsi" w:hAnsiTheme="minorHAnsi" w:cstheme="minorHAnsi"/>
          <w:sz w:val="22"/>
          <w:szCs w:val="22"/>
        </w:rPr>
        <w:t>Drozdek</w:t>
      </w:r>
      <w:proofErr w:type="spellEnd"/>
      <w:r w:rsidRPr="00114A9B">
        <w:rPr>
          <w:rFonts w:asciiTheme="minorHAnsi" w:hAnsiTheme="minorHAnsi" w:cstheme="minorHAnsi"/>
          <w:sz w:val="22"/>
          <w:szCs w:val="22"/>
        </w:rPr>
        <w:t>.</w:t>
      </w:r>
    </w:p>
    <w:p w:rsidR="00214FA6" w:rsidRPr="00114A9B"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114A9B">
        <w:rPr>
          <w:rFonts w:asciiTheme="minorHAnsi" w:hAnsiTheme="minorHAnsi" w:cstheme="minorHAnsi"/>
          <w:sz w:val="22"/>
          <w:szCs w:val="22"/>
        </w:rPr>
        <w:t xml:space="preserve">Strokovni nadzor nad izvajanjem pogodbenih del za naročnika, bo izvajal nadzornik ___________________________________________________________, ki </w:t>
      </w:r>
      <w:r w:rsidRPr="007F6D77">
        <w:rPr>
          <w:rFonts w:asciiTheme="minorHAnsi" w:hAnsiTheme="minorHAnsi" w:cstheme="minorHAnsi"/>
          <w:sz w:val="22"/>
          <w:szCs w:val="22"/>
        </w:rPr>
        <w:t xml:space="preserve">bo skrbel, da se obveznosti izpolnjujejo po pogodbenih dokumentih in po določilih te pogodbe. </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Izvajalec določa za odgovornega pr</w:t>
      </w:r>
      <w:r>
        <w:rPr>
          <w:rFonts w:asciiTheme="minorHAnsi" w:hAnsiTheme="minorHAnsi" w:cstheme="minorHAnsi"/>
          <w:sz w:val="22"/>
          <w:szCs w:val="22"/>
        </w:rPr>
        <w:t>edstavnika pri gradbenih delih:</w:t>
      </w: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vodja del in vodja gradbenega posega: _________</w:t>
      </w:r>
      <w:r>
        <w:rPr>
          <w:rFonts w:asciiTheme="minorHAnsi" w:hAnsiTheme="minorHAnsi" w:cstheme="minorHAnsi"/>
          <w:sz w:val="22"/>
          <w:szCs w:val="22"/>
        </w:rPr>
        <w:t>______________________________.</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Izvajalec je dolžan dopustiti in omogočiti naročniku učinkovit strokovni nadzor nad kvaliteto dobavljenih stvari in opravljenih storitev, in sicer po strokovnem nadzoru, določenemu v drugem odstavku tega člena te pogodbe ali po kateremkoli predstavniku naročnika s pooblastilom.</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V primeru zamenjave morata pogodbeni stranki pisno obvestiti druga drugo in sicer z navedbo dneva prenehanja pooblastila in o imenu novih odgovornih predstavnikov.</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pStyle w:val="Telobesedila"/>
        <w:widowControl w:val="0"/>
        <w:jc w:val="center"/>
        <w:rPr>
          <w:rFonts w:asciiTheme="minorHAnsi" w:hAnsiTheme="minorHAnsi" w:cstheme="minorHAnsi"/>
          <w:b/>
          <w:bCs/>
          <w:sz w:val="22"/>
          <w:szCs w:val="22"/>
        </w:rPr>
      </w:pPr>
      <w:r w:rsidRPr="007F6D77">
        <w:rPr>
          <w:rFonts w:asciiTheme="minorHAnsi" w:hAnsiTheme="minorHAnsi" w:cstheme="minorHAnsi"/>
          <w:b/>
          <w:bCs/>
          <w:sz w:val="22"/>
          <w:szCs w:val="22"/>
        </w:rPr>
        <w:t>PREHOD RIZIKA, ČAS IN NAČIN IZROČITVE</w:t>
      </w:r>
    </w:p>
    <w:p w:rsidR="00214FA6" w:rsidRPr="007F6D77" w:rsidRDefault="00214FA6" w:rsidP="00214FA6">
      <w:pPr>
        <w:pStyle w:val="Telobesedila"/>
        <w:widowControl w:val="0"/>
        <w:numPr>
          <w:ilvl w:val="0"/>
          <w:numId w:val="21"/>
        </w:numPr>
        <w:spacing w:after="0"/>
        <w:jc w:val="center"/>
        <w:rPr>
          <w:rFonts w:asciiTheme="minorHAnsi" w:hAnsiTheme="minorHAnsi" w:cstheme="minorHAnsi"/>
          <w:sz w:val="22"/>
          <w:szCs w:val="22"/>
        </w:rPr>
      </w:pPr>
      <w:r w:rsidRPr="007F6D77">
        <w:rPr>
          <w:rFonts w:asciiTheme="minorHAnsi" w:hAnsiTheme="minorHAnsi" w:cstheme="minorHAnsi"/>
          <w:sz w:val="22"/>
          <w:szCs w:val="22"/>
        </w:rPr>
        <w:t>člen</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Odgovornost za riziko preide od izvajalca k naročniku po uspešni primopredaji</w:t>
      </w:r>
      <w:r>
        <w:rPr>
          <w:rFonts w:asciiTheme="minorHAnsi" w:hAnsiTheme="minorHAnsi" w:cstheme="minorHAnsi"/>
          <w:sz w:val="22"/>
          <w:szCs w:val="22"/>
        </w:rPr>
        <w:t xml:space="preserve"> operativnih gradbenih del</w:t>
      </w:r>
      <w:r w:rsidRPr="007F6D77">
        <w:rPr>
          <w:rFonts w:asciiTheme="minorHAnsi" w:hAnsiTheme="minorHAnsi" w:cstheme="minorHAnsi"/>
          <w:sz w:val="22"/>
          <w:szCs w:val="22"/>
        </w:rPr>
        <w:t>, razen jamstva za napake po določilih o garancijskih rokih.</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 xml:space="preserve">Izročitev se opravi skladno s terminskim planom oziroma dejansko izvedbo. To je mogoče opraviti na podlagi uspešno opravljene primopredaje z zapisnikom oz. z zapisnikom o odpravi morebitnih </w:t>
      </w:r>
      <w:r w:rsidRPr="007F6D77">
        <w:rPr>
          <w:rFonts w:asciiTheme="minorHAnsi" w:hAnsiTheme="minorHAnsi" w:cstheme="minorHAnsi"/>
          <w:sz w:val="22"/>
          <w:szCs w:val="22"/>
        </w:rPr>
        <w:lastRenderedPageBreak/>
        <w:t>pomanjkljivosti, ugotovljenih pri primopredaji ter z izročitvijo vse pogodbeno opredeljene oziroma potrebne dokumentacije, zlasti tudi garancijskih listin, ki se jih izroči odgovornemu predstavniku naročnika.</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pStyle w:val="Telobesedila"/>
        <w:widowControl w:val="0"/>
        <w:jc w:val="center"/>
        <w:rPr>
          <w:rFonts w:asciiTheme="minorHAnsi" w:hAnsiTheme="minorHAnsi" w:cstheme="minorHAnsi"/>
          <w:b/>
          <w:bCs/>
          <w:sz w:val="22"/>
          <w:szCs w:val="22"/>
        </w:rPr>
      </w:pPr>
      <w:r w:rsidRPr="007F6D77">
        <w:rPr>
          <w:rFonts w:asciiTheme="minorHAnsi" w:hAnsiTheme="minorHAnsi" w:cstheme="minorHAnsi"/>
          <w:b/>
          <w:bCs/>
          <w:sz w:val="22"/>
          <w:szCs w:val="22"/>
        </w:rPr>
        <w:t>GARANCIJSKE OBVEZNOSTI, ODPRAVA NAPAK, PREDPISI, NORMATIVI, NADZOR</w:t>
      </w:r>
    </w:p>
    <w:p w:rsidR="00214FA6" w:rsidRPr="007F6D77" w:rsidRDefault="00214FA6" w:rsidP="00214FA6">
      <w:pPr>
        <w:pStyle w:val="Telobesedila"/>
        <w:widowControl w:val="0"/>
        <w:numPr>
          <w:ilvl w:val="0"/>
          <w:numId w:val="21"/>
        </w:numPr>
        <w:spacing w:after="0"/>
        <w:jc w:val="center"/>
        <w:rPr>
          <w:rFonts w:asciiTheme="minorHAnsi" w:hAnsiTheme="minorHAnsi" w:cstheme="minorHAnsi"/>
          <w:sz w:val="22"/>
          <w:szCs w:val="22"/>
        </w:rPr>
      </w:pPr>
      <w:r w:rsidRPr="007F6D77">
        <w:rPr>
          <w:rFonts w:asciiTheme="minorHAnsi" w:hAnsiTheme="minorHAnsi" w:cstheme="minorHAnsi"/>
          <w:sz w:val="22"/>
          <w:szCs w:val="22"/>
        </w:rPr>
        <w:t>člen</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CB3F51">
        <w:rPr>
          <w:rFonts w:asciiTheme="minorHAnsi" w:hAnsiTheme="minorHAnsi" w:cstheme="minorHAnsi"/>
          <w:sz w:val="22"/>
          <w:szCs w:val="22"/>
        </w:rPr>
        <w:t>Garancijski rok po tej pogodbi je 5 let za vsa gradbena dela in 10 let za varnost in trdnost objekta. Za vgrajeno opremo in industrijske izdelke veljajo garancijski roki proizvajalcev oz. dobaviteljev ob upoštevanju drugega odstavka tega člena.</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Garancija teče od dneva uspešno opravljenega zapisniškega prevzema del, t. j. od dne, ko je opravljena primopredaja del in podpisan primopredajni zapisnik oz. ko izvajalec odpravi vse pomanjkljivosti iz primopredajnega zapisnika. Izvajalec je dolžan med garancijsko dobo na svoje stroške popraviti oziroma odpraviti ugotovljene napake ali pomanjkljivosti, ki bi nastale na objektu po njegovi krivdi, kar pa mora biti predhodno zapisniško ugotovljeno.</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Napake, ki so nastale, ker se izvajalec ni držal svojih obveznosti glede kakovosti del in materiala, se štejejo kot njegova krivda.</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 xml:space="preserve">Odzivni čas na obvestilo o napaki je do 3 dni in rok za odpravo napak do največ 7 dni, oziroma se rok sporazumno določi v zapisniku (rok za odpravo napak je lahko tudi krajši ali daljši od določenega, odvisno od vrste ugotovljene napake). </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V primeru nespoštovanja pogodbeno ali sporazumno v zapisniku določenega časa za odpravo ugotovljenih napak ali pomanjkljivosti bo naročnik unovčil garancijo, ki je sestavni del te pogodbe, za odp</w:t>
      </w:r>
      <w:r>
        <w:rPr>
          <w:rFonts w:asciiTheme="minorHAnsi" w:hAnsiTheme="minorHAnsi" w:cstheme="minorHAnsi"/>
          <w:sz w:val="22"/>
          <w:szCs w:val="22"/>
        </w:rPr>
        <w:t>ravo napak v garancijskem roku.</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 xml:space="preserve">V garancijskem roku bo izvajalec odpravil vse napake in izdal novo garancijo za popravljeni del, ob upoštevanju rokov iz 1. odstavka tega člena, ki jo bo izročil odgovornemu predstavniku naročnika. </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Izvajalec je dolžan dopustiti in omogočiti naročniku učinkovit strokovni nadzor nad kvaliteto dobavljenih stvari in opravljenih storitev, in sicer po strokovnem nadzoru, določenem v 18. členu te pogodbe.</w:t>
      </w:r>
    </w:p>
    <w:p w:rsidR="00214FA6" w:rsidRPr="007F6D77" w:rsidRDefault="00214FA6" w:rsidP="00214FA6">
      <w:pPr>
        <w:widowControl w:val="0"/>
        <w:jc w:val="both"/>
        <w:rPr>
          <w:rFonts w:asciiTheme="minorHAnsi" w:hAnsiTheme="minorHAnsi" w:cstheme="minorHAnsi"/>
          <w:sz w:val="22"/>
          <w:szCs w:val="22"/>
          <w:highlight w:val="yellow"/>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Izvajalec, naročnik in nadzorni organ lahko v času trajanja garancijske dobe enkrat letno izvedejo pregled izvedenih del.</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Naročnik bo pred iztekom garancijskega roka opravil pregled stanja izvedenih del in ostale postopke za zaključitev vseh medsebojnih pogodbenih obveznosti. Izvajalec bo moral skladu s 1. odstavkom tega člena ugotovljene napake in pomanjkljivosti odpraviti v zahtevanem roku.</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spacing w:after="160" w:line="259" w:lineRule="auto"/>
        <w:jc w:val="center"/>
        <w:rPr>
          <w:rFonts w:asciiTheme="minorHAnsi" w:hAnsiTheme="minorHAnsi" w:cstheme="minorHAnsi"/>
          <w:b/>
          <w:bCs/>
          <w:sz w:val="22"/>
          <w:szCs w:val="22"/>
        </w:rPr>
      </w:pPr>
      <w:r w:rsidRPr="007F6D77">
        <w:rPr>
          <w:rFonts w:asciiTheme="minorHAnsi" w:hAnsiTheme="minorHAnsi" w:cstheme="minorHAnsi"/>
          <w:b/>
          <w:bCs/>
          <w:sz w:val="22"/>
          <w:szCs w:val="22"/>
        </w:rPr>
        <w:t>FINANČNO ZAVAROVANJE ZA ODPRAVO NAPAK V GARANCIJSKEM ROKU</w:t>
      </w:r>
    </w:p>
    <w:p w:rsidR="00214FA6" w:rsidRPr="007F6D77" w:rsidRDefault="00214FA6" w:rsidP="00214FA6">
      <w:pPr>
        <w:pStyle w:val="Telobesedila"/>
        <w:widowControl w:val="0"/>
        <w:numPr>
          <w:ilvl w:val="0"/>
          <w:numId w:val="21"/>
        </w:numPr>
        <w:spacing w:after="0"/>
        <w:jc w:val="center"/>
        <w:rPr>
          <w:rFonts w:asciiTheme="minorHAnsi" w:hAnsiTheme="minorHAnsi" w:cstheme="minorHAnsi"/>
          <w:sz w:val="22"/>
          <w:szCs w:val="22"/>
        </w:rPr>
      </w:pPr>
      <w:r w:rsidRPr="007F6D77">
        <w:rPr>
          <w:rFonts w:asciiTheme="minorHAnsi" w:hAnsiTheme="minorHAnsi" w:cstheme="minorHAnsi"/>
          <w:sz w:val="22"/>
          <w:szCs w:val="22"/>
        </w:rPr>
        <w:t>člen</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 xml:space="preserve">V roku desetih (10) dni po </w:t>
      </w:r>
      <w:r>
        <w:rPr>
          <w:rFonts w:asciiTheme="minorHAnsi" w:hAnsiTheme="minorHAnsi" w:cstheme="minorHAnsi"/>
          <w:sz w:val="22"/>
          <w:szCs w:val="22"/>
        </w:rPr>
        <w:t>pridobljenem uporabnem dovoljenju</w:t>
      </w:r>
      <w:r w:rsidRPr="007F6D77">
        <w:rPr>
          <w:rFonts w:asciiTheme="minorHAnsi" w:hAnsiTheme="minorHAnsi" w:cstheme="minorHAnsi"/>
          <w:sz w:val="22"/>
          <w:szCs w:val="22"/>
        </w:rPr>
        <w:t xml:space="preserve"> mora izvajalec odgovorni predstavnici naročnika, </w:t>
      </w:r>
      <w:r>
        <w:rPr>
          <w:rFonts w:asciiTheme="minorHAnsi" w:hAnsiTheme="minorHAnsi" w:cstheme="minorHAnsi"/>
          <w:sz w:val="22"/>
          <w:szCs w:val="22"/>
        </w:rPr>
        <w:t xml:space="preserve">mag. Veri </w:t>
      </w:r>
      <w:proofErr w:type="spellStart"/>
      <w:r>
        <w:rPr>
          <w:rFonts w:asciiTheme="minorHAnsi" w:hAnsiTheme="minorHAnsi" w:cstheme="minorHAnsi"/>
          <w:sz w:val="22"/>
          <w:szCs w:val="22"/>
        </w:rPr>
        <w:t>Djurić</w:t>
      </w:r>
      <w:proofErr w:type="spellEnd"/>
      <w:r>
        <w:rPr>
          <w:rFonts w:asciiTheme="minorHAnsi" w:hAnsiTheme="minorHAnsi" w:cstheme="minorHAnsi"/>
          <w:sz w:val="22"/>
          <w:szCs w:val="22"/>
        </w:rPr>
        <w:t xml:space="preserve"> </w:t>
      </w:r>
      <w:proofErr w:type="spellStart"/>
      <w:r>
        <w:rPr>
          <w:rFonts w:asciiTheme="minorHAnsi" w:hAnsiTheme="minorHAnsi" w:cstheme="minorHAnsi"/>
          <w:sz w:val="22"/>
          <w:szCs w:val="22"/>
        </w:rPr>
        <w:t>Drozdek</w:t>
      </w:r>
      <w:proofErr w:type="spellEnd"/>
      <w:r w:rsidRPr="007F6D77">
        <w:rPr>
          <w:rFonts w:asciiTheme="minorHAnsi" w:hAnsiTheme="minorHAnsi" w:cstheme="minorHAnsi"/>
          <w:sz w:val="22"/>
          <w:szCs w:val="22"/>
        </w:rPr>
        <w:t>, izročiti finančno zavarovanje (</w:t>
      </w:r>
      <w:r>
        <w:rPr>
          <w:rFonts w:asciiTheme="minorHAnsi" w:hAnsiTheme="minorHAnsi" w:cstheme="minorHAnsi"/>
          <w:sz w:val="22"/>
          <w:szCs w:val="22"/>
        </w:rPr>
        <w:t>bianco menico</w:t>
      </w:r>
      <w:r w:rsidRPr="007F6D77">
        <w:rPr>
          <w:rFonts w:asciiTheme="minorHAnsi" w:hAnsiTheme="minorHAnsi" w:cstheme="minorHAnsi"/>
          <w:sz w:val="22"/>
          <w:szCs w:val="22"/>
        </w:rPr>
        <w:t xml:space="preserve">), veljavno za čas 5 let in 1 dan, šteto od </w:t>
      </w:r>
      <w:r>
        <w:rPr>
          <w:rFonts w:asciiTheme="minorHAnsi" w:hAnsiTheme="minorHAnsi" w:cstheme="minorHAnsi"/>
          <w:sz w:val="22"/>
          <w:szCs w:val="22"/>
        </w:rPr>
        <w:t>datuma izdaje uporabnega dovoljenja</w:t>
      </w:r>
      <w:r w:rsidRPr="007F6D77">
        <w:rPr>
          <w:rFonts w:asciiTheme="minorHAnsi" w:hAnsiTheme="minorHAnsi" w:cstheme="minorHAnsi"/>
          <w:sz w:val="22"/>
          <w:szCs w:val="22"/>
        </w:rPr>
        <w:t xml:space="preserve">, v višini 5% končne pogodbene vrednosti z DDV. </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lastRenderedPageBreak/>
        <w:t>Brez predloženega finančnega zavarovanja za odpravo napak v garancijskem roku</w:t>
      </w:r>
      <w:r>
        <w:rPr>
          <w:rFonts w:asciiTheme="minorHAnsi" w:hAnsiTheme="minorHAnsi" w:cstheme="minorHAnsi"/>
          <w:sz w:val="22"/>
          <w:szCs w:val="22"/>
        </w:rPr>
        <w:t xml:space="preserve"> pogodbena dela niso končana.</w:t>
      </w:r>
      <w:r>
        <w:rPr>
          <w:rStyle w:val="Pripombasklic"/>
        </w:rPr>
        <w:t xml:space="preserve"> </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 xml:space="preserve">Finančno zavarovanje mora pokrivati primere, če izvajalec ne bi izvršil svoje obveznosti, v primeru okvare ali v primeru kakršnega koli drugega dogodka, ki bi zmanjšal možnost uporabe zgrajenega objekta v garancijskem roku. </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pStyle w:val="Telobesedila"/>
        <w:widowControl w:val="0"/>
        <w:jc w:val="center"/>
        <w:rPr>
          <w:rFonts w:asciiTheme="minorHAnsi" w:hAnsiTheme="minorHAnsi" w:cstheme="minorHAnsi"/>
          <w:b/>
          <w:bCs/>
          <w:sz w:val="22"/>
          <w:szCs w:val="22"/>
        </w:rPr>
      </w:pPr>
      <w:r w:rsidRPr="007F6D77">
        <w:rPr>
          <w:rFonts w:asciiTheme="minorHAnsi" w:hAnsiTheme="minorHAnsi" w:cstheme="minorHAnsi"/>
          <w:b/>
          <w:bCs/>
          <w:sz w:val="22"/>
          <w:szCs w:val="22"/>
        </w:rPr>
        <w:t>PODIZVAJALCI</w:t>
      </w:r>
    </w:p>
    <w:p w:rsidR="00214FA6" w:rsidRPr="007F6D77" w:rsidRDefault="00214FA6" w:rsidP="00214FA6">
      <w:pPr>
        <w:pStyle w:val="Telobesedila"/>
        <w:widowControl w:val="0"/>
        <w:numPr>
          <w:ilvl w:val="0"/>
          <w:numId w:val="21"/>
        </w:numPr>
        <w:spacing w:after="0"/>
        <w:jc w:val="center"/>
        <w:rPr>
          <w:rFonts w:asciiTheme="minorHAnsi" w:hAnsiTheme="minorHAnsi" w:cstheme="minorHAnsi"/>
          <w:sz w:val="22"/>
          <w:szCs w:val="22"/>
        </w:rPr>
      </w:pPr>
      <w:r w:rsidRPr="007F6D77">
        <w:rPr>
          <w:rFonts w:asciiTheme="minorHAnsi" w:hAnsiTheme="minorHAnsi" w:cstheme="minorHAnsi"/>
          <w:sz w:val="22"/>
          <w:szCs w:val="22"/>
        </w:rPr>
        <w:t>člen</w:t>
      </w:r>
    </w:p>
    <w:p w:rsidR="00214FA6" w:rsidRPr="007F6D77" w:rsidRDefault="00214FA6" w:rsidP="00214FA6">
      <w:pPr>
        <w:widowControl w:val="0"/>
        <w:shd w:val="clear" w:color="auto" w:fill="FFFFFF"/>
        <w:spacing w:line="240" w:lineRule="exact"/>
        <w:ind w:left="19" w:right="24"/>
        <w:jc w:val="both"/>
        <w:rPr>
          <w:rFonts w:asciiTheme="minorHAnsi" w:hAnsiTheme="minorHAnsi" w:cstheme="minorHAnsi"/>
          <w:sz w:val="22"/>
          <w:szCs w:val="22"/>
        </w:rPr>
      </w:pPr>
    </w:p>
    <w:p w:rsidR="00214FA6" w:rsidRDefault="00214FA6" w:rsidP="00214FA6">
      <w:pPr>
        <w:widowControl w:val="0"/>
        <w:shd w:val="clear" w:color="auto" w:fill="FFFFFF"/>
        <w:ind w:left="19" w:right="24"/>
        <w:jc w:val="both"/>
        <w:rPr>
          <w:rFonts w:asciiTheme="minorHAnsi" w:hAnsiTheme="minorHAnsi" w:cstheme="minorHAnsi"/>
          <w:sz w:val="22"/>
          <w:szCs w:val="22"/>
        </w:rPr>
      </w:pPr>
      <w:r w:rsidRPr="007F6D77">
        <w:rPr>
          <w:rFonts w:asciiTheme="minorHAnsi" w:hAnsiTheme="minorHAnsi" w:cstheme="minorHAnsi"/>
          <w:sz w:val="22"/>
          <w:szCs w:val="22"/>
        </w:rPr>
        <w:t xml:space="preserve">Izvajalec je dolžan vsa dela izvršiti sam, s svojimi delavci in materialom. Podizvajalca po lastni izbiri, izvajalec </w:t>
      </w:r>
      <w:r w:rsidRPr="007F6D77">
        <w:rPr>
          <w:rFonts w:asciiTheme="minorHAnsi" w:hAnsiTheme="minorHAnsi" w:cstheme="minorHAnsi"/>
          <w:spacing w:val="2"/>
          <w:sz w:val="22"/>
          <w:szCs w:val="22"/>
        </w:rPr>
        <w:t xml:space="preserve">ne sme vključiti v dela po tej pogodbi, razen v izjemnih primerih, ko je to nujno za nemoteno in kvalitetno </w:t>
      </w:r>
      <w:r w:rsidRPr="007F6D77">
        <w:rPr>
          <w:rFonts w:asciiTheme="minorHAnsi" w:hAnsiTheme="minorHAnsi" w:cstheme="minorHAnsi"/>
          <w:sz w:val="22"/>
          <w:szCs w:val="22"/>
        </w:rPr>
        <w:t>izvedbo potrebnih del in ob predhodnem soglasju naročnika, s sklenitvijo dodatka k tej pogodbi, sicer se šteje, da naročnik ni dal soglasja za vključitev podizvajalca v dela po tej pogodbi.</w:t>
      </w:r>
    </w:p>
    <w:p w:rsidR="00214FA6" w:rsidRPr="007F6D77" w:rsidRDefault="00214FA6" w:rsidP="00214FA6">
      <w:pPr>
        <w:widowControl w:val="0"/>
        <w:shd w:val="clear" w:color="auto" w:fill="FFFFFF"/>
        <w:ind w:left="19" w:right="24"/>
        <w:jc w:val="both"/>
        <w:rPr>
          <w:rFonts w:asciiTheme="minorHAnsi" w:hAnsiTheme="minorHAnsi" w:cstheme="minorHAnsi"/>
          <w:sz w:val="22"/>
          <w:szCs w:val="22"/>
        </w:rPr>
      </w:pPr>
    </w:p>
    <w:p w:rsidR="00214FA6" w:rsidRPr="007F6D77" w:rsidRDefault="00214FA6" w:rsidP="00214FA6">
      <w:pPr>
        <w:widowControl w:val="0"/>
        <w:shd w:val="clear" w:color="auto" w:fill="FFFFFF"/>
        <w:tabs>
          <w:tab w:val="left" w:pos="207"/>
        </w:tabs>
        <w:ind w:left="10"/>
        <w:jc w:val="both"/>
        <w:rPr>
          <w:rFonts w:asciiTheme="minorHAnsi" w:hAnsiTheme="minorHAnsi" w:cstheme="minorHAnsi"/>
          <w:spacing w:val="-1"/>
          <w:sz w:val="22"/>
          <w:szCs w:val="22"/>
        </w:rPr>
      </w:pPr>
      <w:r w:rsidRPr="007F6D77">
        <w:rPr>
          <w:rFonts w:asciiTheme="minorHAnsi" w:hAnsiTheme="minorHAnsi" w:cstheme="minorHAnsi"/>
          <w:sz w:val="22"/>
          <w:szCs w:val="22"/>
        </w:rPr>
        <w:t xml:space="preserve">V </w:t>
      </w:r>
      <w:r w:rsidRPr="007F6D77">
        <w:rPr>
          <w:rFonts w:asciiTheme="minorHAnsi" w:hAnsiTheme="minorHAnsi" w:cstheme="minorHAnsi"/>
          <w:spacing w:val="5"/>
          <w:sz w:val="22"/>
          <w:szCs w:val="22"/>
        </w:rPr>
        <w:t xml:space="preserve">primeru, da naročnik da soglasje za vključitev podizvajalca v dela po tej pogodbi mora izvajalec pred </w:t>
      </w:r>
      <w:r w:rsidRPr="007F6D77">
        <w:rPr>
          <w:rFonts w:asciiTheme="minorHAnsi" w:hAnsiTheme="minorHAnsi" w:cstheme="minorHAnsi"/>
          <w:spacing w:val="-1"/>
          <w:sz w:val="22"/>
          <w:szCs w:val="22"/>
        </w:rPr>
        <w:t>podpisom aneksa k tej pogodbi izročiti naročniku:</w:t>
      </w:r>
    </w:p>
    <w:p w:rsidR="00214FA6" w:rsidRPr="007F6D77" w:rsidRDefault="00214FA6" w:rsidP="00214FA6">
      <w:pPr>
        <w:widowControl w:val="0"/>
        <w:numPr>
          <w:ilvl w:val="0"/>
          <w:numId w:val="16"/>
        </w:numPr>
        <w:shd w:val="clear" w:color="auto" w:fill="FFFFFF"/>
        <w:tabs>
          <w:tab w:val="clear" w:pos="739"/>
          <w:tab w:val="num" w:pos="370"/>
          <w:tab w:val="left" w:pos="1041"/>
        </w:tabs>
        <w:autoSpaceDE w:val="0"/>
        <w:ind w:left="370"/>
        <w:jc w:val="both"/>
        <w:rPr>
          <w:rFonts w:asciiTheme="minorHAnsi" w:hAnsiTheme="minorHAnsi" w:cstheme="minorHAnsi"/>
          <w:sz w:val="22"/>
          <w:szCs w:val="22"/>
        </w:rPr>
      </w:pPr>
      <w:r w:rsidRPr="007F6D77">
        <w:rPr>
          <w:rFonts w:asciiTheme="minorHAnsi" w:hAnsiTheme="minorHAnsi" w:cstheme="minorHAnsi"/>
          <w:sz w:val="22"/>
          <w:szCs w:val="22"/>
        </w:rPr>
        <w:t>podatke o podizvajalcu (naziv, polni naslov, matična številka, davčna številka in transakcijski račun),</w:t>
      </w:r>
    </w:p>
    <w:p w:rsidR="00214FA6" w:rsidRPr="007F6D77" w:rsidRDefault="00214FA6" w:rsidP="00214FA6">
      <w:pPr>
        <w:widowControl w:val="0"/>
        <w:numPr>
          <w:ilvl w:val="0"/>
          <w:numId w:val="16"/>
        </w:numPr>
        <w:shd w:val="clear" w:color="auto" w:fill="FFFFFF"/>
        <w:tabs>
          <w:tab w:val="clear" w:pos="739"/>
          <w:tab w:val="num" w:pos="370"/>
          <w:tab w:val="left" w:pos="1041"/>
        </w:tabs>
        <w:autoSpaceDE w:val="0"/>
        <w:ind w:left="370"/>
        <w:jc w:val="both"/>
        <w:rPr>
          <w:rFonts w:asciiTheme="minorHAnsi" w:hAnsiTheme="minorHAnsi" w:cstheme="minorHAnsi"/>
          <w:sz w:val="22"/>
          <w:szCs w:val="22"/>
        </w:rPr>
      </w:pPr>
      <w:r w:rsidRPr="007F6D77">
        <w:rPr>
          <w:rFonts w:asciiTheme="minorHAnsi" w:hAnsiTheme="minorHAnsi" w:cstheme="minorHAnsi"/>
          <w:sz w:val="22"/>
          <w:szCs w:val="22"/>
        </w:rPr>
        <w:t>podatke o vrsti del, ki jih bo izvedel podizvajalec,</w:t>
      </w:r>
    </w:p>
    <w:p w:rsidR="00214FA6" w:rsidRPr="007F6D77" w:rsidRDefault="00214FA6" w:rsidP="00214FA6">
      <w:pPr>
        <w:widowControl w:val="0"/>
        <w:numPr>
          <w:ilvl w:val="0"/>
          <w:numId w:val="16"/>
        </w:numPr>
        <w:shd w:val="clear" w:color="auto" w:fill="FFFFFF"/>
        <w:tabs>
          <w:tab w:val="clear" w:pos="739"/>
          <w:tab w:val="num" w:pos="370"/>
          <w:tab w:val="left" w:pos="1041"/>
        </w:tabs>
        <w:autoSpaceDE w:val="0"/>
        <w:ind w:left="370"/>
        <w:jc w:val="both"/>
        <w:rPr>
          <w:rFonts w:asciiTheme="minorHAnsi" w:hAnsiTheme="minorHAnsi" w:cstheme="minorHAnsi"/>
          <w:sz w:val="22"/>
          <w:szCs w:val="22"/>
        </w:rPr>
      </w:pPr>
      <w:r w:rsidRPr="007F6D77">
        <w:rPr>
          <w:rFonts w:asciiTheme="minorHAnsi" w:hAnsiTheme="minorHAnsi" w:cstheme="minorHAnsi"/>
          <w:sz w:val="22"/>
          <w:szCs w:val="22"/>
        </w:rPr>
        <w:t>podatke o predmetu, količini in vrednosti del in rok izvedbe teh del,</w:t>
      </w:r>
    </w:p>
    <w:p w:rsidR="00214FA6" w:rsidRPr="007F6D77" w:rsidRDefault="00214FA6" w:rsidP="00214FA6">
      <w:pPr>
        <w:widowControl w:val="0"/>
        <w:numPr>
          <w:ilvl w:val="0"/>
          <w:numId w:val="16"/>
        </w:numPr>
        <w:shd w:val="clear" w:color="auto" w:fill="FFFFFF"/>
        <w:tabs>
          <w:tab w:val="clear" w:pos="739"/>
          <w:tab w:val="num" w:pos="370"/>
          <w:tab w:val="left" w:pos="1041"/>
        </w:tabs>
        <w:autoSpaceDE w:val="0"/>
        <w:ind w:left="370"/>
        <w:jc w:val="both"/>
        <w:rPr>
          <w:rFonts w:asciiTheme="minorHAnsi" w:hAnsiTheme="minorHAnsi" w:cstheme="minorHAnsi"/>
          <w:spacing w:val="-3"/>
          <w:sz w:val="22"/>
          <w:szCs w:val="22"/>
        </w:rPr>
      </w:pPr>
      <w:r w:rsidRPr="007F6D77">
        <w:rPr>
          <w:rFonts w:asciiTheme="minorHAnsi" w:hAnsiTheme="minorHAnsi" w:cstheme="minorHAnsi"/>
          <w:sz w:val="22"/>
          <w:szCs w:val="22"/>
        </w:rPr>
        <w:t xml:space="preserve">soglasje podizvajalca, na podlagi katerega naročnik namesto izvajalcu poravnava podizvajalčeve terjatve </w:t>
      </w:r>
      <w:r w:rsidRPr="007F6D77">
        <w:rPr>
          <w:rFonts w:asciiTheme="minorHAnsi" w:hAnsiTheme="minorHAnsi" w:cstheme="minorHAnsi"/>
          <w:spacing w:val="-3"/>
          <w:sz w:val="22"/>
          <w:szCs w:val="22"/>
        </w:rPr>
        <w:t>do izvajalca podizvajalcu,</w:t>
      </w:r>
    </w:p>
    <w:p w:rsidR="00214FA6" w:rsidRPr="007F6D77" w:rsidRDefault="00214FA6" w:rsidP="00214FA6">
      <w:pPr>
        <w:widowControl w:val="0"/>
        <w:numPr>
          <w:ilvl w:val="0"/>
          <w:numId w:val="16"/>
        </w:numPr>
        <w:shd w:val="clear" w:color="auto" w:fill="FFFFFF"/>
        <w:tabs>
          <w:tab w:val="clear" w:pos="739"/>
          <w:tab w:val="num" w:pos="370"/>
          <w:tab w:val="left" w:pos="1041"/>
        </w:tabs>
        <w:autoSpaceDE w:val="0"/>
        <w:ind w:left="370"/>
        <w:jc w:val="both"/>
        <w:rPr>
          <w:rFonts w:asciiTheme="minorHAnsi" w:hAnsiTheme="minorHAnsi" w:cstheme="minorHAnsi"/>
          <w:spacing w:val="-1"/>
          <w:sz w:val="22"/>
          <w:szCs w:val="22"/>
        </w:rPr>
      </w:pPr>
      <w:r w:rsidRPr="007F6D77">
        <w:rPr>
          <w:rFonts w:asciiTheme="minorHAnsi" w:hAnsiTheme="minorHAnsi" w:cstheme="minorHAnsi"/>
          <w:spacing w:val="-1"/>
          <w:sz w:val="22"/>
          <w:szCs w:val="22"/>
        </w:rPr>
        <w:t>pooblastilo naročniku za plačilo opravljenih in prevzetih oziroma dobav neposredno podizvajalcu,</w:t>
      </w:r>
    </w:p>
    <w:p w:rsidR="00214FA6" w:rsidRDefault="00214FA6" w:rsidP="00214FA6">
      <w:pPr>
        <w:widowControl w:val="0"/>
        <w:shd w:val="clear" w:color="auto" w:fill="FFFFFF"/>
        <w:ind w:left="24"/>
        <w:jc w:val="both"/>
        <w:rPr>
          <w:rFonts w:asciiTheme="minorHAnsi" w:hAnsiTheme="minorHAnsi" w:cstheme="minorHAnsi"/>
          <w:b/>
          <w:bCs/>
          <w:spacing w:val="-2"/>
          <w:sz w:val="22"/>
          <w:szCs w:val="22"/>
        </w:rPr>
      </w:pPr>
      <w:r w:rsidRPr="007F6D77">
        <w:rPr>
          <w:rFonts w:asciiTheme="minorHAnsi" w:hAnsiTheme="minorHAnsi" w:cstheme="minorHAnsi"/>
          <w:b/>
          <w:bCs/>
          <w:spacing w:val="1"/>
          <w:sz w:val="22"/>
          <w:szCs w:val="22"/>
        </w:rPr>
        <w:t xml:space="preserve">(opomba: prvi in drugi odstavek bosta v končni pogodbi v primeru, da izvajalec v svoji ponudbi navede, da </w:t>
      </w:r>
      <w:r w:rsidRPr="007F6D77">
        <w:rPr>
          <w:rFonts w:asciiTheme="minorHAnsi" w:hAnsiTheme="minorHAnsi" w:cstheme="minorHAnsi"/>
          <w:b/>
          <w:bCs/>
          <w:spacing w:val="-2"/>
          <w:sz w:val="22"/>
          <w:szCs w:val="22"/>
        </w:rPr>
        <w:t>nima podizvajalcev).</w:t>
      </w:r>
    </w:p>
    <w:p w:rsidR="00214FA6" w:rsidRPr="007F6D77" w:rsidRDefault="00214FA6" w:rsidP="00214FA6">
      <w:pPr>
        <w:widowControl w:val="0"/>
        <w:shd w:val="clear" w:color="auto" w:fill="FFFFFF"/>
        <w:ind w:left="24"/>
        <w:jc w:val="both"/>
        <w:rPr>
          <w:rFonts w:asciiTheme="minorHAnsi" w:hAnsiTheme="minorHAnsi" w:cstheme="minorHAnsi"/>
          <w:b/>
          <w:bCs/>
          <w:spacing w:val="-2"/>
          <w:sz w:val="22"/>
          <w:szCs w:val="22"/>
        </w:rPr>
      </w:pPr>
    </w:p>
    <w:p w:rsidR="00214FA6" w:rsidRDefault="00214FA6" w:rsidP="00214FA6">
      <w:pPr>
        <w:widowControl w:val="0"/>
        <w:shd w:val="clear" w:color="auto" w:fill="FFFFFF"/>
        <w:ind w:left="24"/>
        <w:jc w:val="both"/>
        <w:rPr>
          <w:rFonts w:asciiTheme="minorHAnsi" w:hAnsiTheme="minorHAnsi" w:cstheme="minorHAnsi"/>
          <w:sz w:val="22"/>
          <w:szCs w:val="22"/>
        </w:rPr>
      </w:pPr>
      <w:r w:rsidRPr="007F6D77">
        <w:rPr>
          <w:rFonts w:asciiTheme="minorHAnsi" w:hAnsiTheme="minorHAnsi" w:cstheme="minorHAnsi"/>
          <w:spacing w:val="3"/>
          <w:sz w:val="22"/>
          <w:szCs w:val="22"/>
        </w:rPr>
        <w:t xml:space="preserve">Izvajalec je dolžan vsa dela izvršiti sam in s podizvajalci, ki jih je navedel v ponudbi z dne _______, dani na </w:t>
      </w:r>
      <w:r w:rsidRPr="007F6D77">
        <w:rPr>
          <w:rFonts w:asciiTheme="minorHAnsi" w:hAnsiTheme="minorHAnsi" w:cstheme="minorHAnsi"/>
          <w:sz w:val="22"/>
          <w:szCs w:val="22"/>
        </w:rPr>
        <w:t>javni razpis, s svojimi delavci in delavci podizvajalca in svojim materialom in materialom podizvajalca.</w:t>
      </w:r>
    </w:p>
    <w:p w:rsidR="00214FA6" w:rsidRPr="007F6D77" w:rsidRDefault="00214FA6" w:rsidP="00214FA6">
      <w:pPr>
        <w:widowControl w:val="0"/>
        <w:shd w:val="clear" w:color="auto" w:fill="FFFFFF"/>
        <w:ind w:left="24"/>
        <w:jc w:val="both"/>
        <w:rPr>
          <w:rFonts w:asciiTheme="minorHAnsi" w:hAnsiTheme="minorHAnsi" w:cstheme="minorHAnsi"/>
          <w:sz w:val="22"/>
          <w:szCs w:val="22"/>
        </w:rPr>
      </w:pPr>
    </w:p>
    <w:p w:rsidR="00214FA6" w:rsidRPr="007F6D77" w:rsidRDefault="00214FA6" w:rsidP="00214FA6">
      <w:pPr>
        <w:widowControl w:val="0"/>
        <w:shd w:val="clear" w:color="auto" w:fill="FFFFFF"/>
        <w:ind w:left="24"/>
        <w:jc w:val="both"/>
        <w:rPr>
          <w:rFonts w:asciiTheme="minorHAnsi" w:hAnsiTheme="minorHAnsi" w:cstheme="minorHAnsi"/>
          <w:spacing w:val="-1"/>
          <w:sz w:val="22"/>
          <w:szCs w:val="22"/>
        </w:rPr>
      </w:pPr>
      <w:r w:rsidRPr="007F6D77">
        <w:rPr>
          <w:rFonts w:asciiTheme="minorHAnsi" w:hAnsiTheme="minorHAnsi" w:cstheme="minorHAnsi"/>
          <w:spacing w:val="-1"/>
          <w:sz w:val="22"/>
          <w:szCs w:val="22"/>
        </w:rPr>
        <w:t>Izvajalec bo pri izvedbi del sodeloval z naslednjimi podizvajalci:</w:t>
      </w:r>
    </w:p>
    <w:p w:rsidR="00214FA6" w:rsidRDefault="00214FA6" w:rsidP="00214FA6">
      <w:pPr>
        <w:widowControl w:val="0"/>
        <w:shd w:val="clear" w:color="auto" w:fill="FFFFFF"/>
        <w:ind w:left="19"/>
        <w:jc w:val="both"/>
        <w:rPr>
          <w:rFonts w:asciiTheme="minorHAnsi" w:hAnsiTheme="minorHAnsi" w:cstheme="minorHAnsi"/>
          <w:spacing w:val="-2"/>
          <w:sz w:val="22"/>
          <w:szCs w:val="22"/>
        </w:rPr>
      </w:pPr>
      <w:r w:rsidRPr="007F6D77">
        <w:rPr>
          <w:rFonts w:asciiTheme="minorHAnsi" w:hAnsiTheme="minorHAnsi" w:cstheme="minorHAnsi"/>
          <w:spacing w:val="4"/>
          <w:sz w:val="22"/>
          <w:szCs w:val="22"/>
        </w:rPr>
        <w:t>-__________________________________</w:t>
      </w:r>
      <w:r w:rsidRPr="007F6D77">
        <w:rPr>
          <w:rFonts w:asciiTheme="minorHAnsi" w:hAnsiTheme="minorHAnsi" w:cstheme="minorHAnsi"/>
          <w:i/>
          <w:iCs/>
          <w:spacing w:val="4"/>
          <w:sz w:val="22"/>
          <w:szCs w:val="22"/>
        </w:rPr>
        <w:t xml:space="preserve">(opomba: podatki o podizvajalcu: naziv, polni naslov, matična </w:t>
      </w:r>
      <w:r w:rsidRPr="007F6D77">
        <w:rPr>
          <w:rFonts w:asciiTheme="minorHAnsi" w:hAnsiTheme="minorHAnsi" w:cstheme="minorHAnsi"/>
          <w:i/>
          <w:iCs/>
          <w:spacing w:val="2"/>
          <w:sz w:val="22"/>
          <w:szCs w:val="22"/>
        </w:rPr>
        <w:t>številka, davčna številka, transakcijski račun</w:t>
      </w:r>
      <w:r w:rsidRPr="007F6D77">
        <w:rPr>
          <w:rFonts w:asciiTheme="minorHAnsi" w:hAnsiTheme="minorHAnsi" w:cstheme="minorHAnsi"/>
          <w:i/>
          <w:iCs/>
          <w:spacing w:val="2"/>
          <w:sz w:val="22"/>
          <w:szCs w:val="22"/>
          <w:vertAlign w:val="subscript"/>
        </w:rPr>
        <w:t>;</w:t>
      </w:r>
      <w:r w:rsidRPr="007F6D77">
        <w:rPr>
          <w:rFonts w:asciiTheme="minorHAnsi" w:hAnsiTheme="minorHAnsi" w:cstheme="minorHAnsi"/>
          <w:i/>
          <w:iCs/>
          <w:spacing w:val="2"/>
          <w:sz w:val="22"/>
          <w:szCs w:val="22"/>
        </w:rPr>
        <w:t xml:space="preserve"> vrsta del, ki jih bo izvedel podizvajalec, predmet količina, </w:t>
      </w:r>
      <w:r w:rsidRPr="007F6D77">
        <w:rPr>
          <w:rFonts w:asciiTheme="minorHAnsi" w:hAnsiTheme="minorHAnsi" w:cstheme="minorHAnsi"/>
          <w:i/>
          <w:iCs/>
          <w:spacing w:val="8"/>
          <w:sz w:val="22"/>
          <w:szCs w:val="22"/>
        </w:rPr>
        <w:t xml:space="preserve">vrednost del, kraj in rok izvedbe del), </w:t>
      </w:r>
      <w:r w:rsidRPr="007F6D77">
        <w:rPr>
          <w:rFonts w:asciiTheme="minorHAnsi" w:hAnsiTheme="minorHAnsi" w:cstheme="minorHAnsi"/>
          <w:spacing w:val="8"/>
          <w:sz w:val="22"/>
          <w:szCs w:val="22"/>
        </w:rPr>
        <w:t xml:space="preserve">podizvajalec _____________ je v ponudbi izvajalca z dne ______ </w:t>
      </w:r>
      <w:r w:rsidRPr="007F6D77">
        <w:rPr>
          <w:rFonts w:asciiTheme="minorHAnsi" w:hAnsiTheme="minorHAnsi" w:cstheme="minorHAnsi"/>
          <w:spacing w:val="2"/>
          <w:sz w:val="22"/>
          <w:szCs w:val="22"/>
        </w:rPr>
        <w:t xml:space="preserve">podal soglasje, na podlagi katerega naročnik namesto izvajalcu poravnava njegove terjatve </w:t>
      </w:r>
      <w:r w:rsidRPr="007F6D77">
        <w:rPr>
          <w:rFonts w:asciiTheme="minorHAnsi" w:hAnsiTheme="minorHAnsi" w:cstheme="minorHAnsi"/>
          <w:spacing w:val="-2"/>
          <w:sz w:val="22"/>
          <w:szCs w:val="22"/>
        </w:rPr>
        <w:t>do izvajalca;</w:t>
      </w:r>
    </w:p>
    <w:p w:rsidR="00214FA6" w:rsidRPr="007F6D77" w:rsidRDefault="00214FA6" w:rsidP="00214FA6">
      <w:pPr>
        <w:widowControl w:val="0"/>
        <w:shd w:val="clear" w:color="auto" w:fill="FFFFFF"/>
        <w:ind w:left="19"/>
        <w:jc w:val="both"/>
        <w:rPr>
          <w:rFonts w:asciiTheme="minorHAnsi" w:hAnsiTheme="minorHAnsi" w:cstheme="minorHAnsi"/>
          <w:spacing w:val="-2"/>
          <w:sz w:val="22"/>
          <w:szCs w:val="22"/>
        </w:rPr>
      </w:pPr>
    </w:p>
    <w:p w:rsidR="00214FA6" w:rsidRDefault="00214FA6" w:rsidP="00214FA6">
      <w:pPr>
        <w:widowControl w:val="0"/>
        <w:shd w:val="clear" w:color="auto" w:fill="FFFFFF"/>
        <w:ind w:left="19" w:right="24"/>
        <w:jc w:val="both"/>
        <w:rPr>
          <w:rFonts w:asciiTheme="minorHAnsi" w:hAnsiTheme="minorHAnsi" w:cstheme="minorHAnsi"/>
          <w:sz w:val="22"/>
          <w:szCs w:val="22"/>
        </w:rPr>
      </w:pPr>
      <w:r w:rsidRPr="007F6D77">
        <w:rPr>
          <w:rFonts w:asciiTheme="minorHAnsi" w:hAnsiTheme="minorHAnsi" w:cstheme="minorHAnsi"/>
          <w:spacing w:val="4"/>
          <w:sz w:val="22"/>
          <w:szCs w:val="22"/>
        </w:rPr>
        <w:t xml:space="preserve">Izvajalec brez predhodnega pisnega soglasja naročnika ne sme samovoljno zamenjati katerega koli </w:t>
      </w:r>
      <w:r w:rsidRPr="007F6D77">
        <w:rPr>
          <w:rFonts w:asciiTheme="minorHAnsi" w:hAnsiTheme="minorHAnsi" w:cstheme="minorHAnsi"/>
          <w:spacing w:val="2"/>
          <w:sz w:val="22"/>
          <w:szCs w:val="22"/>
        </w:rPr>
        <w:t xml:space="preserve">navedenega podizvajalca v prejšnjem odstavku tega člena, z drugim podizvajalcem, razen v primeru, da </w:t>
      </w:r>
      <w:r w:rsidRPr="007F6D77">
        <w:rPr>
          <w:rFonts w:asciiTheme="minorHAnsi" w:hAnsiTheme="minorHAnsi" w:cstheme="minorHAnsi"/>
          <w:spacing w:val="1"/>
          <w:sz w:val="22"/>
          <w:szCs w:val="22"/>
        </w:rPr>
        <w:t xml:space="preserve">naročnik za to da soglasje, s sklenitvijo aneksa k tej pogodbi. Izvajalec v celoti odgovarja za investicijo in </w:t>
      </w:r>
      <w:r w:rsidRPr="007F6D77">
        <w:rPr>
          <w:rFonts w:asciiTheme="minorHAnsi" w:hAnsiTheme="minorHAnsi" w:cstheme="minorHAnsi"/>
          <w:sz w:val="22"/>
          <w:szCs w:val="22"/>
        </w:rPr>
        <w:t>izpolnitev te pogodbe proti naročniku, ne glede na število podizvajalcev.</w:t>
      </w:r>
    </w:p>
    <w:p w:rsidR="00214FA6" w:rsidRPr="007F6D77" w:rsidRDefault="00214FA6" w:rsidP="00214FA6">
      <w:pPr>
        <w:widowControl w:val="0"/>
        <w:shd w:val="clear" w:color="auto" w:fill="FFFFFF"/>
        <w:ind w:left="19" w:right="24"/>
        <w:jc w:val="both"/>
        <w:rPr>
          <w:rFonts w:asciiTheme="minorHAnsi" w:hAnsiTheme="minorHAnsi" w:cstheme="minorHAnsi"/>
          <w:sz w:val="22"/>
          <w:szCs w:val="22"/>
        </w:rPr>
      </w:pPr>
    </w:p>
    <w:p w:rsidR="00214FA6" w:rsidRPr="007F6D77" w:rsidRDefault="00214FA6" w:rsidP="00214FA6">
      <w:pPr>
        <w:widowControl w:val="0"/>
        <w:shd w:val="clear" w:color="auto" w:fill="FFFFFF"/>
        <w:tabs>
          <w:tab w:val="left" w:pos="207"/>
        </w:tabs>
        <w:ind w:left="10"/>
        <w:jc w:val="both"/>
        <w:rPr>
          <w:rFonts w:asciiTheme="minorHAnsi" w:hAnsiTheme="minorHAnsi" w:cstheme="minorHAnsi"/>
          <w:sz w:val="22"/>
          <w:szCs w:val="22"/>
        </w:rPr>
      </w:pPr>
      <w:r w:rsidRPr="007F6D77">
        <w:rPr>
          <w:rFonts w:asciiTheme="minorHAnsi" w:hAnsiTheme="minorHAnsi" w:cstheme="minorHAnsi"/>
          <w:sz w:val="22"/>
          <w:szCs w:val="22"/>
        </w:rPr>
        <w:t>V</w:t>
      </w:r>
      <w:r w:rsidRPr="007F6D77">
        <w:rPr>
          <w:rFonts w:asciiTheme="minorHAnsi" w:hAnsiTheme="minorHAnsi" w:cstheme="minorHAnsi"/>
          <w:sz w:val="22"/>
          <w:szCs w:val="22"/>
        </w:rPr>
        <w:tab/>
        <w:t>primeru, da naročnik da soglasje za zamenjavo podizvajalca ali za vključitev novega podizvajalca v dela po tej pogodbi, mora izvajalec pred podpisom aneksa k tej pogodbi izročiti naročniku:</w:t>
      </w:r>
    </w:p>
    <w:p w:rsidR="00214FA6" w:rsidRPr="007F6D77" w:rsidRDefault="00214FA6" w:rsidP="00214FA6">
      <w:pPr>
        <w:widowControl w:val="0"/>
        <w:numPr>
          <w:ilvl w:val="0"/>
          <w:numId w:val="14"/>
        </w:numPr>
        <w:shd w:val="clear" w:color="auto" w:fill="FFFFFF"/>
        <w:tabs>
          <w:tab w:val="clear" w:pos="739"/>
          <w:tab w:val="num" w:pos="370"/>
          <w:tab w:val="left" w:pos="1041"/>
        </w:tabs>
        <w:autoSpaceDE w:val="0"/>
        <w:ind w:left="370"/>
        <w:jc w:val="both"/>
        <w:rPr>
          <w:rFonts w:asciiTheme="minorHAnsi" w:hAnsiTheme="minorHAnsi" w:cstheme="minorHAnsi"/>
          <w:sz w:val="22"/>
          <w:szCs w:val="22"/>
        </w:rPr>
      </w:pPr>
      <w:r w:rsidRPr="007F6D77">
        <w:rPr>
          <w:rFonts w:asciiTheme="minorHAnsi" w:hAnsiTheme="minorHAnsi" w:cstheme="minorHAnsi"/>
          <w:sz w:val="22"/>
          <w:szCs w:val="22"/>
        </w:rPr>
        <w:t>podatke o podizvajalcu (naziv, polni naslov, matična številka, davčna številka in transakcijski račun),</w:t>
      </w:r>
    </w:p>
    <w:p w:rsidR="00214FA6" w:rsidRPr="007F6D77" w:rsidRDefault="00214FA6" w:rsidP="00214FA6">
      <w:pPr>
        <w:widowControl w:val="0"/>
        <w:numPr>
          <w:ilvl w:val="0"/>
          <w:numId w:val="14"/>
        </w:numPr>
        <w:shd w:val="clear" w:color="auto" w:fill="FFFFFF"/>
        <w:tabs>
          <w:tab w:val="clear" w:pos="739"/>
          <w:tab w:val="num" w:pos="370"/>
          <w:tab w:val="left" w:pos="1041"/>
        </w:tabs>
        <w:autoSpaceDE w:val="0"/>
        <w:ind w:left="370"/>
        <w:jc w:val="both"/>
        <w:rPr>
          <w:rFonts w:asciiTheme="minorHAnsi" w:hAnsiTheme="minorHAnsi" w:cstheme="minorHAnsi"/>
          <w:sz w:val="22"/>
          <w:szCs w:val="22"/>
        </w:rPr>
      </w:pPr>
      <w:r w:rsidRPr="007F6D77">
        <w:rPr>
          <w:rFonts w:asciiTheme="minorHAnsi" w:hAnsiTheme="minorHAnsi" w:cstheme="minorHAnsi"/>
          <w:sz w:val="22"/>
          <w:szCs w:val="22"/>
        </w:rPr>
        <w:t>podatke o vrsti del, ki jih bo izvedel podizvajalec,</w:t>
      </w:r>
    </w:p>
    <w:p w:rsidR="00214FA6" w:rsidRDefault="00214FA6" w:rsidP="00214FA6">
      <w:pPr>
        <w:widowControl w:val="0"/>
        <w:numPr>
          <w:ilvl w:val="0"/>
          <w:numId w:val="14"/>
        </w:numPr>
        <w:shd w:val="clear" w:color="auto" w:fill="FFFFFF"/>
        <w:tabs>
          <w:tab w:val="clear" w:pos="739"/>
          <w:tab w:val="num" w:pos="370"/>
          <w:tab w:val="left" w:pos="1041"/>
        </w:tabs>
        <w:autoSpaceDE w:val="0"/>
        <w:ind w:left="370"/>
        <w:jc w:val="both"/>
        <w:rPr>
          <w:rFonts w:asciiTheme="minorHAnsi" w:hAnsiTheme="minorHAnsi" w:cstheme="minorHAnsi"/>
          <w:sz w:val="22"/>
          <w:szCs w:val="22"/>
        </w:rPr>
      </w:pPr>
      <w:r w:rsidRPr="007F6D77">
        <w:rPr>
          <w:rFonts w:asciiTheme="minorHAnsi" w:hAnsiTheme="minorHAnsi" w:cstheme="minorHAnsi"/>
          <w:sz w:val="22"/>
          <w:szCs w:val="22"/>
        </w:rPr>
        <w:t>podatke o predmetu, količini in vrednosti del in rok izvedbe teh del.</w:t>
      </w:r>
    </w:p>
    <w:p w:rsidR="00214FA6" w:rsidRPr="007F6D77" w:rsidRDefault="00214FA6" w:rsidP="00214FA6">
      <w:pPr>
        <w:widowControl w:val="0"/>
        <w:numPr>
          <w:ilvl w:val="0"/>
          <w:numId w:val="14"/>
        </w:numPr>
        <w:shd w:val="clear" w:color="auto" w:fill="FFFFFF"/>
        <w:tabs>
          <w:tab w:val="clear" w:pos="739"/>
          <w:tab w:val="num" w:pos="370"/>
          <w:tab w:val="left" w:pos="1041"/>
        </w:tabs>
        <w:autoSpaceDE w:val="0"/>
        <w:ind w:left="370"/>
        <w:jc w:val="both"/>
        <w:rPr>
          <w:rFonts w:asciiTheme="minorHAnsi" w:hAnsiTheme="minorHAnsi" w:cstheme="minorHAnsi"/>
          <w:sz w:val="22"/>
          <w:szCs w:val="22"/>
        </w:rPr>
      </w:pPr>
    </w:p>
    <w:p w:rsidR="00214FA6" w:rsidRPr="007F6D77" w:rsidRDefault="00214FA6" w:rsidP="00214FA6">
      <w:pPr>
        <w:widowControl w:val="0"/>
        <w:shd w:val="clear" w:color="auto" w:fill="FFFFFF"/>
        <w:ind w:left="24" w:right="29"/>
        <w:jc w:val="both"/>
        <w:rPr>
          <w:rFonts w:asciiTheme="minorHAnsi" w:hAnsiTheme="minorHAnsi" w:cstheme="minorHAnsi"/>
          <w:spacing w:val="-3"/>
          <w:sz w:val="22"/>
          <w:szCs w:val="22"/>
        </w:rPr>
      </w:pPr>
      <w:r w:rsidRPr="007F6D77">
        <w:rPr>
          <w:rFonts w:asciiTheme="minorHAnsi" w:hAnsiTheme="minorHAnsi" w:cstheme="minorHAnsi"/>
          <w:sz w:val="22"/>
          <w:szCs w:val="22"/>
        </w:rPr>
        <w:t xml:space="preserve">Izvajalec je dolžan v roku 5 (pet) dni po spremembi (zamenjavi ali vključitvi novega podizvajalca) predložiti </w:t>
      </w:r>
      <w:r w:rsidRPr="007F6D77">
        <w:rPr>
          <w:rFonts w:asciiTheme="minorHAnsi" w:hAnsiTheme="minorHAnsi" w:cstheme="minorHAnsi"/>
          <w:spacing w:val="-3"/>
          <w:sz w:val="22"/>
          <w:szCs w:val="22"/>
        </w:rPr>
        <w:t>naročniku:</w:t>
      </w:r>
    </w:p>
    <w:p w:rsidR="00214FA6" w:rsidRPr="007F6D77" w:rsidRDefault="00214FA6" w:rsidP="00214FA6">
      <w:pPr>
        <w:widowControl w:val="0"/>
        <w:numPr>
          <w:ilvl w:val="0"/>
          <w:numId w:val="18"/>
        </w:numPr>
        <w:shd w:val="clear" w:color="auto" w:fill="FFFFFF"/>
        <w:tabs>
          <w:tab w:val="left" w:pos="321"/>
        </w:tabs>
        <w:autoSpaceDE w:val="0"/>
        <w:ind w:left="19"/>
        <w:jc w:val="both"/>
        <w:rPr>
          <w:rFonts w:asciiTheme="minorHAnsi" w:hAnsiTheme="minorHAnsi" w:cstheme="minorHAnsi"/>
          <w:sz w:val="22"/>
          <w:szCs w:val="22"/>
        </w:rPr>
      </w:pPr>
      <w:r w:rsidRPr="007F6D77">
        <w:rPr>
          <w:rFonts w:asciiTheme="minorHAnsi" w:hAnsiTheme="minorHAnsi" w:cstheme="minorHAnsi"/>
          <w:sz w:val="22"/>
          <w:szCs w:val="22"/>
        </w:rPr>
        <w:lastRenderedPageBreak/>
        <w:t>svojo izjavo, da je poravnal vse nesporne obveznosti prvotnemu podizvajalcu,</w:t>
      </w:r>
    </w:p>
    <w:p w:rsidR="00214FA6" w:rsidRPr="007F6D77" w:rsidRDefault="00214FA6" w:rsidP="00214FA6">
      <w:pPr>
        <w:widowControl w:val="0"/>
        <w:numPr>
          <w:ilvl w:val="0"/>
          <w:numId w:val="18"/>
        </w:numPr>
        <w:shd w:val="clear" w:color="auto" w:fill="FFFFFF"/>
        <w:tabs>
          <w:tab w:val="left" w:pos="321"/>
        </w:tabs>
        <w:autoSpaceDE w:val="0"/>
        <w:ind w:left="19"/>
        <w:jc w:val="both"/>
        <w:rPr>
          <w:rFonts w:asciiTheme="minorHAnsi" w:hAnsiTheme="minorHAnsi" w:cstheme="minorHAnsi"/>
          <w:spacing w:val="-1"/>
          <w:sz w:val="22"/>
          <w:szCs w:val="22"/>
        </w:rPr>
      </w:pPr>
      <w:r w:rsidRPr="007F6D77">
        <w:rPr>
          <w:rFonts w:asciiTheme="minorHAnsi" w:hAnsiTheme="minorHAnsi" w:cstheme="minorHAnsi"/>
          <w:spacing w:val="-1"/>
          <w:sz w:val="22"/>
          <w:szCs w:val="22"/>
        </w:rPr>
        <w:t>pooblastilo za plačilo opravljenih in prevzetih del oziroma dobav neposredno novemu podizvajalcu,</w:t>
      </w:r>
    </w:p>
    <w:p w:rsidR="00214FA6" w:rsidRPr="007F6D77" w:rsidRDefault="00214FA6" w:rsidP="00214FA6">
      <w:pPr>
        <w:widowControl w:val="0"/>
        <w:numPr>
          <w:ilvl w:val="0"/>
          <w:numId w:val="18"/>
        </w:numPr>
        <w:shd w:val="clear" w:color="auto" w:fill="FFFFFF"/>
        <w:tabs>
          <w:tab w:val="left" w:pos="321"/>
        </w:tabs>
        <w:autoSpaceDE w:val="0"/>
        <w:ind w:left="19"/>
        <w:jc w:val="both"/>
        <w:rPr>
          <w:rFonts w:asciiTheme="minorHAnsi" w:hAnsiTheme="minorHAnsi" w:cstheme="minorHAnsi"/>
          <w:spacing w:val="-2"/>
          <w:sz w:val="22"/>
          <w:szCs w:val="22"/>
        </w:rPr>
      </w:pPr>
      <w:r w:rsidRPr="007F6D77">
        <w:rPr>
          <w:rFonts w:asciiTheme="minorHAnsi" w:hAnsiTheme="minorHAnsi" w:cstheme="minorHAnsi"/>
          <w:spacing w:val="-2"/>
          <w:sz w:val="22"/>
          <w:szCs w:val="22"/>
        </w:rPr>
        <w:t>soglasje novega podizvajalca k neposrednemu plačilu.</w:t>
      </w:r>
    </w:p>
    <w:p w:rsidR="00214FA6" w:rsidRPr="007F6D77" w:rsidRDefault="00214FA6" w:rsidP="00214FA6">
      <w:pPr>
        <w:widowControl w:val="0"/>
        <w:shd w:val="clear" w:color="auto" w:fill="FFFFFF"/>
        <w:ind w:left="24"/>
        <w:jc w:val="both"/>
        <w:rPr>
          <w:rFonts w:asciiTheme="minorHAnsi" w:hAnsiTheme="minorHAnsi" w:cstheme="minorHAnsi"/>
          <w:b/>
          <w:bCs/>
          <w:spacing w:val="-1"/>
          <w:sz w:val="22"/>
          <w:szCs w:val="22"/>
        </w:rPr>
      </w:pPr>
      <w:r w:rsidRPr="007F6D77">
        <w:rPr>
          <w:rFonts w:asciiTheme="minorHAnsi" w:hAnsiTheme="minorHAnsi" w:cstheme="minorHAnsi"/>
          <w:b/>
          <w:bCs/>
          <w:spacing w:val="3"/>
          <w:sz w:val="22"/>
          <w:szCs w:val="22"/>
        </w:rPr>
        <w:t xml:space="preserve">(opomba: tretji do sedmi odstavek bodo v končni pogodbi v primeru, da izvajalec v svoji ponudbi navede, da </w:t>
      </w:r>
      <w:r w:rsidRPr="007F6D77">
        <w:rPr>
          <w:rFonts w:asciiTheme="minorHAnsi" w:hAnsiTheme="minorHAnsi" w:cstheme="minorHAnsi"/>
          <w:b/>
          <w:bCs/>
          <w:spacing w:val="-1"/>
          <w:sz w:val="22"/>
          <w:szCs w:val="22"/>
        </w:rPr>
        <w:t>bo dela izvajal z podizvajalci).</w:t>
      </w:r>
    </w:p>
    <w:p w:rsidR="00214FA6" w:rsidRPr="007F6D77" w:rsidRDefault="00214FA6" w:rsidP="00214FA6">
      <w:pPr>
        <w:widowControl w:val="0"/>
        <w:jc w:val="both"/>
        <w:rPr>
          <w:rFonts w:asciiTheme="minorHAnsi" w:hAnsiTheme="minorHAnsi" w:cstheme="minorHAnsi"/>
          <w:b/>
          <w:bCs/>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 xml:space="preserve">Izvajalec se tudi zavezuje, da v celoti odgovarja za obveznosti nasproti naročniku, ne glede na število podizvajalcev. </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pStyle w:val="Telobesedila"/>
        <w:widowControl w:val="0"/>
        <w:jc w:val="center"/>
        <w:rPr>
          <w:rFonts w:asciiTheme="minorHAnsi" w:hAnsiTheme="minorHAnsi" w:cstheme="minorHAnsi"/>
          <w:b/>
          <w:bCs/>
          <w:sz w:val="22"/>
          <w:szCs w:val="22"/>
        </w:rPr>
      </w:pPr>
      <w:r w:rsidRPr="007F6D77">
        <w:rPr>
          <w:rFonts w:asciiTheme="minorHAnsi" w:hAnsiTheme="minorHAnsi" w:cstheme="minorHAnsi"/>
          <w:b/>
          <w:bCs/>
          <w:sz w:val="22"/>
          <w:szCs w:val="22"/>
        </w:rPr>
        <w:t>ZAVAROVANJE DEL, MATERIALA IN OPREME</w:t>
      </w:r>
    </w:p>
    <w:p w:rsidR="00214FA6" w:rsidRPr="007F6D77" w:rsidRDefault="00214FA6" w:rsidP="00214FA6">
      <w:pPr>
        <w:pStyle w:val="Telobesedila"/>
        <w:widowControl w:val="0"/>
        <w:numPr>
          <w:ilvl w:val="0"/>
          <w:numId w:val="21"/>
        </w:numPr>
        <w:spacing w:after="0"/>
        <w:jc w:val="center"/>
        <w:rPr>
          <w:rFonts w:asciiTheme="minorHAnsi" w:hAnsiTheme="minorHAnsi" w:cstheme="minorHAnsi"/>
          <w:sz w:val="22"/>
          <w:szCs w:val="22"/>
        </w:rPr>
      </w:pPr>
      <w:r w:rsidRPr="007F6D77">
        <w:rPr>
          <w:rFonts w:asciiTheme="minorHAnsi" w:hAnsiTheme="minorHAnsi" w:cstheme="minorHAnsi"/>
          <w:sz w:val="22"/>
          <w:szCs w:val="22"/>
        </w:rPr>
        <w:t>člen</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 xml:space="preserve">Izvajalec je dolžan na svoje stroške zavarovati vsa dela, material in opremo do njihove polne vrednosti do izročitve objekta naročniku, proti vsem rizikom in zavarovati vse vrste svoje odgovornosti za primere, ki bi nastali iz predmeta te pogodbe. </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 xml:space="preserve">Izvajalec je dolžan zavarovati svojo dejavnost tudi v skladu z zakonodajo s področja graditve ter zavarovati eventualno škodo na objektu in izvedenih delih. </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pStyle w:val="Telobesedila21"/>
        <w:widowControl w:val="0"/>
        <w:rPr>
          <w:rFonts w:asciiTheme="minorHAnsi" w:hAnsiTheme="minorHAnsi" w:cstheme="minorHAnsi"/>
          <w:b w:val="0"/>
          <w:bCs w:val="0"/>
          <w:sz w:val="22"/>
          <w:szCs w:val="22"/>
        </w:rPr>
      </w:pPr>
      <w:r w:rsidRPr="007F6D77">
        <w:rPr>
          <w:rFonts w:asciiTheme="minorHAnsi" w:hAnsiTheme="minorHAnsi" w:cstheme="minorHAnsi"/>
          <w:b w:val="0"/>
          <w:bCs w:val="0"/>
          <w:sz w:val="22"/>
          <w:szCs w:val="22"/>
        </w:rPr>
        <w:t>Območje gradbenega posega izvajalec opremi v skladu s predpisi s področja gradnje in varstva in zdravja pri delu. Izvajalec bo za gradbeni poseg izdelal in postavil tudi gradbiščno tablo v skladu s predpisi, kar ima vsebovano v ponudbenih cenah/enoto vseh del.</w:t>
      </w:r>
    </w:p>
    <w:p w:rsidR="00214FA6" w:rsidRPr="007F6D77" w:rsidRDefault="00214FA6" w:rsidP="00214FA6">
      <w:pPr>
        <w:pStyle w:val="Telobesedila21"/>
        <w:widowControl w:val="0"/>
        <w:rPr>
          <w:rFonts w:asciiTheme="minorHAnsi" w:hAnsiTheme="minorHAnsi" w:cstheme="minorHAnsi"/>
          <w:b w:val="0"/>
          <w:bCs w:val="0"/>
          <w:sz w:val="22"/>
          <w:szCs w:val="22"/>
        </w:rPr>
      </w:pPr>
    </w:p>
    <w:p w:rsidR="00214FA6" w:rsidRPr="007F6D77" w:rsidRDefault="00214FA6" w:rsidP="00214FA6">
      <w:pPr>
        <w:pStyle w:val="Telobesedila21"/>
        <w:widowControl w:val="0"/>
        <w:rPr>
          <w:rFonts w:asciiTheme="minorHAnsi" w:hAnsiTheme="minorHAnsi" w:cstheme="minorHAnsi"/>
          <w:b w:val="0"/>
          <w:bCs w:val="0"/>
          <w:sz w:val="22"/>
          <w:szCs w:val="22"/>
        </w:rPr>
      </w:pPr>
      <w:r w:rsidRPr="007F6D77">
        <w:rPr>
          <w:rFonts w:asciiTheme="minorHAnsi" w:hAnsiTheme="minorHAnsi" w:cstheme="minorHAnsi"/>
          <w:b w:val="0"/>
          <w:bCs w:val="0"/>
          <w:sz w:val="22"/>
          <w:szCs w:val="22"/>
        </w:rPr>
        <w:t>Izvajalec ne odgovarja za škodo, ki jo povzročijo na gradbišču drugi izvajalci, ki so v neposrednem pogodbenem odnosu z naročnikom.</w:t>
      </w:r>
    </w:p>
    <w:p w:rsidR="00214FA6" w:rsidRPr="007F6D77" w:rsidRDefault="00214FA6" w:rsidP="00214FA6">
      <w:pPr>
        <w:pStyle w:val="Telobesedila21"/>
        <w:widowControl w:val="0"/>
        <w:rPr>
          <w:rFonts w:asciiTheme="minorHAnsi" w:hAnsiTheme="minorHAnsi" w:cstheme="minorHAnsi"/>
          <w:b w:val="0"/>
          <w:bCs w:val="0"/>
          <w:sz w:val="22"/>
          <w:szCs w:val="22"/>
        </w:rPr>
      </w:pPr>
    </w:p>
    <w:p w:rsidR="00214FA6" w:rsidRPr="007F6D77" w:rsidRDefault="00214FA6" w:rsidP="00214FA6">
      <w:pPr>
        <w:pStyle w:val="Telobesedila21"/>
        <w:widowControl w:val="0"/>
        <w:rPr>
          <w:rFonts w:asciiTheme="minorHAnsi" w:hAnsiTheme="minorHAnsi" w:cstheme="minorHAnsi"/>
          <w:b w:val="0"/>
          <w:bCs w:val="0"/>
          <w:sz w:val="22"/>
          <w:szCs w:val="22"/>
        </w:rPr>
      </w:pPr>
    </w:p>
    <w:p w:rsidR="00214FA6" w:rsidRPr="007F6D77" w:rsidRDefault="00214FA6" w:rsidP="00214FA6">
      <w:pPr>
        <w:jc w:val="center"/>
        <w:rPr>
          <w:rFonts w:asciiTheme="minorHAnsi" w:hAnsiTheme="minorHAnsi" w:cstheme="minorHAnsi"/>
          <w:b/>
          <w:sz w:val="22"/>
          <w:szCs w:val="22"/>
        </w:rPr>
      </w:pPr>
      <w:r w:rsidRPr="007F6D77">
        <w:rPr>
          <w:rFonts w:asciiTheme="minorHAnsi" w:hAnsiTheme="minorHAnsi" w:cstheme="minorHAnsi"/>
          <w:b/>
          <w:sz w:val="22"/>
          <w:szCs w:val="22"/>
        </w:rPr>
        <w:t>ODSTOP OD POGODBE</w:t>
      </w:r>
    </w:p>
    <w:p w:rsidR="00214FA6" w:rsidRPr="007F6D77" w:rsidRDefault="00214FA6" w:rsidP="00214FA6">
      <w:pPr>
        <w:pStyle w:val="Telobesedila"/>
        <w:widowControl w:val="0"/>
        <w:numPr>
          <w:ilvl w:val="0"/>
          <w:numId w:val="21"/>
        </w:numPr>
        <w:spacing w:after="0"/>
        <w:jc w:val="center"/>
        <w:rPr>
          <w:rFonts w:asciiTheme="minorHAnsi" w:hAnsiTheme="minorHAnsi" w:cstheme="minorHAnsi"/>
          <w:sz w:val="22"/>
          <w:szCs w:val="22"/>
        </w:rPr>
      </w:pPr>
      <w:r w:rsidRPr="007F6D77">
        <w:rPr>
          <w:rFonts w:asciiTheme="minorHAnsi" w:hAnsiTheme="minorHAnsi" w:cstheme="minorHAnsi"/>
          <w:sz w:val="22"/>
          <w:szCs w:val="22"/>
        </w:rPr>
        <w:t>člen</w:t>
      </w:r>
    </w:p>
    <w:p w:rsidR="00214FA6" w:rsidRPr="007F6D77" w:rsidRDefault="00214FA6" w:rsidP="00214FA6">
      <w:pPr>
        <w:spacing w:before="225" w:after="225"/>
        <w:jc w:val="both"/>
        <w:rPr>
          <w:rFonts w:asciiTheme="minorHAnsi" w:hAnsiTheme="minorHAnsi" w:cstheme="minorHAnsi"/>
          <w:sz w:val="22"/>
          <w:szCs w:val="22"/>
        </w:rPr>
      </w:pPr>
      <w:r w:rsidRPr="007F6D77">
        <w:rPr>
          <w:rFonts w:asciiTheme="minorHAnsi" w:hAnsiTheme="minorHAnsi" w:cstheme="minorHAnsi"/>
          <w:sz w:val="22"/>
          <w:szCs w:val="22"/>
        </w:rPr>
        <w:t>Če pride do prekinitve del oziroma do razdrtja pogodbe po krivdi ene od pogodbenih strank, nosi nastale stroške tista pogodbena stranka, ki je povzročila prekinitev dela ali razdrtje pogodbe.</w:t>
      </w:r>
    </w:p>
    <w:p w:rsidR="00214FA6" w:rsidRPr="007F6D77" w:rsidRDefault="00214FA6" w:rsidP="00214FA6">
      <w:pPr>
        <w:spacing w:before="225" w:after="225"/>
        <w:jc w:val="both"/>
        <w:rPr>
          <w:rFonts w:asciiTheme="minorHAnsi" w:hAnsiTheme="minorHAnsi" w:cstheme="minorHAnsi"/>
          <w:sz w:val="22"/>
          <w:szCs w:val="22"/>
        </w:rPr>
      </w:pPr>
      <w:r w:rsidRPr="007F6D77">
        <w:rPr>
          <w:rFonts w:asciiTheme="minorHAnsi" w:hAnsiTheme="minorHAnsi" w:cstheme="minorHAnsi"/>
          <w:sz w:val="22"/>
          <w:szCs w:val="22"/>
        </w:rPr>
        <w:t>Naročnik ima pravico odstopiti od pogodbe kadarkoli, brez posledic za naročnika, če:</w:t>
      </w:r>
    </w:p>
    <w:p w:rsidR="00214FA6" w:rsidRPr="007F6D77" w:rsidRDefault="00214FA6" w:rsidP="00214FA6">
      <w:pPr>
        <w:numPr>
          <w:ilvl w:val="0"/>
          <w:numId w:val="26"/>
        </w:numPr>
        <w:jc w:val="both"/>
        <w:rPr>
          <w:rFonts w:asciiTheme="minorHAnsi" w:hAnsiTheme="minorHAnsi" w:cstheme="minorHAnsi"/>
          <w:sz w:val="22"/>
          <w:szCs w:val="22"/>
        </w:rPr>
      </w:pPr>
      <w:r w:rsidRPr="007F6D77">
        <w:rPr>
          <w:rFonts w:asciiTheme="minorHAnsi" w:hAnsiTheme="minorHAnsi" w:cstheme="minorHAnsi"/>
          <w:sz w:val="22"/>
          <w:szCs w:val="22"/>
        </w:rPr>
        <w:t>pride izvajalec v takšno finančno situacijo, ki bi mu onemogočila izvedbo pogodbenih obveznosti;</w:t>
      </w:r>
    </w:p>
    <w:p w:rsidR="00214FA6" w:rsidRPr="007F6D77" w:rsidRDefault="00214FA6" w:rsidP="00214FA6">
      <w:pPr>
        <w:numPr>
          <w:ilvl w:val="0"/>
          <w:numId w:val="26"/>
        </w:numPr>
        <w:jc w:val="both"/>
        <w:rPr>
          <w:rFonts w:asciiTheme="minorHAnsi" w:hAnsiTheme="minorHAnsi" w:cstheme="minorHAnsi"/>
          <w:sz w:val="22"/>
          <w:szCs w:val="22"/>
        </w:rPr>
      </w:pPr>
      <w:r w:rsidRPr="007F6D77">
        <w:rPr>
          <w:rFonts w:asciiTheme="minorHAnsi" w:hAnsiTheme="minorHAnsi" w:cstheme="minorHAnsi"/>
          <w:sz w:val="22"/>
          <w:szCs w:val="22"/>
        </w:rPr>
        <w:t xml:space="preserve">izvajalec po svoji krivdi v roku </w:t>
      </w:r>
      <w:r>
        <w:rPr>
          <w:rFonts w:asciiTheme="minorHAnsi" w:hAnsiTheme="minorHAnsi" w:cstheme="minorHAnsi"/>
          <w:sz w:val="22"/>
          <w:szCs w:val="22"/>
        </w:rPr>
        <w:t xml:space="preserve">10 dni od </w:t>
      </w:r>
      <w:r w:rsidRPr="007F6D77">
        <w:rPr>
          <w:rFonts w:asciiTheme="minorHAnsi" w:hAnsiTheme="minorHAnsi" w:cstheme="minorHAnsi"/>
          <w:sz w:val="22"/>
          <w:szCs w:val="22"/>
        </w:rPr>
        <w:t>uvedbe v delo ne prične z delom;</w:t>
      </w:r>
    </w:p>
    <w:p w:rsidR="00214FA6" w:rsidRPr="007F6D77" w:rsidRDefault="00214FA6" w:rsidP="00214FA6">
      <w:pPr>
        <w:numPr>
          <w:ilvl w:val="0"/>
          <w:numId w:val="26"/>
        </w:numPr>
        <w:jc w:val="both"/>
        <w:rPr>
          <w:rFonts w:asciiTheme="minorHAnsi" w:hAnsiTheme="minorHAnsi" w:cstheme="minorHAnsi"/>
          <w:sz w:val="22"/>
          <w:szCs w:val="22"/>
        </w:rPr>
      </w:pPr>
      <w:r w:rsidRPr="007F6D77">
        <w:rPr>
          <w:rFonts w:asciiTheme="minorHAnsi" w:hAnsiTheme="minorHAnsi" w:cstheme="minorHAnsi"/>
          <w:sz w:val="22"/>
          <w:szCs w:val="22"/>
        </w:rPr>
        <w:t>izvajalec po svoji krivdi kasni z deli po faznih rokih iz potrjenega terminskega plana del več kot 30 dni, oziroma če ne dosega pogodbeno dogovorjene kvalitete in standardov in je ne more vzpostaviti niti v naknadno dogovorjenem roku, ki mu ga določi naročnik.</w:t>
      </w:r>
      <w:r w:rsidRPr="004B0EC5">
        <w:rPr>
          <w:rFonts w:asciiTheme="minorHAnsi" w:hAnsiTheme="minorHAnsi" w:cstheme="minorHAnsi"/>
          <w:sz w:val="22"/>
          <w:szCs w:val="22"/>
        </w:rPr>
        <w:t xml:space="preserve"> </w:t>
      </w:r>
    </w:p>
    <w:p w:rsidR="00214FA6" w:rsidRPr="007F6D77" w:rsidRDefault="00214FA6" w:rsidP="00214FA6">
      <w:pPr>
        <w:spacing w:before="225" w:after="225"/>
        <w:jc w:val="both"/>
        <w:rPr>
          <w:rFonts w:asciiTheme="minorHAnsi" w:hAnsiTheme="minorHAnsi" w:cstheme="minorHAnsi"/>
          <w:sz w:val="22"/>
          <w:szCs w:val="22"/>
        </w:rPr>
      </w:pPr>
      <w:r w:rsidRPr="007F6D77">
        <w:rPr>
          <w:rFonts w:asciiTheme="minorHAnsi" w:hAnsiTheme="minorHAnsi" w:cstheme="minorHAnsi"/>
          <w:sz w:val="22"/>
          <w:szCs w:val="22"/>
        </w:rPr>
        <w:t>Med veljavnostjo pogodbe o izvedbi javnega naročila lahko naročnik ne glede na določbe zakona, ki ureja obligacijska razmerja, odstopi od pogodbe v naslednjih okoliščinah:</w:t>
      </w:r>
    </w:p>
    <w:p w:rsidR="00214FA6" w:rsidRPr="007F6D77" w:rsidRDefault="00214FA6" w:rsidP="00214FA6">
      <w:pPr>
        <w:numPr>
          <w:ilvl w:val="0"/>
          <w:numId w:val="27"/>
        </w:numPr>
        <w:jc w:val="both"/>
        <w:rPr>
          <w:rFonts w:asciiTheme="minorHAnsi" w:hAnsiTheme="minorHAnsi" w:cstheme="minorHAnsi"/>
          <w:sz w:val="22"/>
          <w:szCs w:val="22"/>
        </w:rPr>
      </w:pPr>
      <w:r w:rsidRPr="007F6D77">
        <w:rPr>
          <w:rFonts w:asciiTheme="minorHAnsi" w:hAnsiTheme="minorHAnsi" w:cstheme="minorHAnsi"/>
          <w:sz w:val="22"/>
          <w:szCs w:val="22"/>
        </w:rPr>
        <w:t>javno naročilo je bilo bistveno spremenjeno, kar terja nov postopek javnega naročanja;</w:t>
      </w:r>
    </w:p>
    <w:p w:rsidR="00214FA6" w:rsidRPr="007F6D77" w:rsidRDefault="00214FA6" w:rsidP="00214FA6">
      <w:pPr>
        <w:numPr>
          <w:ilvl w:val="0"/>
          <w:numId w:val="27"/>
        </w:numPr>
        <w:jc w:val="both"/>
        <w:rPr>
          <w:rFonts w:asciiTheme="minorHAnsi" w:hAnsiTheme="minorHAnsi" w:cstheme="minorHAnsi"/>
          <w:sz w:val="22"/>
          <w:szCs w:val="22"/>
        </w:rPr>
      </w:pPr>
      <w:r w:rsidRPr="007F6D77">
        <w:rPr>
          <w:rFonts w:asciiTheme="minorHAnsi" w:hAnsiTheme="minorHAnsi" w:cstheme="minorHAnsi"/>
          <w:sz w:val="22"/>
          <w:szCs w:val="22"/>
        </w:rPr>
        <w:t>v času oddaje javnega naročila je bil izvajalec v enem od položajev, zaradi katerega bi ga naročnik moral izključiti iz postopka javnega naročanja, pa s tem dejstvom naročnik ni bil seznanjen v postopku javnega naročanja;</w:t>
      </w:r>
    </w:p>
    <w:p w:rsidR="00214FA6" w:rsidRPr="007F6D77" w:rsidRDefault="00214FA6" w:rsidP="00214FA6">
      <w:pPr>
        <w:spacing w:before="225" w:after="225"/>
        <w:jc w:val="both"/>
        <w:rPr>
          <w:rFonts w:asciiTheme="minorHAnsi" w:hAnsiTheme="minorHAnsi" w:cstheme="minorHAnsi"/>
          <w:sz w:val="22"/>
          <w:szCs w:val="22"/>
        </w:rPr>
      </w:pPr>
      <w:r w:rsidRPr="007F6D77">
        <w:rPr>
          <w:rFonts w:asciiTheme="minorHAnsi" w:hAnsiTheme="minorHAnsi" w:cstheme="minorHAnsi"/>
          <w:sz w:val="22"/>
          <w:szCs w:val="22"/>
        </w:rPr>
        <w:t>zaradi hudih kršitev obveznosti iz PEU, PDEU in ZJN-3, ki jih je po postopku v skladu z 258. členom PDEU ugotovilo Sodišče Evropske unije, javno naročilo ne bi smelo biti oddano izvajalcu.</w:t>
      </w:r>
    </w:p>
    <w:p w:rsidR="00214FA6" w:rsidRPr="007F6D77" w:rsidRDefault="00214FA6" w:rsidP="00214FA6">
      <w:pPr>
        <w:spacing w:before="225" w:after="225"/>
        <w:jc w:val="both"/>
        <w:rPr>
          <w:rFonts w:asciiTheme="minorHAnsi" w:hAnsiTheme="minorHAnsi" w:cstheme="minorHAnsi"/>
          <w:sz w:val="22"/>
          <w:szCs w:val="22"/>
        </w:rPr>
      </w:pPr>
      <w:r w:rsidRPr="007F6D77">
        <w:rPr>
          <w:rFonts w:asciiTheme="minorHAnsi" w:hAnsiTheme="minorHAnsi" w:cstheme="minorHAnsi"/>
          <w:sz w:val="22"/>
          <w:szCs w:val="22"/>
        </w:rPr>
        <w:t>Odstop od pogodbe učinkuje z dnem, ko izvajalec prejme pisno izjavo naročnika o odstopu.</w:t>
      </w:r>
    </w:p>
    <w:p w:rsidR="00214FA6" w:rsidRPr="007F6D77" w:rsidRDefault="00214FA6" w:rsidP="00214FA6">
      <w:pPr>
        <w:pStyle w:val="Telobesedila21"/>
        <w:widowControl w:val="0"/>
        <w:rPr>
          <w:rFonts w:asciiTheme="minorHAnsi" w:hAnsiTheme="minorHAnsi" w:cstheme="minorHAnsi"/>
          <w:bCs w:val="0"/>
          <w:sz w:val="22"/>
          <w:szCs w:val="22"/>
        </w:rPr>
      </w:pPr>
      <w:r w:rsidRPr="007F6D77">
        <w:rPr>
          <w:rFonts w:asciiTheme="minorHAnsi" w:hAnsiTheme="minorHAnsi" w:cstheme="minorHAnsi"/>
          <w:sz w:val="22"/>
          <w:szCs w:val="22"/>
        </w:rPr>
        <w:lastRenderedPageBreak/>
        <w:t>Naročnik bo istočasno z odstopom od pogodbe pričel s postopki za unovčenje zavarovanja za dobro izvedbo pogodbenih obveznosti.</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pStyle w:val="Telobesedila"/>
        <w:widowControl w:val="0"/>
        <w:spacing w:line="240" w:lineRule="exact"/>
        <w:rPr>
          <w:rFonts w:asciiTheme="minorHAnsi" w:hAnsiTheme="minorHAnsi" w:cstheme="minorHAnsi"/>
          <w:sz w:val="22"/>
          <w:szCs w:val="22"/>
        </w:rPr>
      </w:pPr>
    </w:p>
    <w:p w:rsidR="00214FA6" w:rsidRPr="00114A9B" w:rsidRDefault="00214FA6" w:rsidP="00214FA6">
      <w:pPr>
        <w:pStyle w:val="Telobesedila"/>
        <w:widowControl w:val="0"/>
        <w:spacing w:line="240" w:lineRule="exact"/>
        <w:jc w:val="center"/>
        <w:rPr>
          <w:rFonts w:asciiTheme="minorHAnsi" w:hAnsiTheme="minorHAnsi" w:cstheme="minorHAnsi"/>
          <w:b/>
          <w:bCs/>
          <w:sz w:val="22"/>
          <w:szCs w:val="22"/>
        </w:rPr>
      </w:pPr>
      <w:r w:rsidRPr="00114A9B">
        <w:rPr>
          <w:rFonts w:asciiTheme="minorHAnsi" w:hAnsiTheme="minorHAnsi" w:cstheme="minorHAnsi"/>
          <w:b/>
          <w:bCs/>
          <w:sz w:val="22"/>
          <w:szCs w:val="22"/>
        </w:rPr>
        <w:t>RAZVEZNI POGOJ</w:t>
      </w:r>
    </w:p>
    <w:p w:rsidR="00214FA6" w:rsidRPr="00114A9B" w:rsidRDefault="00214FA6" w:rsidP="00214FA6">
      <w:pPr>
        <w:pStyle w:val="Telobesedila"/>
        <w:widowControl w:val="0"/>
        <w:numPr>
          <w:ilvl w:val="0"/>
          <w:numId w:val="21"/>
        </w:numPr>
        <w:spacing w:after="0" w:line="240" w:lineRule="exact"/>
        <w:jc w:val="center"/>
        <w:rPr>
          <w:rFonts w:asciiTheme="minorHAnsi" w:hAnsiTheme="minorHAnsi" w:cstheme="minorHAnsi"/>
          <w:sz w:val="22"/>
          <w:szCs w:val="22"/>
        </w:rPr>
      </w:pPr>
      <w:r w:rsidRPr="00114A9B">
        <w:rPr>
          <w:rFonts w:asciiTheme="minorHAnsi" w:hAnsiTheme="minorHAnsi" w:cstheme="minorHAnsi"/>
          <w:sz w:val="22"/>
          <w:szCs w:val="22"/>
        </w:rPr>
        <w:t>člen</w:t>
      </w:r>
    </w:p>
    <w:p w:rsidR="00214FA6" w:rsidRPr="00114A9B" w:rsidRDefault="00214FA6" w:rsidP="00214FA6">
      <w:pPr>
        <w:widowControl w:val="0"/>
        <w:spacing w:line="240" w:lineRule="exact"/>
        <w:jc w:val="both"/>
        <w:rPr>
          <w:rFonts w:asciiTheme="minorHAnsi" w:hAnsiTheme="minorHAnsi" w:cstheme="minorHAnsi"/>
          <w:sz w:val="22"/>
          <w:szCs w:val="22"/>
        </w:rPr>
      </w:pPr>
    </w:p>
    <w:p w:rsidR="00214FA6" w:rsidRPr="00114A9B" w:rsidRDefault="00214FA6" w:rsidP="00214FA6">
      <w:pPr>
        <w:pStyle w:val="Telobesedila"/>
        <w:widowControl w:val="0"/>
        <w:jc w:val="both"/>
        <w:rPr>
          <w:rFonts w:asciiTheme="minorHAnsi" w:hAnsiTheme="minorHAnsi" w:cstheme="minorHAnsi"/>
          <w:sz w:val="22"/>
          <w:szCs w:val="22"/>
        </w:rPr>
      </w:pPr>
      <w:r w:rsidRPr="00114A9B">
        <w:rPr>
          <w:rFonts w:asciiTheme="minorHAnsi" w:hAnsiTheme="minorHAnsi" w:cstheme="minorHAnsi"/>
          <w:sz w:val="22"/>
          <w:szCs w:val="22"/>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214FA6" w:rsidRPr="00114A9B" w:rsidRDefault="00214FA6" w:rsidP="00214FA6">
      <w:pPr>
        <w:pStyle w:val="Telobesedila"/>
        <w:widowControl w:val="0"/>
        <w:jc w:val="both"/>
        <w:rPr>
          <w:rFonts w:asciiTheme="minorHAnsi" w:hAnsiTheme="minorHAnsi" w:cstheme="minorHAnsi"/>
          <w:sz w:val="22"/>
          <w:szCs w:val="22"/>
        </w:rPr>
      </w:pPr>
      <w:r w:rsidRPr="00114A9B">
        <w:rPr>
          <w:rFonts w:asciiTheme="minorHAnsi" w:hAnsiTheme="minorHAnsi" w:cstheme="minorHAnsi"/>
          <w:sz w:val="22"/>
          <w:szCs w:val="22"/>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rsidR="00214FA6" w:rsidRPr="00114A9B" w:rsidRDefault="00214FA6" w:rsidP="00214FA6">
      <w:pPr>
        <w:pStyle w:val="Telobesedila"/>
        <w:widowControl w:val="0"/>
        <w:jc w:val="both"/>
        <w:rPr>
          <w:rFonts w:asciiTheme="minorHAnsi" w:hAnsiTheme="minorHAnsi" w:cstheme="minorHAnsi"/>
          <w:sz w:val="22"/>
          <w:szCs w:val="22"/>
        </w:rPr>
      </w:pPr>
      <w:r w:rsidRPr="00114A9B">
        <w:rPr>
          <w:rFonts w:asciiTheme="minorHAnsi" w:hAnsiTheme="minorHAnsi" w:cstheme="minorHAnsi"/>
          <w:sz w:val="22"/>
          <w:szCs w:val="22"/>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rsidR="00214FA6" w:rsidRPr="00114A9B" w:rsidRDefault="00214FA6" w:rsidP="00214FA6">
      <w:pPr>
        <w:pStyle w:val="Telobesedila"/>
        <w:widowControl w:val="0"/>
        <w:rPr>
          <w:rFonts w:asciiTheme="minorHAnsi" w:hAnsiTheme="minorHAnsi" w:cstheme="minorHAnsi"/>
          <w:bCs/>
          <w:sz w:val="22"/>
          <w:szCs w:val="22"/>
        </w:rPr>
      </w:pPr>
    </w:p>
    <w:p w:rsidR="00214FA6" w:rsidRPr="00114A9B" w:rsidRDefault="00214FA6" w:rsidP="00214FA6">
      <w:pPr>
        <w:pStyle w:val="Telobesedila"/>
        <w:widowControl w:val="0"/>
        <w:jc w:val="center"/>
        <w:rPr>
          <w:rFonts w:asciiTheme="minorHAnsi" w:hAnsiTheme="minorHAnsi" w:cstheme="minorHAnsi"/>
          <w:bCs/>
          <w:sz w:val="22"/>
          <w:szCs w:val="22"/>
        </w:rPr>
      </w:pPr>
    </w:p>
    <w:p w:rsidR="00214FA6" w:rsidRPr="00114A9B" w:rsidRDefault="00214FA6" w:rsidP="00214FA6">
      <w:pPr>
        <w:jc w:val="center"/>
        <w:rPr>
          <w:rFonts w:asciiTheme="minorHAnsi" w:hAnsiTheme="minorHAnsi" w:cstheme="minorHAnsi"/>
          <w:b/>
          <w:bCs/>
          <w:sz w:val="22"/>
          <w:szCs w:val="22"/>
        </w:rPr>
      </w:pPr>
      <w:r w:rsidRPr="00114A9B">
        <w:rPr>
          <w:rFonts w:asciiTheme="minorHAnsi" w:hAnsiTheme="minorHAnsi" w:cstheme="minorHAnsi"/>
          <w:b/>
          <w:bCs/>
          <w:sz w:val="22"/>
          <w:szCs w:val="22"/>
        </w:rPr>
        <w:t>PROTIKORUPCIJSKA KLAVZULA</w:t>
      </w:r>
    </w:p>
    <w:p w:rsidR="00214FA6" w:rsidRPr="00114A9B" w:rsidRDefault="00214FA6" w:rsidP="00214FA6">
      <w:pPr>
        <w:pStyle w:val="Telobesedila"/>
        <w:widowControl w:val="0"/>
        <w:numPr>
          <w:ilvl w:val="0"/>
          <w:numId w:val="21"/>
        </w:numPr>
        <w:spacing w:after="0"/>
        <w:jc w:val="center"/>
        <w:rPr>
          <w:rFonts w:asciiTheme="minorHAnsi" w:hAnsiTheme="minorHAnsi" w:cstheme="minorHAnsi"/>
          <w:sz w:val="22"/>
          <w:szCs w:val="22"/>
        </w:rPr>
      </w:pPr>
      <w:r w:rsidRPr="00114A9B">
        <w:rPr>
          <w:rFonts w:asciiTheme="minorHAnsi" w:hAnsiTheme="minorHAnsi" w:cstheme="minorHAnsi"/>
          <w:sz w:val="22"/>
          <w:szCs w:val="22"/>
        </w:rPr>
        <w:t>člen</w:t>
      </w:r>
    </w:p>
    <w:p w:rsidR="00214FA6" w:rsidRPr="00114A9B" w:rsidRDefault="00214FA6" w:rsidP="00214FA6">
      <w:pPr>
        <w:widowControl w:val="0"/>
        <w:autoSpaceDE w:val="0"/>
        <w:autoSpaceDN w:val="0"/>
        <w:adjustRightInd w:val="0"/>
        <w:jc w:val="both"/>
        <w:rPr>
          <w:rFonts w:asciiTheme="minorHAnsi" w:hAnsiTheme="minorHAnsi" w:cstheme="minorHAnsi"/>
          <w:sz w:val="22"/>
          <w:szCs w:val="22"/>
        </w:rPr>
      </w:pPr>
    </w:p>
    <w:p w:rsidR="00214FA6" w:rsidRPr="00114A9B" w:rsidRDefault="00214FA6" w:rsidP="00214FA6">
      <w:pPr>
        <w:widowControl w:val="0"/>
        <w:autoSpaceDE w:val="0"/>
        <w:autoSpaceDN w:val="0"/>
        <w:adjustRightInd w:val="0"/>
        <w:jc w:val="both"/>
        <w:rPr>
          <w:rFonts w:asciiTheme="minorHAnsi" w:hAnsiTheme="minorHAnsi" w:cstheme="minorHAnsi"/>
          <w:sz w:val="22"/>
          <w:szCs w:val="22"/>
        </w:rPr>
      </w:pPr>
      <w:r w:rsidRPr="00114A9B">
        <w:rPr>
          <w:rFonts w:asciiTheme="minorHAnsi" w:hAnsiTheme="minorHAnsi" w:cstheme="minorHAnsi"/>
          <w:sz w:val="22"/>
          <w:szCs w:val="22"/>
        </w:rPr>
        <w:t>Pogodba, pri kateri kdo v imenu ali na račun druge pogodbene stranke, predstavniku ali posredniku organa ali organizacije iz javnega sektorja obljubi, ponudi ali da kakšno nedovoljeno korist za:</w:t>
      </w:r>
    </w:p>
    <w:p w:rsidR="00214FA6" w:rsidRPr="00114A9B" w:rsidRDefault="00214FA6" w:rsidP="00214FA6">
      <w:pPr>
        <w:pStyle w:val="Odstavekseznama"/>
        <w:widowControl w:val="0"/>
        <w:numPr>
          <w:ilvl w:val="0"/>
          <w:numId w:val="27"/>
        </w:numPr>
        <w:autoSpaceDE w:val="0"/>
        <w:autoSpaceDN w:val="0"/>
        <w:adjustRightInd w:val="0"/>
        <w:contextualSpacing w:val="0"/>
        <w:jc w:val="both"/>
        <w:rPr>
          <w:rFonts w:asciiTheme="minorHAnsi" w:hAnsiTheme="minorHAnsi" w:cstheme="minorHAnsi"/>
          <w:sz w:val="22"/>
          <w:szCs w:val="22"/>
        </w:rPr>
      </w:pPr>
      <w:r w:rsidRPr="00114A9B">
        <w:rPr>
          <w:rFonts w:asciiTheme="minorHAnsi" w:hAnsiTheme="minorHAnsi" w:cstheme="minorHAnsi"/>
          <w:sz w:val="22"/>
          <w:szCs w:val="22"/>
        </w:rPr>
        <w:t>pridobitev posla ali</w:t>
      </w:r>
    </w:p>
    <w:p w:rsidR="00214FA6" w:rsidRPr="00114A9B" w:rsidRDefault="00214FA6" w:rsidP="00214FA6">
      <w:pPr>
        <w:pStyle w:val="Odstavekseznama"/>
        <w:widowControl w:val="0"/>
        <w:numPr>
          <w:ilvl w:val="0"/>
          <w:numId w:val="27"/>
        </w:numPr>
        <w:autoSpaceDE w:val="0"/>
        <w:autoSpaceDN w:val="0"/>
        <w:adjustRightInd w:val="0"/>
        <w:contextualSpacing w:val="0"/>
        <w:jc w:val="both"/>
        <w:rPr>
          <w:rFonts w:asciiTheme="minorHAnsi" w:hAnsiTheme="minorHAnsi" w:cstheme="minorHAnsi"/>
          <w:sz w:val="22"/>
          <w:szCs w:val="22"/>
        </w:rPr>
      </w:pPr>
      <w:r w:rsidRPr="00114A9B">
        <w:rPr>
          <w:rFonts w:asciiTheme="minorHAnsi" w:hAnsiTheme="minorHAnsi" w:cstheme="minorHAnsi"/>
          <w:sz w:val="22"/>
          <w:szCs w:val="22"/>
        </w:rPr>
        <w:t>za sklenitev posla pod ugodnejšimi pogoji ali</w:t>
      </w:r>
    </w:p>
    <w:p w:rsidR="00214FA6" w:rsidRPr="00114A9B" w:rsidRDefault="00214FA6" w:rsidP="00214FA6">
      <w:pPr>
        <w:pStyle w:val="Odstavekseznama"/>
        <w:widowControl w:val="0"/>
        <w:numPr>
          <w:ilvl w:val="0"/>
          <w:numId w:val="27"/>
        </w:numPr>
        <w:autoSpaceDE w:val="0"/>
        <w:autoSpaceDN w:val="0"/>
        <w:adjustRightInd w:val="0"/>
        <w:contextualSpacing w:val="0"/>
        <w:jc w:val="both"/>
        <w:rPr>
          <w:rFonts w:asciiTheme="minorHAnsi" w:hAnsiTheme="minorHAnsi" w:cstheme="minorHAnsi"/>
          <w:sz w:val="22"/>
          <w:szCs w:val="22"/>
        </w:rPr>
      </w:pPr>
      <w:r w:rsidRPr="00114A9B">
        <w:rPr>
          <w:rFonts w:asciiTheme="minorHAnsi" w:hAnsiTheme="minorHAnsi" w:cstheme="minorHAnsi"/>
          <w:sz w:val="22"/>
          <w:szCs w:val="22"/>
        </w:rPr>
        <w:t>za opustitev dolžnega nadzora nad izvajanjem pogodbenih obveznosti ali</w:t>
      </w:r>
    </w:p>
    <w:p w:rsidR="00214FA6" w:rsidRPr="00114A9B" w:rsidRDefault="00214FA6" w:rsidP="00214FA6">
      <w:pPr>
        <w:pStyle w:val="Odstavekseznama"/>
        <w:widowControl w:val="0"/>
        <w:numPr>
          <w:ilvl w:val="0"/>
          <w:numId w:val="27"/>
        </w:numPr>
        <w:autoSpaceDE w:val="0"/>
        <w:autoSpaceDN w:val="0"/>
        <w:adjustRightInd w:val="0"/>
        <w:contextualSpacing w:val="0"/>
        <w:jc w:val="both"/>
        <w:rPr>
          <w:rFonts w:asciiTheme="minorHAnsi" w:hAnsiTheme="minorHAnsi" w:cstheme="minorHAnsi"/>
          <w:sz w:val="22"/>
          <w:szCs w:val="22"/>
        </w:rPr>
      </w:pPr>
      <w:r w:rsidRPr="00114A9B">
        <w:rPr>
          <w:rFonts w:asciiTheme="minorHAnsi" w:hAnsiTheme="minorHAnsi"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214FA6" w:rsidRPr="007F6D77" w:rsidRDefault="00214FA6" w:rsidP="00214FA6">
      <w:pPr>
        <w:widowControl w:val="0"/>
        <w:autoSpaceDE w:val="0"/>
        <w:autoSpaceDN w:val="0"/>
        <w:adjustRightInd w:val="0"/>
        <w:jc w:val="both"/>
        <w:rPr>
          <w:rFonts w:asciiTheme="minorHAnsi" w:hAnsiTheme="minorHAnsi" w:cstheme="minorHAnsi"/>
          <w:sz w:val="22"/>
          <w:szCs w:val="22"/>
        </w:rPr>
      </w:pPr>
      <w:r w:rsidRPr="00114A9B">
        <w:rPr>
          <w:rFonts w:asciiTheme="minorHAnsi" w:hAnsiTheme="minorHAnsi" w:cstheme="minorHAnsi"/>
          <w:sz w:val="22"/>
          <w:szCs w:val="22"/>
        </w:rPr>
        <w:t>je nična.</w:t>
      </w:r>
      <w:r w:rsidRPr="007F6D77">
        <w:rPr>
          <w:rFonts w:asciiTheme="minorHAnsi" w:hAnsiTheme="minorHAnsi" w:cstheme="minorHAnsi"/>
          <w:sz w:val="22"/>
          <w:szCs w:val="22"/>
        </w:rPr>
        <w:t xml:space="preserve"> </w:t>
      </w:r>
    </w:p>
    <w:p w:rsidR="00214FA6" w:rsidRPr="007F6D77" w:rsidRDefault="00214FA6" w:rsidP="00214FA6">
      <w:pPr>
        <w:widowControl w:val="0"/>
        <w:autoSpaceDE w:val="0"/>
        <w:autoSpaceDN w:val="0"/>
        <w:adjustRightInd w:val="0"/>
        <w:jc w:val="both"/>
        <w:rPr>
          <w:rFonts w:asciiTheme="minorHAnsi" w:hAnsiTheme="minorHAnsi" w:cstheme="minorHAnsi"/>
          <w:sz w:val="22"/>
          <w:szCs w:val="22"/>
        </w:rPr>
      </w:pPr>
    </w:p>
    <w:p w:rsidR="00214FA6" w:rsidRPr="007F6D77" w:rsidRDefault="00214FA6" w:rsidP="00214FA6">
      <w:pPr>
        <w:widowControl w:val="0"/>
        <w:autoSpaceDE w:val="0"/>
        <w:autoSpaceDN w:val="0"/>
        <w:adjustRightInd w:val="0"/>
        <w:jc w:val="both"/>
        <w:rPr>
          <w:rFonts w:asciiTheme="minorHAnsi" w:hAnsiTheme="minorHAnsi" w:cstheme="minorHAnsi"/>
          <w:sz w:val="22"/>
          <w:szCs w:val="22"/>
        </w:rPr>
      </w:pPr>
    </w:p>
    <w:p w:rsidR="00214FA6" w:rsidRPr="007F6D77" w:rsidRDefault="00214FA6" w:rsidP="00214FA6">
      <w:pPr>
        <w:widowControl w:val="0"/>
        <w:jc w:val="center"/>
        <w:rPr>
          <w:rFonts w:asciiTheme="minorHAnsi" w:hAnsiTheme="minorHAnsi" w:cstheme="minorHAnsi"/>
          <w:b/>
          <w:bCs/>
          <w:sz w:val="22"/>
          <w:szCs w:val="22"/>
        </w:rPr>
      </w:pPr>
      <w:r w:rsidRPr="007F6D77">
        <w:rPr>
          <w:rFonts w:asciiTheme="minorHAnsi" w:hAnsiTheme="minorHAnsi" w:cstheme="minorHAnsi"/>
          <w:b/>
          <w:bCs/>
          <w:sz w:val="22"/>
          <w:szCs w:val="22"/>
        </w:rPr>
        <w:t>KONČNE DOLOČBE</w:t>
      </w:r>
    </w:p>
    <w:p w:rsidR="00214FA6" w:rsidRPr="007F6D77" w:rsidRDefault="00214FA6" w:rsidP="00214FA6">
      <w:pPr>
        <w:pStyle w:val="Odstavekseznama"/>
        <w:widowControl w:val="0"/>
        <w:numPr>
          <w:ilvl w:val="0"/>
          <w:numId w:val="21"/>
        </w:numPr>
        <w:contextualSpacing w:val="0"/>
        <w:jc w:val="center"/>
        <w:rPr>
          <w:rFonts w:asciiTheme="minorHAnsi" w:hAnsiTheme="minorHAnsi" w:cstheme="minorHAnsi"/>
          <w:sz w:val="22"/>
          <w:szCs w:val="22"/>
        </w:rPr>
      </w:pPr>
      <w:r w:rsidRPr="007F6D77">
        <w:rPr>
          <w:rFonts w:asciiTheme="minorHAnsi" w:hAnsiTheme="minorHAnsi" w:cstheme="minorHAnsi"/>
          <w:sz w:val="22"/>
          <w:szCs w:val="22"/>
        </w:rPr>
        <w:t>člen</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Posebne gradbene uzance so obvezne za obe pogodbeni stranki, v kolikor niso v nasprotju s to pogodbo, razpisno dokumentacijo in razpisnimi pogoji, oziroma niso z določili te pogodbe izrecno izključene.</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jc w:val="both"/>
        <w:rPr>
          <w:rFonts w:asciiTheme="minorHAnsi" w:hAnsiTheme="minorHAnsi" w:cstheme="minorHAnsi"/>
          <w:sz w:val="22"/>
          <w:szCs w:val="22"/>
        </w:rPr>
      </w:pPr>
      <w:r w:rsidRPr="007F6D77">
        <w:rPr>
          <w:rFonts w:asciiTheme="minorHAnsi" w:hAnsiTheme="minorHAnsi" w:cstheme="minorHAnsi"/>
          <w:sz w:val="22"/>
          <w:szCs w:val="22"/>
        </w:rPr>
        <w:t xml:space="preserve">Na podlagi 4. odstavka 67. člena ZJN-3, ta pogodba preneha veljati, če je naročnik seznanjen, da je pristojni državni organ ali sodišče s pravnomočno odločitvijo ugotovilo kršitev delovne, </w:t>
      </w:r>
      <w:proofErr w:type="spellStart"/>
      <w:r w:rsidRPr="007F6D77">
        <w:rPr>
          <w:rFonts w:asciiTheme="minorHAnsi" w:hAnsiTheme="minorHAnsi" w:cstheme="minorHAnsi"/>
          <w:sz w:val="22"/>
          <w:szCs w:val="22"/>
        </w:rPr>
        <w:t>okoljske</w:t>
      </w:r>
      <w:proofErr w:type="spellEnd"/>
      <w:r w:rsidRPr="007F6D77">
        <w:rPr>
          <w:rFonts w:asciiTheme="minorHAnsi" w:hAnsiTheme="minorHAnsi" w:cstheme="minorHAnsi"/>
          <w:sz w:val="22"/>
          <w:szCs w:val="22"/>
        </w:rPr>
        <w:t xml:space="preserve"> ali socialne zakonodaje s strani izvajalca pogodbe o izvedbi javnega naročila ali njegovega podizvajalca.</w:t>
      </w:r>
    </w:p>
    <w:p w:rsidR="00214FA6" w:rsidRPr="007F6D77" w:rsidRDefault="00214FA6" w:rsidP="00214FA6">
      <w:pPr>
        <w:widowControl w:val="0"/>
        <w:jc w:val="both"/>
        <w:rPr>
          <w:rFonts w:asciiTheme="minorHAnsi" w:hAnsiTheme="minorHAnsi" w:cstheme="minorHAnsi"/>
          <w:sz w:val="22"/>
          <w:szCs w:val="22"/>
        </w:rPr>
      </w:pPr>
    </w:p>
    <w:p w:rsidR="00214FA6" w:rsidRPr="00114A9B" w:rsidRDefault="00214FA6" w:rsidP="00214FA6">
      <w:pPr>
        <w:widowControl w:val="0"/>
        <w:numPr>
          <w:ilvl w:val="0"/>
          <w:numId w:val="21"/>
        </w:numPr>
        <w:spacing w:before="240" w:line="276" w:lineRule="auto"/>
        <w:ind w:left="714" w:hanging="357"/>
        <w:jc w:val="center"/>
        <w:rPr>
          <w:rFonts w:asciiTheme="minorHAnsi" w:hAnsiTheme="minorHAnsi" w:cstheme="minorHAnsi"/>
          <w:sz w:val="22"/>
          <w:szCs w:val="22"/>
        </w:rPr>
      </w:pPr>
      <w:r w:rsidRPr="00114A9B">
        <w:rPr>
          <w:rFonts w:asciiTheme="minorHAnsi" w:hAnsiTheme="minorHAnsi" w:cstheme="minorHAnsi"/>
          <w:sz w:val="22"/>
          <w:szCs w:val="22"/>
        </w:rPr>
        <w:t>člen</w:t>
      </w:r>
    </w:p>
    <w:p w:rsidR="00214FA6" w:rsidRPr="00114A9B" w:rsidRDefault="00214FA6" w:rsidP="00214FA6">
      <w:pPr>
        <w:widowControl w:val="0"/>
        <w:jc w:val="both"/>
        <w:rPr>
          <w:rFonts w:asciiTheme="minorHAnsi" w:hAnsiTheme="minorHAnsi" w:cstheme="minorHAnsi"/>
          <w:sz w:val="22"/>
          <w:szCs w:val="22"/>
        </w:rPr>
      </w:pPr>
    </w:p>
    <w:p w:rsidR="00214FA6" w:rsidRPr="00114A9B" w:rsidRDefault="00214FA6" w:rsidP="00214FA6">
      <w:pPr>
        <w:widowControl w:val="0"/>
        <w:jc w:val="both"/>
        <w:rPr>
          <w:rFonts w:asciiTheme="minorHAnsi" w:hAnsiTheme="minorHAnsi" w:cstheme="minorHAnsi"/>
          <w:sz w:val="22"/>
          <w:szCs w:val="22"/>
        </w:rPr>
      </w:pPr>
      <w:r w:rsidRPr="00114A9B">
        <w:rPr>
          <w:rFonts w:asciiTheme="minorHAnsi" w:hAnsiTheme="minorHAnsi" w:cstheme="minorHAnsi"/>
          <w:sz w:val="22"/>
          <w:szCs w:val="22"/>
        </w:rPr>
        <w:t>Kakršne koli spremembe te pogodbe so možne le v pisni obliki in le izjemoma, vedno pa ob soglasju obeh pogodbenih strank.</w:t>
      </w:r>
    </w:p>
    <w:p w:rsidR="00214FA6" w:rsidRPr="00114A9B" w:rsidRDefault="00214FA6" w:rsidP="00214FA6">
      <w:pPr>
        <w:widowControl w:val="0"/>
        <w:numPr>
          <w:ilvl w:val="0"/>
          <w:numId w:val="21"/>
        </w:numPr>
        <w:spacing w:before="240" w:line="276" w:lineRule="auto"/>
        <w:ind w:left="714" w:hanging="357"/>
        <w:jc w:val="center"/>
        <w:rPr>
          <w:rFonts w:asciiTheme="minorHAnsi" w:hAnsiTheme="minorHAnsi" w:cstheme="minorHAnsi"/>
          <w:sz w:val="22"/>
          <w:szCs w:val="22"/>
        </w:rPr>
      </w:pPr>
      <w:r w:rsidRPr="00114A9B">
        <w:rPr>
          <w:rFonts w:asciiTheme="minorHAnsi" w:hAnsiTheme="minorHAnsi" w:cstheme="minorHAnsi"/>
          <w:sz w:val="22"/>
          <w:szCs w:val="22"/>
        </w:rPr>
        <w:t>člen</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Pogodbeni stranki se zavezujeta nastale spore, izvirajoče iz te pogodbe, reševati predvsem sporazumno, v nasprotnem primeru pa bo o sporu odločalo stvarno pristojno sodišče po sedežu naročnika.</w:t>
      </w:r>
    </w:p>
    <w:p w:rsidR="00214FA6" w:rsidRPr="007F6D77" w:rsidRDefault="00214FA6" w:rsidP="00214FA6">
      <w:pPr>
        <w:pStyle w:val="Telobesedila"/>
        <w:widowControl w:val="0"/>
        <w:rPr>
          <w:rFonts w:asciiTheme="minorHAnsi" w:hAnsiTheme="minorHAnsi" w:cstheme="minorHAnsi"/>
          <w:sz w:val="22"/>
          <w:szCs w:val="22"/>
        </w:rPr>
      </w:pPr>
    </w:p>
    <w:p w:rsidR="00214FA6" w:rsidRPr="007F6D77" w:rsidRDefault="00214FA6" w:rsidP="00214FA6">
      <w:pPr>
        <w:widowControl w:val="0"/>
        <w:numPr>
          <w:ilvl w:val="0"/>
          <w:numId w:val="21"/>
        </w:numPr>
        <w:spacing w:before="240" w:line="276" w:lineRule="auto"/>
        <w:ind w:left="714" w:hanging="357"/>
        <w:jc w:val="center"/>
        <w:rPr>
          <w:rFonts w:asciiTheme="minorHAnsi" w:hAnsiTheme="minorHAnsi" w:cstheme="minorHAnsi"/>
          <w:sz w:val="22"/>
          <w:szCs w:val="22"/>
        </w:rPr>
      </w:pPr>
      <w:r w:rsidRPr="007F6D77">
        <w:rPr>
          <w:rFonts w:asciiTheme="minorHAnsi" w:hAnsiTheme="minorHAnsi" w:cstheme="minorHAnsi"/>
          <w:sz w:val="22"/>
          <w:szCs w:val="22"/>
        </w:rPr>
        <w:t>člen</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Sestavni del pogodbe so:</w:t>
      </w:r>
    </w:p>
    <w:p w:rsidR="00214FA6" w:rsidRPr="007F6D77" w:rsidRDefault="00214FA6" w:rsidP="00214FA6">
      <w:pPr>
        <w:widowControl w:val="0"/>
        <w:numPr>
          <w:ilvl w:val="0"/>
          <w:numId w:val="17"/>
        </w:numPr>
        <w:tabs>
          <w:tab w:val="clear" w:pos="720"/>
          <w:tab w:val="num" w:pos="360"/>
        </w:tabs>
        <w:ind w:left="360"/>
        <w:jc w:val="both"/>
        <w:rPr>
          <w:rFonts w:asciiTheme="minorHAnsi" w:hAnsiTheme="minorHAnsi" w:cstheme="minorHAnsi"/>
          <w:sz w:val="22"/>
          <w:szCs w:val="22"/>
        </w:rPr>
      </w:pPr>
      <w:r w:rsidRPr="007F6D77">
        <w:rPr>
          <w:rFonts w:asciiTheme="minorHAnsi" w:hAnsiTheme="minorHAnsi" w:cstheme="minorHAnsi"/>
          <w:sz w:val="22"/>
          <w:szCs w:val="22"/>
        </w:rPr>
        <w:t>ponudba in</w:t>
      </w:r>
      <w:r>
        <w:rPr>
          <w:rFonts w:asciiTheme="minorHAnsi" w:hAnsiTheme="minorHAnsi" w:cstheme="minorHAnsi"/>
          <w:sz w:val="22"/>
          <w:szCs w:val="22"/>
        </w:rPr>
        <w:t xml:space="preserve"> ponudbeni predračun ponudnika,</w:t>
      </w:r>
    </w:p>
    <w:p w:rsidR="00214FA6" w:rsidRPr="007F6D77" w:rsidRDefault="00214FA6" w:rsidP="00214FA6">
      <w:pPr>
        <w:widowControl w:val="0"/>
        <w:numPr>
          <w:ilvl w:val="0"/>
          <w:numId w:val="17"/>
        </w:numPr>
        <w:tabs>
          <w:tab w:val="clear" w:pos="720"/>
          <w:tab w:val="num" w:pos="360"/>
        </w:tabs>
        <w:ind w:left="360"/>
        <w:jc w:val="both"/>
        <w:rPr>
          <w:rFonts w:asciiTheme="minorHAnsi" w:hAnsiTheme="minorHAnsi" w:cstheme="minorHAnsi"/>
          <w:sz w:val="22"/>
          <w:szCs w:val="22"/>
        </w:rPr>
      </w:pPr>
      <w:r w:rsidRPr="007F6D77">
        <w:rPr>
          <w:rFonts w:asciiTheme="minorHAnsi" w:hAnsiTheme="minorHAnsi" w:cstheme="minorHAnsi"/>
          <w:sz w:val="22"/>
          <w:szCs w:val="22"/>
        </w:rPr>
        <w:t>zahtevano finančno zavarovanje za dobro in pravočasno izvedbo pogodbenih obveznosti.</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Sestavni deli končnega obračuna bodo še:</w:t>
      </w:r>
    </w:p>
    <w:p w:rsidR="00214FA6" w:rsidRPr="007F6D77" w:rsidRDefault="00214FA6" w:rsidP="00214FA6">
      <w:pPr>
        <w:widowControl w:val="0"/>
        <w:numPr>
          <w:ilvl w:val="0"/>
          <w:numId w:val="15"/>
        </w:numPr>
        <w:tabs>
          <w:tab w:val="clear" w:pos="720"/>
          <w:tab w:val="num" w:pos="360"/>
        </w:tabs>
        <w:ind w:left="360"/>
        <w:jc w:val="both"/>
        <w:rPr>
          <w:rFonts w:asciiTheme="minorHAnsi" w:hAnsiTheme="minorHAnsi" w:cstheme="minorHAnsi"/>
          <w:sz w:val="22"/>
          <w:szCs w:val="22"/>
        </w:rPr>
      </w:pPr>
      <w:r w:rsidRPr="007F6D77">
        <w:rPr>
          <w:rFonts w:asciiTheme="minorHAnsi" w:hAnsiTheme="minorHAnsi" w:cstheme="minorHAnsi"/>
          <w:sz w:val="22"/>
          <w:szCs w:val="22"/>
        </w:rPr>
        <w:t>gradbeni dnevnik in knjiga obračunskih izmer,</w:t>
      </w:r>
    </w:p>
    <w:p w:rsidR="00214FA6" w:rsidRPr="007F6D77" w:rsidRDefault="00214FA6" w:rsidP="00214FA6">
      <w:pPr>
        <w:widowControl w:val="0"/>
        <w:numPr>
          <w:ilvl w:val="0"/>
          <w:numId w:val="15"/>
        </w:numPr>
        <w:tabs>
          <w:tab w:val="clear" w:pos="720"/>
          <w:tab w:val="num" w:pos="360"/>
        </w:tabs>
        <w:ind w:left="360"/>
        <w:jc w:val="both"/>
        <w:rPr>
          <w:rFonts w:asciiTheme="minorHAnsi" w:hAnsiTheme="minorHAnsi" w:cstheme="minorHAnsi"/>
          <w:sz w:val="22"/>
          <w:szCs w:val="22"/>
        </w:rPr>
      </w:pPr>
      <w:r w:rsidRPr="007F6D77">
        <w:rPr>
          <w:rFonts w:asciiTheme="minorHAnsi" w:hAnsiTheme="minorHAnsi" w:cstheme="minorHAnsi"/>
          <w:sz w:val="22"/>
          <w:szCs w:val="22"/>
        </w:rPr>
        <w:t>končna situacija za izvršena dela,</w:t>
      </w:r>
    </w:p>
    <w:p w:rsidR="00214FA6" w:rsidRPr="007F6D77" w:rsidRDefault="00214FA6" w:rsidP="00214FA6">
      <w:pPr>
        <w:widowControl w:val="0"/>
        <w:numPr>
          <w:ilvl w:val="0"/>
          <w:numId w:val="15"/>
        </w:numPr>
        <w:tabs>
          <w:tab w:val="clear" w:pos="720"/>
          <w:tab w:val="num" w:pos="360"/>
        </w:tabs>
        <w:ind w:left="360"/>
        <w:jc w:val="both"/>
        <w:rPr>
          <w:rFonts w:asciiTheme="minorHAnsi" w:hAnsiTheme="minorHAnsi" w:cstheme="minorHAnsi"/>
          <w:sz w:val="22"/>
          <w:szCs w:val="22"/>
        </w:rPr>
      </w:pPr>
      <w:r>
        <w:rPr>
          <w:rFonts w:asciiTheme="minorHAnsi" w:hAnsiTheme="minorHAnsi" w:cstheme="minorHAnsi"/>
          <w:sz w:val="22"/>
          <w:szCs w:val="22"/>
        </w:rPr>
        <w:t xml:space="preserve">zahtevana </w:t>
      </w:r>
      <w:r w:rsidRPr="007F6D77">
        <w:rPr>
          <w:rFonts w:asciiTheme="minorHAnsi" w:hAnsiTheme="minorHAnsi" w:cstheme="minorHAnsi"/>
          <w:sz w:val="22"/>
          <w:szCs w:val="22"/>
        </w:rPr>
        <w:t>dokumentacija, ki jo mora izročiti izvajalec</w:t>
      </w:r>
      <w:r>
        <w:rPr>
          <w:rFonts w:asciiTheme="minorHAnsi" w:hAnsiTheme="minorHAnsi" w:cstheme="minorHAnsi"/>
          <w:sz w:val="22"/>
          <w:szCs w:val="22"/>
        </w:rPr>
        <w:t xml:space="preserve"> del naročniku,</w:t>
      </w:r>
    </w:p>
    <w:p w:rsidR="00214FA6" w:rsidRPr="007F6D77" w:rsidRDefault="00214FA6" w:rsidP="00214FA6">
      <w:pPr>
        <w:widowControl w:val="0"/>
        <w:numPr>
          <w:ilvl w:val="0"/>
          <w:numId w:val="15"/>
        </w:numPr>
        <w:tabs>
          <w:tab w:val="clear" w:pos="720"/>
          <w:tab w:val="num" w:pos="360"/>
        </w:tabs>
        <w:ind w:left="360"/>
        <w:jc w:val="both"/>
        <w:rPr>
          <w:rFonts w:asciiTheme="minorHAnsi" w:hAnsiTheme="minorHAnsi" w:cstheme="minorHAnsi"/>
          <w:sz w:val="22"/>
          <w:szCs w:val="22"/>
        </w:rPr>
      </w:pPr>
      <w:r w:rsidRPr="007F6D77">
        <w:rPr>
          <w:rFonts w:asciiTheme="minorHAnsi" w:hAnsiTheme="minorHAnsi" w:cstheme="minorHAnsi"/>
          <w:sz w:val="22"/>
          <w:szCs w:val="22"/>
        </w:rPr>
        <w:t>zahtevano finančno zavarovanje za odpravo napak v garancijskem roku.</w:t>
      </w:r>
    </w:p>
    <w:p w:rsidR="00214FA6" w:rsidRPr="007F6D77" w:rsidRDefault="00214FA6" w:rsidP="00214FA6">
      <w:pPr>
        <w:widowControl w:val="0"/>
        <w:ind w:left="360"/>
        <w:jc w:val="both"/>
        <w:rPr>
          <w:rFonts w:asciiTheme="minorHAnsi" w:hAnsiTheme="minorHAnsi" w:cstheme="minorHAnsi"/>
          <w:sz w:val="22"/>
          <w:szCs w:val="22"/>
        </w:rPr>
      </w:pPr>
    </w:p>
    <w:p w:rsidR="00214FA6" w:rsidRPr="007F6D77" w:rsidRDefault="00214FA6" w:rsidP="00214FA6">
      <w:pPr>
        <w:widowControl w:val="0"/>
        <w:numPr>
          <w:ilvl w:val="0"/>
          <w:numId w:val="21"/>
        </w:numPr>
        <w:spacing w:before="240" w:line="276" w:lineRule="auto"/>
        <w:ind w:left="714" w:hanging="357"/>
        <w:jc w:val="center"/>
        <w:rPr>
          <w:rFonts w:asciiTheme="minorHAnsi" w:hAnsiTheme="minorHAnsi" w:cstheme="minorHAnsi"/>
          <w:sz w:val="22"/>
          <w:szCs w:val="22"/>
        </w:rPr>
      </w:pPr>
      <w:r w:rsidRPr="007F6D77">
        <w:rPr>
          <w:rFonts w:asciiTheme="minorHAnsi" w:hAnsiTheme="minorHAnsi" w:cstheme="minorHAnsi"/>
          <w:sz w:val="22"/>
          <w:szCs w:val="22"/>
        </w:rPr>
        <w:t>člen</w:t>
      </w:r>
    </w:p>
    <w:p w:rsidR="00214FA6" w:rsidRPr="007F6D77" w:rsidRDefault="00214FA6" w:rsidP="00214FA6">
      <w:pPr>
        <w:pStyle w:val="Telobesedila"/>
        <w:widowControl w:val="0"/>
        <w:rPr>
          <w:rFonts w:asciiTheme="minorHAnsi" w:hAnsiTheme="minorHAnsi" w:cstheme="minorHAnsi"/>
          <w:sz w:val="22"/>
          <w:szCs w:val="22"/>
        </w:rPr>
      </w:pPr>
    </w:p>
    <w:p w:rsidR="00214FA6" w:rsidRPr="007F6D77" w:rsidRDefault="00214FA6" w:rsidP="00214FA6">
      <w:pPr>
        <w:pStyle w:val="Telobesedila"/>
        <w:widowControl w:val="0"/>
        <w:jc w:val="both"/>
        <w:rPr>
          <w:rFonts w:asciiTheme="minorHAnsi" w:hAnsiTheme="minorHAnsi" w:cstheme="minorHAnsi"/>
          <w:sz w:val="22"/>
          <w:szCs w:val="22"/>
        </w:rPr>
      </w:pPr>
      <w:r w:rsidRPr="007F6D77">
        <w:rPr>
          <w:rFonts w:asciiTheme="minorHAnsi" w:hAnsiTheme="minorHAnsi" w:cstheme="minorHAnsi"/>
          <w:sz w:val="22"/>
          <w:szCs w:val="22"/>
        </w:rPr>
        <w:t>Ta pogodba je sestavljena v dveh (2) enakih izvodih in prične veljati, ko jo podpišeta zakonita zastopnika vseh (obeh) pogodbenih strank in predložitvi finančnega zavarovanja za dobro in pravočasno izvedbo del.</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r w:rsidRPr="007F6D77">
        <w:rPr>
          <w:rFonts w:asciiTheme="minorHAnsi" w:hAnsiTheme="minorHAnsi" w:cstheme="minorHAnsi"/>
          <w:sz w:val="22"/>
          <w:szCs w:val="22"/>
        </w:rPr>
        <w:t>Vsaka pogodbena stranka prejme po 1 izvod pogodbe. Vsak izvod ima lastnost originala.</w:t>
      </w: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p>
    <w:tbl>
      <w:tblPr>
        <w:tblW w:w="9280" w:type="dxa"/>
        <w:tblInd w:w="-70" w:type="dxa"/>
        <w:tblLayout w:type="fixed"/>
        <w:tblCellMar>
          <w:left w:w="0" w:type="dxa"/>
          <w:right w:w="0" w:type="dxa"/>
        </w:tblCellMar>
        <w:tblLook w:val="0000" w:firstRow="0" w:lastRow="0" w:firstColumn="0" w:lastColumn="0" w:noHBand="0" w:noVBand="0"/>
      </w:tblPr>
      <w:tblGrid>
        <w:gridCol w:w="1247"/>
        <w:gridCol w:w="2446"/>
        <w:gridCol w:w="1496"/>
        <w:gridCol w:w="1122"/>
        <w:gridCol w:w="2244"/>
        <w:gridCol w:w="725"/>
      </w:tblGrid>
      <w:tr w:rsidR="00214FA6" w:rsidRPr="007F6D77" w:rsidTr="005A66BB">
        <w:trPr>
          <w:trHeight w:val="244"/>
        </w:trPr>
        <w:tc>
          <w:tcPr>
            <w:tcW w:w="1247" w:type="dxa"/>
          </w:tcPr>
          <w:p w:rsidR="00214FA6" w:rsidRPr="007F6D77" w:rsidRDefault="00214FA6" w:rsidP="005A66BB">
            <w:pPr>
              <w:widowControl w:val="0"/>
              <w:snapToGrid w:val="0"/>
              <w:jc w:val="both"/>
              <w:rPr>
                <w:rFonts w:asciiTheme="minorHAnsi" w:hAnsiTheme="minorHAnsi" w:cstheme="minorHAnsi"/>
                <w:sz w:val="22"/>
                <w:szCs w:val="22"/>
              </w:rPr>
            </w:pPr>
            <w:r w:rsidRPr="007F6D77">
              <w:rPr>
                <w:rFonts w:asciiTheme="minorHAnsi" w:hAnsiTheme="minorHAnsi" w:cstheme="minorHAnsi"/>
                <w:sz w:val="22"/>
                <w:szCs w:val="22"/>
              </w:rPr>
              <w:t xml:space="preserve">Številka: </w:t>
            </w:r>
          </w:p>
        </w:tc>
        <w:tc>
          <w:tcPr>
            <w:tcW w:w="2446" w:type="dxa"/>
          </w:tcPr>
          <w:p w:rsidR="00214FA6" w:rsidRPr="007F6D77" w:rsidRDefault="005A66BB" w:rsidP="005A66BB">
            <w:pPr>
              <w:widowControl w:val="0"/>
              <w:snapToGrid w:val="0"/>
              <w:jc w:val="both"/>
              <w:rPr>
                <w:rFonts w:asciiTheme="minorHAnsi" w:hAnsiTheme="minorHAnsi" w:cstheme="minorHAnsi"/>
                <w:sz w:val="22"/>
                <w:szCs w:val="22"/>
              </w:rPr>
            </w:pPr>
            <w:r>
              <w:rPr>
                <w:rFonts w:asciiTheme="minorHAnsi" w:hAnsiTheme="minorHAnsi" w:cstheme="minorHAnsi"/>
                <w:sz w:val="22"/>
                <w:szCs w:val="22"/>
              </w:rPr>
              <w:t>430-41</w:t>
            </w:r>
            <w:r w:rsidR="00214FA6" w:rsidRPr="007F6D77">
              <w:rPr>
                <w:rFonts w:asciiTheme="minorHAnsi" w:hAnsiTheme="minorHAnsi" w:cstheme="minorHAnsi"/>
                <w:sz w:val="22"/>
                <w:szCs w:val="22"/>
              </w:rPr>
              <w:t>/2024</w:t>
            </w:r>
          </w:p>
        </w:tc>
        <w:tc>
          <w:tcPr>
            <w:tcW w:w="1496" w:type="dxa"/>
          </w:tcPr>
          <w:p w:rsidR="00214FA6" w:rsidRPr="007F6D77" w:rsidRDefault="00214FA6" w:rsidP="005A66BB">
            <w:pPr>
              <w:widowControl w:val="0"/>
              <w:snapToGrid w:val="0"/>
              <w:jc w:val="both"/>
              <w:rPr>
                <w:rFonts w:asciiTheme="minorHAnsi" w:hAnsiTheme="minorHAnsi" w:cstheme="minorHAnsi"/>
                <w:sz w:val="22"/>
                <w:szCs w:val="22"/>
              </w:rPr>
            </w:pPr>
          </w:p>
        </w:tc>
        <w:tc>
          <w:tcPr>
            <w:tcW w:w="1122" w:type="dxa"/>
          </w:tcPr>
          <w:p w:rsidR="00214FA6" w:rsidRPr="007F6D77" w:rsidRDefault="00214FA6" w:rsidP="005A66BB">
            <w:pPr>
              <w:widowControl w:val="0"/>
              <w:snapToGrid w:val="0"/>
              <w:jc w:val="both"/>
              <w:rPr>
                <w:rFonts w:asciiTheme="minorHAnsi" w:hAnsiTheme="minorHAnsi" w:cstheme="minorHAnsi"/>
                <w:sz w:val="22"/>
                <w:szCs w:val="22"/>
              </w:rPr>
            </w:pPr>
            <w:r w:rsidRPr="007F6D77">
              <w:rPr>
                <w:rFonts w:asciiTheme="minorHAnsi" w:hAnsiTheme="minorHAnsi" w:cstheme="minorHAnsi"/>
                <w:sz w:val="22"/>
                <w:szCs w:val="22"/>
              </w:rPr>
              <w:t xml:space="preserve">Številka: </w:t>
            </w:r>
          </w:p>
        </w:tc>
        <w:tc>
          <w:tcPr>
            <w:tcW w:w="2244" w:type="dxa"/>
            <w:tcBorders>
              <w:bottom w:val="single" w:sz="4" w:space="0" w:color="000000"/>
            </w:tcBorders>
          </w:tcPr>
          <w:p w:rsidR="00214FA6" w:rsidRPr="007F6D77" w:rsidRDefault="005A66BB" w:rsidP="005A66BB">
            <w:pPr>
              <w:widowControl w:val="0"/>
              <w:snapToGrid w:val="0"/>
              <w:jc w:val="both"/>
              <w:rPr>
                <w:rFonts w:asciiTheme="minorHAnsi" w:hAnsiTheme="minorHAnsi" w:cstheme="minorHAnsi"/>
                <w:sz w:val="22"/>
                <w:szCs w:val="22"/>
              </w:rPr>
            </w:pPr>
            <w:r>
              <w:rPr>
                <w:rFonts w:asciiTheme="minorHAnsi" w:hAnsiTheme="minorHAnsi" w:cstheme="minorHAnsi"/>
                <w:sz w:val="22"/>
                <w:szCs w:val="22"/>
              </w:rPr>
              <w:t>430-41</w:t>
            </w:r>
            <w:r w:rsidR="00214FA6">
              <w:rPr>
                <w:rFonts w:asciiTheme="minorHAnsi" w:hAnsiTheme="minorHAnsi" w:cstheme="minorHAnsi"/>
                <w:sz w:val="22"/>
                <w:szCs w:val="22"/>
              </w:rPr>
              <w:t>/2024</w:t>
            </w:r>
          </w:p>
        </w:tc>
        <w:tc>
          <w:tcPr>
            <w:tcW w:w="725" w:type="dxa"/>
          </w:tcPr>
          <w:p w:rsidR="00214FA6" w:rsidRPr="007F6D77" w:rsidRDefault="00214FA6" w:rsidP="005A66BB">
            <w:pPr>
              <w:widowControl w:val="0"/>
              <w:snapToGrid w:val="0"/>
              <w:jc w:val="both"/>
              <w:rPr>
                <w:rFonts w:asciiTheme="minorHAnsi" w:hAnsiTheme="minorHAnsi" w:cstheme="minorHAnsi"/>
                <w:sz w:val="22"/>
                <w:szCs w:val="22"/>
              </w:rPr>
            </w:pPr>
          </w:p>
        </w:tc>
      </w:tr>
      <w:tr w:rsidR="00214FA6" w:rsidRPr="007F6D77" w:rsidTr="005A66BB">
        <w:trPr>
          <w:trHeight w:val="230"/>
        </w:trPr>
        <w:tc>
          <w:tcPr>
            <w:tcW w:w="1247" w:type="dxa"/>
          </w:tcPr>
          <w:p w:rsidR="00214FA6" w:rsidRPr="007F6D77" w:rsidRDefault="00214FA6" w:rsidP="005A66BB">
            <w:pPr>
              <w:widowControl w:val="0"/>
              <w:snapToGrid w:val="0"/>
              <w:jc w:val="both"/>
              <w:rPr>
                <w:rFonts w:asciiTheme="minorHAnsi" w:hAnsiTheme="minorHAnsi" w:cstheme="minorHAnsi"/>
                <w:sz w:val="22"/>
                <w:szCs w:val="22"/>
              </w:rPr>
            </w:pPr>
            <w:r w:rsidRPr="007F6D77">
              <w:rPr>
                <w:rFonts w:asciiTheme="minorHAnsi" w:hAnsiTheme="minorHAnsi" w:cstheme="minorHAnsi"/>
                <w:sz w:val="22"/>
                <w:szCs w:val="22"/>
              </w:rPr>
              <w:t xml:space="preserve">Datum: </w:t>
            </w:r>
          </w:p>
        </w:tc>
        <w:tc>
          <w:tcPr>
            <w:tcW w:w="2446" w:type="dxa"/>
            <w:tcBorders>
              <w:bottom w:val="single" w:sz="4" w:space="0" w:color="000000"/>
            </w:tcBorders>
          </w:tcPr>
          <w:p w:rsidR="00214FA6" w:rsidRPr="007F6D77" w:rsidRDefault="00214FA6" w:rsidP="005A66BB">
            <w:pPr>
              <w:widowControl w:val="0"/>
              <w:snapToGrid w:val="0"/>
              <w:jc w:val="both"/>
              <w:rPr>
                <w:rFonts w:asciiTheme="minorHAnsi" w:hAnsiTheme="minorHAnsi" w:cstheme="minorHAnsi"/>
                <w:sz w:val="22"/>
                <w:szCs w:val="22"/>
              </w:rPr>
            </w:pPr>
          </w:p>
        </w:tc>
        <w:tc>
          <w:tcPr>
            <w:tcW w:w="1496" w:type="dxa"/>
          </w:tcPr>
          <w:p w:rsidR="00214FA6" w:rsidRPr="007F6D77" w:rsidRDefault="00214FA6" w:rsidP="005A66BB">
            <w:pPr>
              <w:widowControl w:val="0"/>
              <w:snapToGrid w:val="0"/>
              <w:jc w:val="both"/>
              <w:rPr>
                <w:rFonts w:asciiTheme="minorHAnsi" w:hAnsiTheme="minorHAnsi" w:cstheme="minorHAnsi"/>
                <w:sz w:val="22"/>
                <w:szCs w:val="22"/>
              </w:rPr>
            </w:pPr>
          </w:p>
        </w:tc>
        <w:tc>
          <w:tcPr>
            <w:tcW w:w="1122" w:type="dxa"/>
          </w:tcPr>
          <w:p w:rsidR="00214FA6" w:rsidRPr="007F6D77" w:rsidRDefault="00214FA6" w:rsidP="005A66BB">
            <w:pPr>
              <w:widowControl w:val="0"/>
              <w:snapToGrid w:val="0"/>
              <w:jc w:val="both"/>
              <w:rPr>
                <w:rFonts w:asciiTheme="minorHAnsi" w:hAnsiTheme="minorHAnsi" w:cstheme="minorHAnsi"/>
                <w:sz w:val="22"/>
                <w:szCs w:val="22"/>
              </w:rPr>
            </w:pPr>
            <w:r w:rsidRPr="007F6D77">
              <w:rPr>
                <w:rFonts w:asciiTheme="minorHAnsi" w:hAnsiTheme="minorHAnsi" w:cstheme="minorHAnsi"/>
                <w:sz w:val="22"/>
                <w:szCs w:val="22"/>
              </w:rPr>
              <w:t xml:space="preserve">Datum: </w:t>
            </w:r>
          </w:p>
        </w:tc>
        <w:tc>
          <w:tcPr>
            <w:tcW w:w="2244" w:type="dxa"/>
            <w:tcBorders>
              <w:top w:val="single" w:sz="4" w:space="0" w:color="000000"/>
              <w:bottom w:val="single" w:sz="4" w:space="0" w:color="000000"/>
            </w:tcBorders>
          </w:tcPr>
          <w:p w:rsidR="00214FA6" w:rsidRPr="007F6D77" w:rsidRDefault="00214FA6" w:rsidP="005A66BB">
            <w:pPr>
              <w:widowControl w:val="0"/>
              <w:snapToGrid w:val="0"/>
              <w:jc w:val="both"/>
              <w:rPr>
                <w:rFonts w:asciiTheme="minorHAnsi" w:hAnsiTheme="minorHAnsi" w:cstheme="minorHAnsi"/>
                <w:sz w:val="22"/>
                <w:szCs w:val="22"/>
              </w:rPr>
            </w:pPr>
          </w:p>
        </w:tc>
        <w:tc>
          <w:tcPr>
            <w:tcW w:w="725" w:type="dxa"/>
          </w:tcPr>
          <w:p w:rsidR="00214FA6" w:rsidRPr="007F6D77" w:rsidRDefault="00214FA6" w:rsidP="005A66BB">
            <w:pPr>
              <w:widowControl w:val="0"/>
              <w:snapToGrid w:val="0"/>
              <w:jc w:val="both"/>
              <w:rPr>
                <w:rFonts w:asciiTheme="minorHAnsi" w:hAnsiTheme="minorHAnsi" w:cstheme="minorHAnsi"/>
                <w:sz w:val="22"/>
                <w:szCs w:val="22"/>
              </w:rPr>
            </w:pPr>
          </w:p>
        </w:tc>
      </w:tr>
    </w:tbl>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p>
    <w:p w:rsidR="00214FA6" w:rsidRPr="007F6D77" w:rsidRDefault="00214FA6" w:rsidP="00214FA6">
      <w:pPr>
        <w:widowControl w:val="0"/>
        <w:jc w:val="both"/>
        <w:rPr>
          <w:rFonts w:asciiTheme="minorHAnsi" w:hAnsiTheme="minorHAnsi" w:cstheme="minorHAnsi"/>
          <w:sz w:val="22"/>
          <w:szCs w:val="22"/>
        </w:rPr>
      </w:pPr>
    </w:p>
    <w:tbl>
      <w:tblPr>
        <w:tblW w:w="9280" w:type="dxa"/>
        <w:jc w:val="center"/>
        <w:tblLayout w:type="fixed"/>
        <w:tblCellMar>
          <w:left w:w="70" w:type="dxa"/>
          <w:right w:w="70" w:type="dxa"/>
        </w:tblCellMar>
        <w:tblLook w:val="0000" w:firstRow="0" w:lastRow="0" w:firstColumn="0" w:lastColumn="0" w:noHBand="0" w:noVBand="0"/>
      </w:tblPr>
      <w:tblGrid>
        <w:gridCol w:w="4441"/>
        <w:gridCol w:w="374"/>
        <w:gridCol w:w="4465"/>
      </w:tblGrid>
      <w:tr w:rsidR="00214FA6" w:rsidRPr="007F6D77" w:rsidTr="00214FA6">
        <w:trPr>
          <w:trHeight w:val="230"/>
          <w:jc w:val="center"/>
        </w:trPr>
        <w:tc>
          <w:tcPr>
            <w:tcW w:w="4441" w:type="dxa"/>
          </w:tcPr>
          <w:p w:rsidR="00214FA6" w:rsidRPr="00214FA6" w:rsidRDefault="00214FA6" w:rsidP="00214FA6">
            <w:pPr>
              <w:pStyle w:val="Naslov9"/>
              <w:keepNext w:val="0"/>
              <w:widowControl w:val="0"/>
              <w:numPr>
                <w:ilvl w:val="8"/>
                <w:numId w:val="0"/>
              </w:numPr>
              <w:tabs>
                <w:tab w:val="num" w:pos="1584"/>
              </w:tabs>
              <w:snapToGrid w:val="0"/>
              <w:ind w:left="1584" w:hanging="1584"/>
              <w:jc w:val="center"/>
              <w:rPr>
                <w:rFonts w:asciiTheme="minorHAnsi" w:hAnsiTheme="minorHAnsi" w:cstheme="minorHAnsi"/>
                <w:b/>
                <w:bCs/>
                <w:i w:val="0"/>
                <w:sz w:val="22"/>
                <w:szCs w:val="22"/>
              </w:rPr>
            </w:pPr>
            <w:r w:rsidRPr="00214FA6">
              <w:rPr>
                <w:rFonts w:asciiTheme="minorHAnsi" w:hAnsiTheme="minorHAnsi" w:cstheme="minorHAnsi"/>
                <w:b/>
                <w:bCs/>
                <w:i w:val="0"/>
                <w:sz w:val="22"/>
                <w:szCs w:val="22"/>
              </w:rPr>
              <w:t>NAROČNIK</w:t>
            </w:r>
          </w:p>
        </w:tc>
        <w:tc>
          <w:tcPr>
            <w:tcW w:w="374" w:type="dxa"/>
          </w:tcPr>
          <w:p w:rsidR="00214FA6" w:rsidRPr="007F6D77" w:rsidRDefault="00214FA6" w:rsidP="005A66BB">
            <w:pPr>
              <w:widowControl w:val="0"/>
              <w:snapToGrid w:val="0"/>
              <w:jc w:val="both"/>
              <w:rPr>
                <w:rFonts w:asciiTheme="minorHAnsi" w:hAnsiTheme="minorHAnsi" w:cstheme="minorHAnsi"/>
                <w:sz w:val="22"/>
                <w:szCs w:val="22"/>
              </w:rPr>
            </w:pPr>
          </w:p>
        </w:tc>
        <w:tc>
          <w:tcPr>
            <w:tcW w:w="4465" w:type="dxa"/>
          </w:tcPr>
          <w:p w:rsidR="00214FA6" w:rsidRPr="007F6D77" w:rsidRDefault="00214FA6" w:rsidP="005A66BB">
            <w:pPr>
              <w:pStyle w:val="Noga"/>
              <w:widowControl w:val="0"/>
              <w:snapToGrid w:val="0"/>
              <w:jc w:val="center"/>
              <w:rPr>
                <w:rFonts w:asciiTheme="minorHAnsi" w:hAnsiTheme="minorHAnsi" w:cstheme="minorHAnsi"/>
                <w:b/>
                <w:bCs/>
                <w:sz w:val="22"/>
                <w:szCs w:val="22"/>
              </w:rPr>
            </w:pPr>
            <w:r w:rsidRPr="007F6D77">
              <w:rPr>
                <w:rFonts w:asciiTheme="minorHAnsi" w:hAnsiTheme="minorHAnsi" w:cstheme="minorHAnsi"/>
                <w:b/>
                <w:bCs/>
                <w:sz w:val="22"/>
                <w:szCs w:val="22"/>
              </w:rPr>
              <w:t>IZVAJALEC</w:t>
            </w:r>
          </w:p>
        </w:tc>
      </w:tr>
      <w:tr w:rsidR="00214FA6" w:rsidRPr="007F6D77" w:rsidTr="00214FA6">
        <w:trPr>
          <w:trHeight w:val="359"/>
          <w:jc w:val="center"/>
        </w:trPr>
        <w:tc>
          <w:tcPr>
            <w:tcW w:w="4441" w:type="dxa"/>
          </w:tcPr>
          <w:p w:rsidR="00214FA6" w:rsidRPr="00214FA6" w:rsidRDefault="00214FA6" w:rsidP="00214FA6">
            <w:pPr>
              <w:pStyle w:val="Naslov9"/>
              <w:keepNext w:val="0"/>
              <w:widowControl w:val="0"/>
              <w:snapToGrid w:val="0"/>
              <w:jc w:val="center"/>
              <w:rPr>
                <w:rFonts w:asciiTheme="minorHAnsi" w:hAnsiTheme="minorHAnsi" w:cstheme="minorHAnsi"/>
                <w:b/>
                <w:bCs/>
                <w:i w:val="0"/>
                <w:sz w:val="22"/>
                <w:szCs w:val="22"/>
              </w:rPr>
            </w:pPr>
            <w:r w:rsidRPr="00214FA6">
              <w:rPr>
                <w:rFonts w:asciiTheme="minorHAnsi" w:hAnsiTheme="minorHAnsi" w:cstheme="minorHAnsi"/>
                <w:b/>
                <w:bCs/>
                <w:i w:val="0"/>
                <w:sz w:val="22"/>
                <w:szCs w:val="22"/>
              </w:rPr>
              <w:t>OBČINA JESENICE</w:t>
            </w:r>
          </w:p>
        </w:tc>
        <w:tc>
          <w:tcPr>
            <w:tcW w:w="374" w:type="dxa"/>
          </w:tcPr>
          <w:p w:rsidR="00214FA6" w:rsidRPr="007F6D77" w:rsidRDefault="00214FA6" w:rsidP="005A66BB">
            <w:pPr>
              <w:widowControl w:val="0"/>
              <w:snapToGrid w:val="0"/>
              <w:jc w:val="both"/>
              <w:rPr>
                <w:rFonts w:asciiTheme="minorHAnsi" w:hAnsiTheme="minorHAnsi" w:cstheme="minorHAnsi"/>
                <w:sz w:val="22"/>
                <w:szCs w:val="22"/>
              </w:rPr>
            </w:pPr>
          </w:p>
        </w:tc>
        <w:tc>
          <w:tcPr>
            <w:tcW w:w="4465" w:type="dxa"/>
            <w:tcBorders>
              <w:bottom w:val="single" w:sz="4" w:space="0" w:color="000000"/>
            </w:tcBorders>
          </w:tcPr>
          <w:p w:rsidR="00214FA6" w:rsidRPr="007F6D77" w:rsidRDefault="00214FA6" w:rsidP="005A66BB">
            <w:pPr>
              <w:widowControl w:val="0"/>
              <w:snapToGrid w:val="0"/>
              <w:jc w:val="center"/>
              <w:rPr>
                <w:rFonts w:asciiTheme="minorHAnsi" w:hAnsiTheme="minorHAnsi" w:cstheme="minorHAnsi"/>
                <w:b/>
                <w:bCs/>
                <w:sz w:val="22"/>
                <w:szCs w:val="22"/>
              </w:rPr>
            </w:pPr>
          </w:p>
        </w:tc>
      </w:tr>
      <w:tr w:rsidR="00214FA6" w:rsidRPr="007F6D77" w:rsidTr="00214FA6">
        <w:trPr>
          <w:trHeight w:val="233"/>
          <w:jc w:val="center"/>
        </w:trPr>
        <w:tc>
          <w:tcPr>
            <w:tcW w:w="4441" w:type="dxa"/>
          </w:tcPr>
          <w:p w:rsidR="00214FA6" w:rsidRPr="007F6D77" w:rsidRDefault="00214FA6" w:rsidP="005A66BB">
            <w:pPr>
              <w:widowControl w:val="0"/>
              <w:snapToGrid w:val="0"/>
              <w:jc w:val="center"/>
              <w:rPr>
                <w:rFonts w:asciiTheme="minorHAnsi" w:hAnsiTheme="minorHAnsi" w:cstheme="minorHAnsi"/>
                <w:b/>
                <w:bCs/>
                <w:sz w:val="22"/>
                <w:szCs w:val="22"/>
              </w:rPr>
            </w:pPr>
            <w:r w:rsidRPr="007F6D77">
              <w:rPr>
                <w:rFonts w:asciiTheme="minorHAnsi" w:hAnsiTheme="minorHAnsi" w:cstheme="minorHAnsi"/>
                <w:b/>
                <w:bCs/>
                <w:sz w:val="22"/>
                <w:szCs w:val="22"/>
              </w:rPr>
              <w:t>mag. Peter Bohinec</w:t>
            </w:r>
          </w:p>
        </w:tc>
        <w:tc>
          <w:tcPr>
            <w:tcW w:w="374" w:type="dxa"/>
          </w:tcPr>
          <w:p w:rsidR="00214FA6" w:rsidRPr="007F6D77" w:rsidRDefault="00214FA6" w:rsidP="005A66BB">
            <w:pPr>
              <w:widowControl w:val="0"/>
              <w:snapToGrid w:val="0"/>
              <w:jc w:val="both"/>
              <w:rPr>
                <w:rFonts w:asciiTheme="minorHAnsi" w:hAnsiTheme="minorHAnsi" w:cstheme="minorHAnsi"/>
                <w:sz w:val="22"/>
                <w:szCs w:val="22"/>
              </w:rPr>
            </w:pPr>
          </w:p>
        </w:tc>
        <w:tc>
          <w:tcPr>
            <w:tcW w:w="4465" w:type="dxa"/>
            <w:tcBorders>
              <w:top w:val="single" w:sz="4" w:space="0" w:color="000000"/>
              <w:bottom w:val="single" w:sz="4" w:space="0" w:color="000000"/>
            </w:tcBorders>
          </w:tcPr>
          <w:p w:rsidR="00214FA6" w:rsidRPr="007F6D77" w:rsidRDefault="00214FA6" w:rsidP="005A66BB">
            <w:pPr>
              <w:widowControl w:val="0"/>
              <w:snapToGrid w:val="0"/>
              <w:jc w:val="center"/>
              <w:rPr>
                <w:rFonts w:asciiTheme="minorHAnsi" w:hAnsiTheme="minorHAnsi" w:cstheme="minorHAnsi"/>
                <w:b/>
                <w:bCs/>
                <w:sz w:val="22"/>
                <w:szCs w:val="22"/>
              </w:rPr>
            </w:pPr>
          </w:p>
        </w:tc>
      </w:tr>
      <w:tr w:rsidR="00214FA6" w:rsidRPr="007F6D77" w:rsidTr="00214FA6">
        <w:trPr>
          <w:trHeight w:val="230"/>
          <w:jc w:val="center"/>
        </w:trPr>
        <w:tc>
          <w:tcPr>
            <w:tcW w:w="4441" w:type="dxa"/>
          </w:tcPr>
          <w:p w:rsidR="00214FA6" w:rsidRPr="007F6D77" w:rsidRDefault="00214FA6" w:rsidP="005A66BB">
            <w:pPr>
              <w:widowControl w:val="0"/>
              <w:snapToGrid w:val="0"/>
              <w:jc w:val="center"/>
              <w:rPr>
                <w:rFonts w:asciiTheme="minorHAnsi" w:hAnsiTheme="minorHAnsi" w:cstheme="minorHAnsi"/>
                <w:b/>
                <w:bCs/>
                <w:sz w:val="22"/>
                <w:szCs w:val="22"/>
              </w:rPr>
            </w:pPr>
            <w:r w:rsidRPr="007F6D77">
              <w:rPr>
                <w:rFonts w:asciiTheme="minorHAnsi" w:hAnsiTheme="minorHAnsi" w:cstheme="minorHAnsi"/>
                <w:b/>
                <w:bCs/>
                <w:sz w:val="22"/>
                <w:szCs w:val="22"/>
              </w:rPr>
              <w:t>Župan</w:t>
            </w:r>
          </w:p>
        </w:tc>
        <w:tc>
          <w:tcPr>
            <w:tcW w:w="374" w:type="dxa"/>
          </w:tcPr>
          <w:p w:rsidR="00214FA6" w:rsidRPr="007F6D77" w:rsidRDefault="00214FA6" w:rsidP="005A66BB">
            <w:pPr>
              <w:widowControl w:val="0"/>
              <w:snapToGrid w:val="0"/>
              <w:jc w:val="both"/>
              <w:rPr>
                <w:rFonts w:asciiTheme="minorHAnsi" w:hAnsiTheme="minorHAnsi" w:cstheme="minorHAnsi"/>
                <w:sz w:val="22"/>
                <w:szCs w:val="22"/>
              </w:rPr>
            </w:pPr>
          </w:p>
        </w:tc>
        <w:tc>
          <w:tcPr>
            <w:tcW w:w="4465" w:type="dxa"/>
            <w:tcBorders>
              <w:top w:val="single" w:sz="4" w:space="0" w:color="000000"/>
            </w:tcBorders>
          </w:tcPr>
          <w:p w:rsidR="00214FA6" w:rsidRPr="007F6D77" w:rsidRDefault="00214FA6" w:rsidP="005A66BB">
            <w:pPr>
              <w:widowControl w:val="0"/>
              <w:snapToGrid w:val="0"/>
              <w:jc w:val="center"/>
              <w:rPr>
                <w:rFonts w:asciiTheme="minorHAnsi" w:hAnsiTheme="minorHAnsi" w:cstheme="minorHAnsi"/>
                <w:sz w:val="22"/>
                <w:szCs w:val="22"/>
              </w:rPr>
            </w:pPr>
            <w:r w:rsidRPr="007F6D77">
              <w:rPr>
                <w:rFonts w:asciiTheme="minorHAnsi" w:hAnsiTheme="minorHAnsi" w:cstheme="minorHAnsi"/>
                <w:sz w:val="22"/>
                <w:szCs w:val="22"/>
              </w:rPr>
              <w:t>Direktor</w:t>
            </w:r>
          </w:p>
        </w:tc>
      </w:tr>
    </w:tbl>
    <w:p w:rsidR="00214FA6" w:rsidRPr="007F6D77" w:rsidRDefault="00214FA6" w:rsidP="00214FA6"/>
    <w:p w:rsidR="00214FA6" w:rsidRPr="007F6D77" w:rsidRDefault="00214FA6" w:rsidP="00214FA6"/>
    <w:p w:rsidR="00214FA6" w:rsidRPr="005129CA" w:rsidRDefault="00214FA6" w:rsidP="00214FA6"/>
    <w:p w:rsidR="00214FA6" w:rsidRPr="009B44B7" w:rsidRDefault="00214FA6" w:rsidP="009B44B7">
      <w:pPr>
        <w:rPr>
          <w:rFonts w:asciiTheme="minorHAnsi" w:hAnsiTheme="minorHAnsi" w:cstheme="minorHAnsi"/>
          <w:b/>
          <w:caps/>
          <w:sz w:val="20"/>
          <w:szCs w:val="20"/>
        </w:rPr>
      </w:pPr>
    </w:p>
    <w:sectPr w:rsidR="00214FA6" w:rsidRPr="009B44B7" w:rsidSect="00DB396A">
      <w:footerReference w:type="default" r:id="rId7"/>
      <w:headerReference w:type="first" r:id="rId8"/>
      <w:footerReference w:type="first" r:id="rId9"/>
      <w:pgSz w:w="11906" w:h="16838" w:code="9"/>
      <w:pgMar w:top="1418" w:right="1418" w:bottom="425" w:left="1418" w:header="1134" w:footer="85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1A82" w:rsidRDefault="00AE1A82" w:rsidP="00A03143">
      <w:r>
        <w:separator/>
      </w:r>
    </w:p>
  </w:endnote>
  <w:endnote w:type="continuationSeparator" w:id="0">
    <w:p w:rsidR="00AE1A82" w:rsidRDefault="00AE1A82" w:rsidP="00A03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urlz MT">
    <w:panose1 w:val="04040404050702020202"/>
    <w:charset w:val="00"/>
    <w:family w:val="decorativ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Bold">
    <w:altName w:val="Times New Roman"/>
    <w:panose1 w:val="00000000000000000000"/>
    <w:charset w:val="00"/>
    <w:family w:val="roman"/>
    <w:notTrueType/>
    <w:pitch w:val="default"/>
  </w:font>
  <w:font w:name="Century Schoolbook">
    <w:panose1 w:val="02040604050505020304"/>
    <w:charset w:val="EE"/>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3473781"/>
      <w:docPartObj>
        <w:docPartGallery w:val="Page Numbers (Top of Page)"/>
        <w:docPartUnique/>
      </w:docPartObj>
    </w:sdtPr>
    <w:sdtEndPr>
      <w:rPr>
        <w:sz w:val="22"/>
      </w:rPr>
    </w:sdtEndPr>
    <w:sdtContent>
      <w:p w:rsidR="005A66BB" w:rsidRPr="006335D9" w:rsidRDefault="005A66BB" w:rsidP="00DB396A">
        <w:pPr>
          <w:pStyle w:val="Noga"/>
          <w:jc w:val="right"/>
          <w:rPr>
            <w:sz w:val="22"/>
          </w:rPr>
        </w:pPr>
        <w:r w:rsidRPr="006335D9">
          <w:rPr>
            <w:rFonts w:asciiTheme="minorHAnsi" w:hAnsiTheme="minorHAnsi"/>
            <w:bCs/>
            <w:sz w:val="22"/>
          </w:rPr>
          <w:fldChar w:fldCharType="begin"/>
        </w:r>
        <w:r w:rsidRPr="006335D9">
          <w:rPr>
            <w:rFonts w:asciiTheme="minorHAnsi" w:hAnsiTheme="minorHAnsi"/>
            <w:bCs/>
            <w:sz w:val="22"/>
          </w:rPr>
          <w:instrText>PAGE</w:instrText>
        </w:r>
        <w:r w:rsidRPr="006335D9">
          <w:rPr>
            <w:rFonts w:asciiTheme="minorHAnsi" w:hAnsiTheme="minorHAnsi"/>
            <w:bCs/>
            <w:sz w:val="22"/>
          </w:rPr>
          <w:fldChar w:fldCharType="separate"/>
        </w:r>
        <w:r w:rsidR="00980CDF">
          <w:rPr>
            <w:rFonts w:asciiTheme="minorHAnsi" w:hAnsiTheme="minorHAnsi"/>
            <w:bCs/>
            <w:noProof/>
            <w:sz w:val="22"/>
          </w:rPr>
          <w:t>21</w:t>
        </w:r>
        <w:r w:rsidRPr="006335D9">
          <w:rPr>
            <w:rFonts w:asciiTheme="minorHAnsi" w:hAnsiTheme="minorHAnsi"/>
            <w:bCs/>
            <w:sz w:val="22"/>
          </w:rPr>
          <w:fldChar w:fldCharType="end"/>
        </w:r>
        <w:r w:rsidRPr="006335D9">
          <w:rPr>
            <w:rFonts w:asciiTheme="minorHAnsi" w:hAnsiTheme="minorHAnsi"/>
            <w:sz w:val="22"/>
          </w:rPr>
          <w:t>/</w:t>
        </w:r>
        <w:r w:rsidRPr="006335D9">
          <w:rPr>
            <w:rFonts w:asciiTheme="minorHAnsi" w:hAnsiTheme="minorHAnsi"/>
            <w:bCs/>
            <w:sz w:val="22"/>
          </w:rPr>
          <w:fldChar w:fldCharType="begin"/>
        </w:r>
        <w:r w:rsidRPr="006335D9">
          <w:rPr>
            <w:rFonts w:asciiTheme="minorHAnsi" w:hAnsiTheme="minorHAnsi"/>
            <w:bCs/>
            <w:sz w:val="22"/>
          </w:rPr>
          <w:instrText>NUMPAGES</w:instrText>
        </w:r>
        <w:r w:rsidRPr="006335D9">
          <w:rPr>
            <w:rFonts w:asciiTheme="minorHAnsi" w:hAnsiTheme="minorHAnsi"/>
            <w:bCs/>
            <w:sz w:val="22"/>
          </w:rPr>
          <w:fldChar w:fldCharType="separate"/>
        </w:r>
        <w:r w:rsidR="00980CDF">
          <w:rPr>
            <w:rFonts w:asciiTheme="minorHAnsi" w:hAnsiTheme="minorHAnsi"/>
            <w:bCs/>
            <w:noProof/>
            <w:sz w:val="22"/>
          </w:rPr>
          <w:t>27</w:t>
        </w:r>
        <w:r w:rsidRPr="006335D9">
          <w:rPr>
            <w:rFonts w:asciiTheme="minorHAnsi" w:hAnsiTheme="minorHAnsi"/>
            <w:bCs/>
            <w:sz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501394"/>
      <w:docPartObj>
        <w:docPartGallery w:val="Page Numbers (Bottom of Page)"/>
        <w:docPartUnique/>
      </w:docPartObj>
    </w:sdtPr>
    <w:sdtEndPr>
      <w:rPr>
        <w:rFonts w:asciiTheme="minorHAnsi" w:hAnsiTheme="minorHAnsi"/>
        <w:sz w:val="22"/>
      </w:rPr>
    </w:sdtEndPr>
    <w:sdtContent>
      <w:sdt>
        <w:sdtPr>
          <w:id w:val="-1769616900"/>
          <w:docPartObj>
            <w:docPartGallery w:val="Page Numbers (Top of Page)"/>
            <w:docPartUnique/>
          </w:docPartObj>
        </w:sdtPr>
        <w:sdtEndPr>
          <w:rPr>
            <w:rFonts w:asciiTheme="minorHAnsi" w:hAnsiTheme="minorHAnsi"/>
            <w:sz w:val="22"/>
          </w:rPr>
        </w:sdtEndPr>
        <w:sdtContent>
          <w:p w:rsidR="005A66BB" w:rsidRPr="006335D9" w:rsidRDefault="005A66BB" w:rsidP="00DB396A">
            <w:pPr>
              <w:pStyle w:val="Noga"/>
              <w:jc w:val="right"/>
              <w:rPr>
                <w:rFonts w:asciiTheme="minorHAnsi" w:hAnsiTheme="minorHAnsi"/>
                <w:sz w:val="22"/>
              </w:rPr>
            </w:pPr>
            <w:r w:rsidRPr="006335D9">
              <w:rPr>
                <w:rFonts w:asciiTheme="minorHAnsi" w:hAnsiTheme="minorHAnsi"/>
                <w:bCs/>
                <w:sz w:val="22"/>
              </w:rPr>
              <w:fldChar w:fldCharType="begin"/>
            </w:r>
            <w:r w:rsidRPr="006335D9">
              <w:rPr>
                <w:rFonts w:asciiTheme="minorHAnsi" w:hAnsiTheme="minorHAnsi"/>
                <w:bCs/>
                <w:sz w:val="22"/>
              </w:rPr>
              <w:instrText>PAGE</w:instrText>
            </w:r>
            <w:r w:rsidRPr="006335D9">
              <w:rPr>
                <w:rFonts w:asciiTheme="minorHAnsi" w:hAnsiTheme="minorHAnsi"/>
                <w:bCs/>
                <w:sz w:val="22"/>
              </w:rPr>
              <w:fldChar w:fldCharType="separate"/>
            </w:r>
            <w:r w:rsidR="00980CDF">
              <w:rPr>
                <w:rFonts w:asciiTheme="minorHAnsi" w:hAnsiTheme="minorHAnsi"/>
                <w:bCs/>
                <w:noProof/>
                <w:sz w:val="22"/>
              </w:rPr>
              <w:t>1</w:t>
            </w:r>
            <w:r w:rsidRPr="006335D9">
              <w:rPr>
                <w:rFonts w:asciiTheme="minorHAnsi" w:hAnsiTheme="minorHAnsi"/>
                <w:bCs/>
                <w:sz w:val="22"/>
              </w:rPr>
              <w:fldChar w:fldCharType="end"/>
            </w:r>
            <w:r w:rsidRPr="006335D9">
              <w:rPr>
                <w:rFonts w:asciiTheme="minorHAnsi" w:hAnsiTheme="minorHAnsi"/>
                <w:sz w:val="22"/>
              </w:rPr>
              <w:t>/</w:t>
            </w:r>
            <w:r w:rsidRPr="006335D9">
              <w:rPr>
                <w:rFonts w:asciiTheme="minorHAnsi" w:hAnsiTheme="minorHAnsi"/>
                <w:bCs/>
                <w:sz w:val="22"/>
              </w:rPr>
              <w:fldChar w:fldCharType="begin"/>
            </w:r>
            <w:r w:rsidRPr="006335D9">
              <w:rPr>
                <w:rFonts w:asciiTheme="minorHAnsi" w:hAnsiTheme="minorHAnsi"/>
                <w:bCs/>
                <w:sz w:val="22"/>
              </w:rPr>
              <w:instrText>NUMPAGES</w:instrText>
            </w:r>
            <w:r w:rsidRPr="006335D9">
              <w:rPr>
                <w:rFonts w:asciiTheme="minorHAnsi" w:hAnsiTheme="minorHAnsi"/>
                <w:bCs/>
                <w:sz w:val="22"/>
              </w:rPr>
              <w:fldChar w:fldCharType="separate"/>
            </w:r>
            <w:r w:rsidR="00980CDF">
              <w:rPr>
                <w:rFonts w:asciiTheme="minorHAnsi" w:hAnsiTheme="minorHAnsi"/>
                <w:bCs/>
                <w:noProof/>
                <w:sz w:val="22"/>
              </w:rPr>
              <w:t>27</w:t>
            </w:r>
            <w:r w:rsidRPr="006335D9">
              <w:rPr>
                <w:rFonts w:asciiTheme="minorHAnsi" w:hAnsiTheme="minorHAnsi"/>
                <w:bCs/>
                <w:sz w:val="22"/>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1A82" w:rsidRDefault="00AE1A82" w:rsidP="00A03143">
      <w:r>
        <w:separator/>
      </w:r>
    </w:p>
  </w:footnote>
  <w:footnote w:type="continuationSeparator" w:id="0">
    <w:p w:rsidR="00AE1A82" w:rsidRDefault="00AE1A82" w:rsidP="00A031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Layout w:type="fixed"/>
      <w:tblCellMar>
        <w:left w:w="113" w:type="dxa"/>
        <w:right w:w="0" w:type="dxa"/>
      </w:tblCellMar>
      <w:tblLook w:val="0000" w:firstRow="0" w:lastRow="0" w:firstColumn="0" w:lastColumn="0" w:noHBand="0" w:noVBand="0"/>
    </w:tblPr>
    <w:tblGrid>
      <w:gridCol w:w="4536"/>
      <w:gridCol w:w="4536"/>
    </w:tblGrid>
    <w:tr w:rsidR="005A66BB" w:rsidRPr="00373CF4" w:rsidTr="00DB396A">
      <w:trPr>
        <w:trHeight w:val="851"/>
      </w:trPr>
      <w:tc>
        <w:tcPr>
          <w:tcW w:w="4536" w:type="dxa"/>
          <w:tcBorders>
            <w:right w:val="single" w:sz="4" w:space="0" w:color="44546A" w:themeColor="text2"/>
          </w:tcBorders>
          <w:shd w:val="clear" w:color="auto" w:fill="auto"/>
        </w:tcPr>
        <w:p w:rsidR="005A66BB" w:rsidRPr="000C761F" w:rsidRDefault="005A66BB" w:rsidP="00DB396A">
          <w:pPr>
            <w:tabs>
              <w:tab w:val="center" w:pos="4536"/>
              <w:tab w:val="right" w:pos="9072"/>
            </w:tabs>
            <w:rPr>
              <w:rFonts w:ascii="Calibri" w:hAnsi="Calibri" w:cs="Calibri"/>
              <w:bCs/>
              <w:color w:val="44546A" w:themeColor="text2"/>
              <w:sz w:val="20"/>
            </w:rPr>
          </w:pPr>
          <w:r>
            <w:rPr>
              <w:noProof/>
            </w:rPr>
            <w:drawing>
              <wp:anchor distT="0" distB="0" distL="114300" distR="114300" simplePos="0" relativeHeight="251660288" behindDoc="0" locked="0" layoutInCell="1" allowOverlap="1" wp14:anchorId="32689C31" wp14:editId="723CC4FC">
                <wp:simplePos x="0" y="0"/>
                <wp:positionH relativeFrom="column">
                  <wp:posOffset>-69850</wp:posOffset>
                </wp:positionH>
                <wp:positionV relativeFrom="paragraph">
                  <wp:posOffset>6985</wp:posOffset>
                </wp:positionV>
                <wp:extent cx="1800000" cy="291023"/>
                <wp:effectExtent l="0" t="0" r="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Pr="00F31428">
            <w:rPr>
              <w:noProof/>
              <w:position w:val="40"/>
              <w:sz w:val="28"/>
            </w:rPr>
            <w:t xml:space="preserve"> </w:t>
          </w:r>
        </w:p>
      </w:tc>
      <w:tc>
        <w:tcPr>
          <w:tcW w:w="4536" w:type="dxa"/>
          <w:tcBorders>
            <w:left w:val="single" w:sz="4" w:space="0" w:color="44546A" w:themeColor="text2"/>
          </w:tcBorders>
          <w:shd w:val="clear" w:color="auto" w:fill="auto"/>
        </w:tcPr>
        <w:p w:rsidR="005A66BB" w:rsidRPr="00A853F9" w:rsidRDefault="005A66BB" w:rsidP="00DB396A">
          <w:pPr>
            <w:pStyle w:val="Naslov1"/>
            <w:numPr>
              <w:ilvl w:val="0"/>
              <w:numId w:val="0"/>
            </w:numPr>
            <w:rPr>
              <w:rFonts w:ascii="Calibri" w:hAnsi="Calibri" w:cs="Calibri"/>
              <w:bCs/>
              <w:color w:val="295097"/>
              <w:sz w:val="18"/>
            </w:rPr>
          </w:pPr>
          <w:r w:rsidRPr="00A853F9">
            <w:rPr>
              <w:rFonts w:ascii="Calibri" w:hAnsi="Calibri" w:cs="Calibri"/>
              <w:bCs/>
              <w:color w:val="295097"/>
              <w:sz w:val="18"/>
            </w:rPr>
            <w:t xml:space="preserve">Cesta železarjev 6, 4270 Jesenice </w:t>
          </w:r>
        </w:p>
        <w:p w:rsidR="005A66BB" w:rsidRPr="00A853F9" w:rsidRDefault="005A66BB" w:rsidP="00DB396A">
          <w:pPr>
            <w:pStyle w:val="Naslov1"/>
            <w:rPr>
              <w:rFonts w:ascii="Calibri" w:hAnsi="Calibri" w:cs="Calibri"/>
              <w:bCs/>
              <w:color w:val="295097"/>
              <w:sz w:val="18"/>
            </w:rPr>
          </w:pPr>
          <w:r w:rsidRPr="00A853F9">
            <w:rPr>
              <w:rFonts w:ascii="Calibri" w:hAnsi="Calibri" w:cs="Calibri"/>
              <w:bCs/>
              <w:color w:val="295097"/>
              <w:sz w:val="18"/>
            </w:rPr>
            <w:t xml:space="preserve">T: 04 58 69 </w:t>
          </w:r>
          <w:r>
            <w:rPr>
              <w:rFonts w:ascii="Calibri" w:hAnsi="Calibri" w:cs="Calibri"/>
              <w:bCs/>
              <w:color w:val="295097"/>
              <w:sz w:val="18"/>
            </w:rPr>
            <w:t>200</w:t>
          </w:r>
        </w:p>
        <w:p w:rsidR="005A66BB" w:rsidRPr="00A853F9" w:rsidRDefault="005A66BB" w:rsidP="00DB396A">
          <w:pPr>
            <w:pStyle w:val="Naslov1"/>
            <w:rPr>
              <w:rFonts w:ascii="Calibri" w:hAnsi="Calibri" w:cs="Calibri"/>
              <w:bCs/>
              <w:color w:val="295097"/>
              <w:sz w:val="18"/>
            </w:rPr>
          </w:pPr>
          <w:r w:rsidRPr="00A853F9">
            <w:rPr>
              <w:rFonts w:ascii="Calibri" w:hAnsi="Calibri" w:cs="Calibri"/>
              <w:bCs/>
              <w:color w:val="295097"/>
              <w:sz w:val="18"/>
            </w:rPr>
            <w:t xml:space="preserve">E: </w:t>
          </w:r>
          <w:r>
            <w:rPr>
              <w:rFonts w:ascii="Calibri" w:hAnsi="Calibri" w:cs="Calibri"/>
              <w:bCs/>
              <w:color w:val="295097"/>
              <w:sz w:val="18"/>
            </w:rPr>
            <w:t>obcina.jesenice@</w:t>
          </w:r>
          <w:r w:rsidRPr="00A853F9">
            <w:rPr>
              <w:rFonts w:ascii="Calibri" w:hAnsi="Calibri" w:cs="Calibri"/>
              <w:bCs/>
              <w:color w:val="295097"/>
              <w:sz w:val="18"/>
            </w:rPr>
            <w:t>jesenice.si</w:t>
          </w:r>
        </w:p>
        <w:p w:rsidR="005A66BB" w:rsidRPr="000C761F" w:rsidRDefault="005A66BB" w:rsidP="00DB396A">
          <w:pPr>
            <w:rPr>
              <w:rFonts w:ascii="Calibri" w:hAnsi="Calibri" w:cs="Calibri"/>
              <w:bCs/>
              <w:color w:val="44546A" w:themeColor="text2"/>
              <w:sz w:val="20"/>
              <w:szCs w:val="20"/>
            </w:rPr>
          </w:pPr>
          <w:r w:rsidRPr="00A853F9">
            <w:rPr>
              <w:rFonts w:ascii="Calibri" w:hAnsi="Calibri" w:cs="Calibri"/>
              <w:bCs/>
              <w:color w:val="295097"/>
              <w:sz w:val="18"/>
            </w:rPr>
            <w:t>www.jesenice.si</w:t>
          </w:r>
        </w:p>
      </w:tc>
    </w:tr>
  </w:tbl>
  <w:p w:rsidR="005A66BB" w:rsidRPr="00212DA9" w:rsidRDefault="005A66BB">
    <w:pPr>
      <w:pStyle w:val="Glava"/>
      <w:rPr>
        <w:rFonts w:asciiTheme="minorHAnsi" w:hAnsiTheme="minorHAnsi"/>
        <w:sz w:val="22"/>
        <w:szCs w:val="22"/>
      </w:rPr>
    </w:pPr>
    <w:r w:rsidRPr="00212DA9">
      <w:rPr>
        <w:rFonts w:asciiTheme="minorHAnsi" w:hAnsiTheme="minorHAnsi"/>
        <w:noProof/>
        <w:sz w:val="22"/>
        <w:szCs w:val="22"/>
      </w:rPr>
      <mc:AlternateContent>
        <mc:Choice Requires="wps">
          <w:drawing>
            <wp:anchor distT="0" distB="0" distL="114300" distR="114300" simplePos="0" relativeHeight="251659264" behindDoc="0" locked="0" layoutInCell="1" allowOverlap="1" wp14:anchorId="205DF8CD" wp14:editId="501E90B0">
              <wp:simplePos x="0" y="0"/>
              <wp:positionH relativeFrom="leftMargin">
                <wp:posOffset>388620</wp:posOffset>
              </wp:positionH>
              <wp:positionV relativeFrom="paragraph">
                <wp:posOffset>1875755</wp:posOffset>
              </wp:positionV>
              <wp:extent cx="216000" cy="0"/>
              <wp:effectExtent l="0" t="0" r="31750" b="19050"/>
              <wp:wrapNone/>
              <wp:docPr id="1" name="Raven povezovalnik 1"/>
              <wp:cNvGraphicFramePr/>
              <a:graphic xmlns:a="http://schemas.openxmlformats.org/drawingml/2006/main">
                <a:graphicData uri="http://schemas.microsoft.com/office/word/2010/wordprocessingShape">
                  <wps:wsp>
                    <wps:cNvCnPr/>
                    <wps:spPr>
                      <a:xfrm>
                        <a:off x="0" y="0"/>
                        <a:ext cx="216000" cy="0"/>
                      </a:xfrm>
                      <a:prstGeom prst="line">
                        <a:avLst/>
                      </a:prstGeom>
                      <a:ln>
                        <a:solidFill>
                          <a:schemeClr val="bg1">
                            <a:lumMod val="6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AF9879A" id="Raven povezovalnik 1" o:spid="_x0000_s1026" style="position:absolute;z-index:251659264;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 from="30.6pt,147.7pt" to="47.6pt,1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" strokecolor="#a5a5a5 [2092]" strokeweight=".5pt">
              <v:stroke joinstyle="miter"/>
              <w10:wrap anchorx="marg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numFmt w:val="bullet"/>
      <w:lvlText w:val="-"/>
      <w:lvlJc w:val="left"/>
      <w:pPr>
        <w:tabs>
          <w:tab w:val="num" w:pos="739"/>
        </w:tabs>
        <w:ind w:left="739" w:hanging="360"/>
      </w:pPr>
      <w:rPr>
        <w:rFonts w:ascii="Curlz MT" w:hAnsi="Curlz MT" w:cs="Curlz MT"/>
      </w:rPr>
    </w:lvl>
  </w:abstractNum>
  <w:abstractNum w:abstractNumId="2" w15:restartNumberingAfterBreak="0">
    <w:nsid w:val="00000004"/>
    <w:multiLevelType w:val="singleLevel"/>
    <w:tmpl w:val="00000004"/>
    <w:name w:val="WW8Num5"/>
    <w:lvl w:ilvl="0">
      <w:start w:val="2"/>
      <w:numFmt w:val="bullet"/>
      <w:lvlText w:val="-"/>
      <w:lvlJc w:val="left"/>
      <w:pPr>
        <w:tabs>
          <w:tab w:val="num" w:pos="720"/>
        </w:tabs>
        <w:ind w:left="720" w:hanging="360"/>
      </w:pPr>
      <w:rPr>
        <w:rFonts w:ascii="Times New Roman" w:hAnsi="Times New Roman" w:cs="Times New Roman"/>
      </w:rPr>
    </w:lvl>
  </w:abstractNum>
  <w:abstractNum w:abstractNumId="3" w15:restartNumberingAfterBreak="0">
    <w:nsid w:val="00000005"/>
    <w:multiLevelType w:val="singleLevel"/>
    <w:tmpl w:val="00000005"/>
    <w:name w:val="WW8Num6"/>
    <w:lvl w:ilvl="0">
      <w:start w:val="2"/>
      <w:numFmt w:val="bullet"/>
      <w:lvlText w:val="-"/>
      <w:lvlJc w:val="left"/>
      <w:pPr>
        <w:tabs>
          <w:tab w:val="num" w:pos="1440"/>
        </w:tabs>
        <w:ind w:left="1440" w:hanging="360"/>
      </w:pPr>
      <w:rPr>
        <w:rFonts w:ascii="Times New Roman" w:hAnsi="Times New Roman" w:cs="Times New Roman"/>
      </w:rPr>
    </w:lvl>
  </w:abstractNum>
  <w:abstractNum w:abstractNumId="4" w15:restartNumberingAfterBreak="0">
    <w:nsid w:val="00000006"/>
    <w:multiLevelType w:val="multilevel"/>
    <w:tmpl w:val="00000006"/>
    <w:lvl w:ilvl="0">
      <w:start w:val="1"/>
      <w:numFmt w:val="decimal"/>
      <w:lvlText w:val="%1."/>
      <w:lvlJc w:val="left"/>
      <w:pPr>
        <w:tabs>
          <w:tab w:val="num" w:pos="720"/>
        </w:tabs>
        <w:ind w:left="720" w:hanging="360"/>
      </w:pPr>
    </w:lvl>
    <w:lvl w:ilvl="1">
      <w:numFmt w:val="bullet"/>
      <w:lvlText w:val="•"/>
      <w:lvlJc w:val="left"/>
      <w:pPr>
        <w:tabs>
          <w:tab w:val="num" w:pos="0"/>
        </w:tabs>
      </w:pPr>
      <w:rPr>
        <w:rFonts w:ascii="Arial" w:hAnsi="Arial" w:cs="Aria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7"/>
    <w:multiLevelType w:val="singleLevel"/>
    <w:tmpl w:val="00000007"/>
    <w:name w:val="WW8Num8"/>
    <w:lvl w:ilvl="0">
      <w:start w:val="2"/>
      <w:numFmt w:val="bullet"/>
      <w:lvlText w:val="-"/>
      <w:lvlJc w:val="left"/>
      <w:pPr>
        <w:tabs>
          <w:tab w:val="num" w:pos="720"/>
        </w:tabs>
        <w:ind w:left="720" w:hanging="360"/>
      </w:pPr>
      <w:rPr>
        <w:rFonts w:ascii="Times New Roman" w:hAnsi="Times New Roman" w:cs="Times New Roman"/>
      </w:rPr>
    </w:lvl>
  </w:abstractNum>
  <w:abstractNum w:abstractNumId="6" w15:restartNumberingAfterBreak="0">
    <w:nsid w:val="00000008"/>
    <w:multiLevelType w:val="singleLevel"/>
    <w:tmpl w:val="00000008"/>
    <w:name w:val="WW8Num11"/>
    <w:lvl w:ilvl="0">
      <w:numFmt w:val="bullet"/>
      <w:lvlText w:val="-"/>
      <w:lvlJc w:val="left"/>
      <w:pPr>
        <w:tabs>
          <w:tab w:val="num" w:pos="739"/>
        </w:tabs>
        <w:ind w:left="739" w:hanging="360"/>
      </w:pPr>
      <w:rPr>
        <w:rFonts w:ascii="Curlz MT" w:hAnsi="Curlz MT" w:cs="Curlz MT"/>
      </w:rPr>
    </w:lvl>
  </w:abstractNum>
  <w:abstractNum w:abstractNumId="7" w15:restartNumberingAfterBreak="0">
    <w:nsid w:val="0000000B"/>
    <w:multiLevelType w:val="singleLevel"/>
    <w:tmpl w:val="0000000B"/>
    <w:name w:val="WW8Num14"/>
    <w:lvl w:ilvl="0">
      <w:start w:val="2"/>
      <w:numFmt w:val="bullet"/>
      <w:lvlText w:val="-"/>
      <w:lvlJc w:val="left"/>
      <w:pPr>
        <w:tabs>
          <w:tab w:val="num" w:pos="720"/>
        </w:tabs>
        <w:ind w:left="720" w:hanging="360"/>
      </w:pPr>
      <w:rPr>
        <w:rFonts w:ascii="Times New Roman" w:hAnsi="Times New Roman" w:cs="Times New Roman"/>
      </w:rPr>
    </w:lvl>
  </w:abstractNum>
  <w:abstractNum w:abstractNumId="8" w15:restartNumberingAfterBreak="0">
    <w:nsid w:val="0000000F"/>
    <w:multiLevelType w:val="singleLevel"/>
    <w:tmpl w:val="0000000F"/>
    <w:name w:val="WW8Num19"/>
    <w:lvl w:ilvl="0">
      <w:start w:val="2"/>
      <w:numFmt w:val="bullet"/>
      <w:lvlText w:val="-"/>
      <w:lvlJc w:val="left"/>
      <w:pPr>
        <w:tabs>
          <w:tab w:val="num" w:pos="720"/>
        </w:tabs>
        <w:ind w:left="720" w:hanging="360"/>
      </w:pPr>
      <w:rPr>
        <w:rFonts w:ascii="Times New Roman" w:hAnsi="Times New Roman" w:cs="Times New Roman"/>
      </w:rPr>
    </w:lvl>
  </w:abstractNum>
  <w:abstractNum w:abstractNumId="9" w15:restartNumberingAfterBreak="0">
    <w:nsid w:val="00000010"/>
    <w:multiLevelType w:val="singleLevel"/>
    <w:tmpl w:val="00000010"/>
    <w:lvl w:ilvl="0">
      <w:numFmt w:val="bullet"/>
      <w:lvlText w:val="-"/>
      <w:lvlJc w:val="left"/>
      <w:pPr>
        <w:tabs>
          <w:tab w:val="num" w:pos="0"/>
        </w:tabs>
      </w:pPr>
      <w:rPr>
        <w:rFonts w:ascii="Arial" w:hAnsi="Arial" w:cs="Arial"/>
      </w:rPr>
    </w:lvl>
  </w:abstractNum>
  <w:abstractNum w:abstractNumId="10" w15:restartNumberingAfterBreak="0">
    <w:nsid w:val="04E02261"/>
    <w:multiLevelType w:val="hybridMultilevel"/>
    <w:tmpl w:val="48F086F4"/>
    <w:lvl w:ilvl="0" w:tplc="7A0EDF0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64949EE"/>
    <w:multiLevelType w:val="hybridMultilevel"/>
    <w:tmpl w:val="CB20FE46"/>
    <w:lvl w:ilvl="0" w:tplc="7CC4E5EC">
      <w:start w:val="1"/>
      <w:numFmt w:val="bullet"/>
      <w:lvlText w:val=""/>
      <w:lvlJc w:val="left"/>
      <w:pPr>
        <w:ind w:left="720" w:hanging="360"/>
      </w:pPr>
      <w:rPr>
        <w:rFonts w:ascii="Symbol" w:hAnsi="Symbol" w:cs="Symbol" w:hint="default"/>
        <w:sz w:val="18"/>
        <w:szCs w:val="18"/>
      </w:rPr>
    </w:lvl>
    <w:lvl w:ilvl="1" w:tplc="3BC2F2B4">
      <w:start w:val="1"/>
      <w:numFmt w:val="bullet"/>
      <w:lvlText w:val="o"/>
      <w:lvlJc w:val="left"/>
      <w:pPr>
        <w:ind w:left="1440" w:hanging="360"/>
      </w:pPr>
      <w:rPr>
        <w:rFonts w:ascii="Courier New" w:hAnsi="Courier New" w:cs="Courier New" w:hint="default"/>
      </w:rPr>
    </w:lvl>
    <w:lvl w:ilvl="2" w:tplc="6A965594">
      <w:start w:val="1"/>
      <w:numFmt w:val="bullet"/>
      <w:lvlText w:val=""/>
      <w:lvlJc w:val="left"/>
      <w:pPr>
        <w:ind w:left="2160" w:hanging="360"/>
      </w:pPr>
      <w:rPr>
        <w:rFonts w:ascii="Wingdings" w:hAnsi="Wingdings" w:cs="Wingdings" w:hint="default"/>
      </w:rPr>
    </w:lvl>
    <w:lvl w:ilvl="3" w:tplc="74626C6C">
      <w:start w:val="1"/>
      <w:numFmt w:val="bullet"/>
      <w:lvlText w:val=""/>
      <w:lvlJc w:val="left"/>
      <w:pPr>
        <w:ind w:left="2880" w:hanging="360"/>
      </w:pPr>
      <w:rPr>
        <w:rFonts w:ascii="Symbol" w:hAnsi="Symbol" w:cs="Symbol" w:hint="default"/>
      </w:rPr>
    </w:lvl>
    <w:lvl w:ilvl="4" w:tplc="0246811E">
      <w:start w:val="1"/>
      <w:numFmt w:val="bullet"/>
      <w:lvlText w:val="o"/>
      <w:lvlJc w:val="left"/>
      <w:pPr>
        <w:ind w:left="3600" w:hanging="360"/>
      </w:pPr>
      <w:rPr>
        <w:rFonts w:ascii="Courier New" w:hAnsi="Courier New" w:cs="Courier New" w:hint="default"/>
      </w:rPr>
    </w:lvl>
    <w:lvl w:ilvl="5" w:tplc="EA020FE6">
      <w:start w:val="1"/>
      <w:numFmt w:val="bullet"/>
      <w:lvlText w:val=""/>
      <w:lvlJc w:val="left"/>
      <w:pPr>
        <w:ind w:left="4320" w:hanging="360"/>
      </w:pPr>
      <w:rPr>
        <w:rFonts w:ascii="Wingdings" w:hAnsi="Wingdings" w:cs="Wingdings" w:hint="default"/>
      </w:rPr>
    </w:lvl>
    <w:lvl w:ilvl="6" w:tplc="25CA33CE">
      <w:start w:val="1"/>
      <w:numFmt w:val="bullet"/>
      <w:lvlText w:val=""/>
      <w:lvlJc w:val="left"/>
      <w:pPr>
        <w:ind w:left="5040" w:hanging="360"/>
      </w:pPr>
      <w:rPr>
        <w:rFonts w:ascii="Symbol" w:hAnsi="Symbol" w:cs="Symbol" w:hint="default"/>
      </w:rPr>
    </w:lvl>
    <w:lvl w:ilvl="7" w:tplc="EAE88A50">
      <w:start w:val="1"/>
      <w:numFmt w:val="bullet"/>
      <w:lvlText w:val="o"/>
      <w:lvlJc w:val="left"/>
      <w:pPr>
        <w:ind w:left="5760" w:hanging="360"/>
      </w:pPr>
      <w:rPr>
        <w:rFonts w:ascii="Courier New" w:hAnsi="Courier New" w:cs="Courier New" w:hint="default"/>
      </w:rPr>
    </w:lvl>
    <w:lvl w:ilvl="8" w:tplc="9340A260">
      <w:start w:val="1"/>
      <w:numFmt w:val="bullet"/>
      <w:lvlText w:val=""/>
      <w:lvlJc w:val="left"/>
      <w:pPr>
        <w:ind w:left="6480" w:hanging="360"/>
      </w:pPr>
      <w:rPr>
        <w:rFonts w:ascii="Wingdings" w:hAnsi="Wingdings" w:cs="Wingdings" w:hint="default"/>
      </w:rPr>
    </w:lvl>
  </w:abstractNum>
  <w:abstractNum w:abstractNumId="12" w15:restartNumberingAfterBreak="0">
    <w:nsid w:val="089201FD"/>
    <w:multiLevelType w:val="hybridMultilevel"/>
    <w:tmpl w:val="79923A32"/>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cs="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11FB6C91"/>
    <w:multiLevelType w:val="hybridMultilevel"/>
    <w:tmpl w:val="D1ECDDE4"/>
    <w:lvl w:ilvl="0" w:tplc="04240015">
      <w:start w:val="8"/>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9A864CE"/>
    <w:multiLevelType w:val="hybridMultilevel"/>
    <w:tmpl w:val="64FA625C"/>
    <w:lvl w:ilvl="0" w:tplc="70665F24">
      <w:start w:val="1"/>
      <w:numFmt w:val="lowerLetter"/>
      <w:lvlText w:val="%1)"/>
      <w:lvlJc w:val="left"/>
      <w:pPr>
        <w:tabs>
          <w:tab w:val="num" w:pos="36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1CFE6FC0"/>
    <w:multiLevelType w:val="hybridMultilevel"/>
    <w:tmpl w:val="EF7E606A"/>
    <w:lvl w:ilvl="0" w:tplc="7A0EDF0A">
      <w:start w:val="1"/>
      <w:numFmt w:val="bullet"/>
      <w:lvlText w:val="-"/>
      <w:lvlJc w:val="left"/>
      <w:pPr>
        <w:ind w:left="360" w:hanging="360"/>
      </w:pPr>
      <w:rPr>
        <w:rFonts w:ascii="Arial" w:hAnsi="Arial" w:hint="default"/>
        <w:sz w:val="18"/>
        <w:szCs w:val="18"/>
      </w:rPr>
    </w:lvl>
    <w:lvl w:ilvl="1" w:tplc="2C04245E">
      <w:start w:val="1"/>
      <w:numFmt w:val="bullet"/>
      <w:lvlText w:val="o"/>
      <w:lvlJc w:val="left"/>
      <w:pPr>
        <w:ind w:left="1080" w:hanging="360"/>
      </w:pPr>
      <w:rPr>
        <w:rFonts w:ascii="Courier New" w:hAnsi="Courier New" w:cs="Courier New" w:hint="default"/>
      </w:rPr>
    </w:lvl>
    <w:lvl w:ilvl="2" w:tplc="8D78B5F0">
      <w:start w:val="1"/>
      <w:numFmt w:val="bullet"/>
      <w:lvlText w:val=""/>
      <w:lvlJc w:val="left"/>
      <w:pPr>
        <w:ind w:left="1800" w:hanging="360"/>
      </w:pPr>
      <w:rPr>
        <w:rFonts w:ascii="Wingdings" w:hAnsi="Wingdings" w:cs="Wingdings" w:hint="default"/>
      </w:rPr>
    </w:lvl>
    <w:lvl w:ilvl="3" w:tplc="39CCD1DA">
      <w:start w:val="1"/>
      <w:numFmt w:val="bullet"/>
      <w:lvlText w:val=""/>
      <w:lvlJc w:val="left"/>
      <w:pPr>
        <w:ind w:left="2520" w:hanging="360"/>
      </w:pPr>
      <w:rPr>
        <w:rFonts w:ascii="Symbol" w:hAnsi="Symbol" w:cs="Symbol" w:hint="default"/>
      </w:rPr>
    </w:lvl>
    <w:lvl w:ilvl="4" w:tplc="0EAAFDFA">
      <w:start w:val="1"/>
      <w:numFmt w:val="bullet"/>
      <w:lvlText w:val="o"/>
      <w:lvlJc w:val="left"/>
      <w:pPr>
        <w:ind w:left="3240" w:hanging="360"/>
      </w:pPr>
      <w:rPr>
        <w:rFonts w:ascii="Courier New" w:hAnsi="Courier New" w:cs="Courier New" w:hint="default"/>
      </w:rPr>
    </w:lvl>
    <w:lvl w:ilvl="5" w:tplc="08FE773E">
      <w:start w:val="1"/>
      <w:numFmt w:val="bullet"/>
      <w:lvlText w:val=""/>
      <w:lvlJc w:val="left"/>
      <w:pPr>
        <w:ind w:left="3960" w:hanging="360"/>
      </w:pPr>
      <w:rPr>
        <w:rFonts w:ascii="Wingdings" w:hAnsi="Wingdings" w:cs="Wingdings" w:hint="default"/>
      </w:rPr>
    </w:lvl>
    <w:lvl w:ilvl="6" w:tplc="14E4DE30">
      <w:start w:val="1"/>
      <w:numFmt w:val="bullet"/>
      <w:lvlText w:val=""/>
      <w:lvlJc w:val="left"/>
      <w:pPr>
        <w:ind w:left="4680" w:hanging="360"/>
      </w:pPr>
      <w:rPr>
        <w:rFonts w:ascii="Symbol" w:hAnsi="Symbol" w:cs="Symbol" w:hint="default"/>
      </w:rPr>
    </w:lvl>
    <w:lvl w:ilvl="7" w:tplc="6BB0BC04">
      <w:start w:val="1"/>
      <w:numFmt w:val="bullet"/>
      <w:lvlText w:val="o"/>
      <w:lvlJc w:val="left"/>
      <w:pPr>
        <w:ind w:left="5400" w:hanging="360"/>
      </w:pPr>
      <w:rPr>
        <w:rFonts w:ascii="Courier New" w:hAnsi="Courier New" w:cs="Courier New" w:hint="default"/>
      </w:rPr>
    </w:lvl>
    <w:lvl w:ilvl="8" w:tplc="6240CF4C">
      <w:start w:val="1"/>
      <w:numFmt w:val="bullet"/>
      <w:lvlText w:val=""/>
      <w:lvlJc w:val="left"/>
      <w:pPr>
        <w:ind w:left="6120" w:hanging="360"/>
      </w:pPr>
      <w:rPr>
        <w:rFonts w:ascii="Wingdings" w:hAnsi="Wingdings" w:cs="Wingdings" w:hint="default"/>
      </w:rPr>
    </w:lvl>
  </w:abstractNum>
  <w:abstractNum w:abstractNumId="16" w15:restartNumberingAfterBreak="0">
    <w:nsid w:val="1D1910A3"/>
    <w:multiLevelType w:val="hybridMultilevel"/>
    <w:tmpl w:val="58F06E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5695FF8"/>
    <w:multiLevelType w:val="singleLevel"/>
    <w:tmpl w:val="04240001"/>
    <w:lvl w:ilvl="0">
      <w:start w:val="1"/>
      <w:numFmt w:val="bullet"/>
      <w:lvlText w:val=""/>
      <w:lvlJc w:val="left"/>
      <w:pPr>
        <w:tabs>
          <w:tab w:val="num" w:pos="360"/>
        </w:tabs>
        <w:ind w:left="360" w:hanging="360"/>
      </w:pPr>
      <w:rPr>
        <w:rFonts w:ascii="Symbol" w:hAnsi="Symbol" w:cs="Symbol" w:hint="default"/>
      </w:rPr>
    </w:lvl>
  </w:abstractNum>
  <w:abstractNum w:abstractNumId="18" w15:restartNumberingAfterBreak="0">
    <w:nsid w:val="2BA927B9"/>
    <w:multiLevelType w:val="hybridMultilevel"/>
    <w:tmpl w:val="240AF98A"/>
    <w:lvl w:ilvl="0" w:tplc="2ADC9BA6">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cs="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5B066A5"/>
    <w:multiLevelType w:val="hybridMultilevel"/>
    <w:tmpl w:val="226E3C5E"/>
    <w:lvl w:ilvl="0" w:tplc="7A0EDF0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0525589"/>
    <w:multiLevelType w:val="hybridMultilevel"/>
    <w:tmpl w:val="8000E808"/>
    <w:lvl w:ilvl="0" w:tplc="B87E362C">
      <w:start w:val="1"/>
      <w:numFmt w:val="upperLetter"/>
      <w:lvlText w:val="%1."/>
      <w:lvlJc w:val="left"/>
      <w:pPr>
        <w:tabs>
          <w:tab w:val="num" w:pos="360"/>
        </w:tabs>
        <w:ind w:left="283" w:hanging="283"/>
      </w:pPr>
      <w:rPr>
        <w:rFonts w:hint="default"/>
      </w:rPr>
    </w:lvl>
    <w:lvl w:ilvl="1" w:tplc="0424000B">
      <w:start w:val="1"/>
      <w:numFmt w:val="bullet"/>
      <w:lvlText w:val=""/>
      <w:lvlJc w:val="left"/>
      <w:pPr>
        <w:tabs>
          <w:tab w:val="num" w:pos="360"/>
        </w:tabs>
        <w:ind w:left="360" w:hanging="360"/>
      </w:pPr>
      <w:rPr>
        <w:rFonts w:ascii="Wingdings" w:hAnsi="Wingdings" w:cs="Wingdings" w:hint="default"/>
      </w:rPr>
    </w:lvl>
    <w:lvl w:ilvl="2" w:tplc="0424001B" w:tentative="1">
      <w:start w:val="1"/>
      <w:numFmt w:val="lowerRoman"/>
      <w:lvlText w:val="%3."/>
      <w:lvlJc w:val="right"/>
      <w:pPr>
        <w:tabs>
          <w:tab w:val="num" w:pos="1080"/>
        </w:tabs>
        <w:ind w:left="1080" w:hanging="180"/>
      </w:pPr>
    </w:lvl>
    <w:lvl w:ilvl="3" w:tplc="0424000F" w:tentative="1">
      <w:start w:val="1"/>
      <w:numFmt w:val="decimal"/>
      <w:lvlText w:val="%4."/>
      <w:lvlJc w:val="left"/>
      <w:pPr>
        <w:tabs>
          <w:tab w:val="num" w:pos="1800"/>
        </w:tabs>
        <w:ind w:left="1800" w:hanging="360"/>
      </w:pPr>
    </w:lvl>
    <w:lvl w:ilvl="4" w:tplc="04240019" w:tentative="1">
      <w:start w:val="1"/>
      <w:numFmt w:val="lowerLetter"/>
      <w:lvlText w:val="%5."/>
      <w:lvlJc w:val="left"/>
      <w:pPr>
        <w:tabs>
          <w:tab w:val="num" w:pos="2520"/>
        </w:tabs>
        <w:ind w:left="2520" w:hanging="360"/>
      </w:pPr>
    </w:lvl>
    <w:lvl w:ilvl="5" w:tplc="0424001B" w:tentative="1">
      <w:start w:val="1"/>
      <w:numFmt w:val="lowerRoman"/>
      <w:lvlText w:val="%6."/>
      <w:lvlJc w:val="right"/>
      <w:pPr>
        <w:tabs>
          <w:tab w:val="num" w:pos="3240"/>
        </w:tabs>
        <w:ind w:left="3240" w:hanging="180"/>
      </w:pPr>
    </w:lvl>
    <w:lvl w:ilvl="6" w:tplc="0424000F" w:tentative="1">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21" w15:restartNumberingAfterBreak="0">
    <w:nsid w:val="43B70E04"/>
    <w:multiLevelType w:val="hybridMultilevel"/>
    <w:tmpl w:val="9FFAC972"/>
    <w:lvl w:ilvl="0" w:tplc="0424000F">
      <w:start w:val="1"/>
      <w:numFmt w:val="decimal"/>
      <w:lvlText w:val="%1."/>
      <w:lvlJc w:val="left"/>
      <w:pPr>
        <w:tabs>
          <w:tab w:val="num" w:pos="-134"/>
        </w:tabs>
        <w:ind w:left="-134" w:hanging="360"/>
      </w:pPr>
      <w:rPr>
        <w:rFonts w:hint="default"/>
      </w:rPr>
    </w:lvl>
    <w:lvl w:ilvl="1" w:tplc="04240003">
      <w:start w:val="1"/>
      <w:numFmt w:val="bullet"/>
      <w:lvlText w:val="o"/>
      <w:lvlJc w:val="left"/>
      <w:pPr>
        <w:tabs>
          <w:tab w:val="num" w:pos="946"/>
        </w:tabs>
        <w:ind w:left="946" w:hanging="360"/>
      </w:pPr>
      <w:rPr>
        <w:rFonts w:ascii="Courier New" w:hAnsi="Courier New" w:cs="Courier New" w:hint="default"/>
      </w:rPr>
    </w:lvl>
    <w:lvl w:ilvl="2" w:tplc="04240005">
      <w:start w:val="1"/>
      <w:numFmt w:val="bullet"/>
      <w:lvlText w:val=""/>
      <w:lvlJc w:val="left"/>
      <w:pPr>
        <w:tabs>
          <w:tab w:val="num" w:pos="1666"/>
        </w:tabs>
        <w:ind w:left="1666" w:hanging="360"/>
      </w:pPr>
      <w:rPr>
        <w:rFonts w:ascii="Wingdings" w:hAnsi="Wingdings" w:cs="Wingdings" w:hint="default"/>
      </w:rPr>
    </w:lvl>
    <w:lvl w:ilvl="3" w:tplc="04240001" w:tentative="1">
      <w:start w:val="1"/>
      <w:numFmt w:val="bullet"/>
      <w:lvlText w:val=""/>
      <w:lvlJc w:val="left"/>
      <w:pPr>
        <w:tabs>
          <w:tab w:val="num" w:pos="2386"/>
        </w:tabs>
        <w:ind w:left="2386" w:hanging="360"/>
      </w:pPr>
      <w:rPr>
        <w:rFonts w:ascii="Symbol" w:hAnsi="Symbol" w:cs="Symbol" w:hint="default"/>
      </w:rPr>
    </w:lvl>
    <w:lvl w:ilvl="4" w:tplc="04240003" w:tentative="1">
      <w:start w:val="1"/>
      <w:numFmt w:val="bullet"/>
      <w:lvlText w:val="o"/>
      <w:lvlJc w:val="left"/>
      <w:pPr>
        <w:tabs>
          <w:tab w:val="num" w:pos="3106"/>
        </w:tabs>
        <w:ind w:left="3106" w:hanging="360"/>
      </w:pPr>
      <w:rPr>
        <w:rFonts w:ascii="Courier New" w:hAnsi="Courier New" w:cs="Courier New" w:hint="default"/>
      </w:rPr>
    </w:lvl>
    <w:lvl w:ilvl="5" w:tplc="04240005" w:tentative="1">
      <w:start w:val="1"/>
      <w:numFmt w:val="bullet"/>
      <w:lvlText w:val=""/>
      <w:lvlJc w:val="left"/>
      <w:pPr>
        <w:tabs>
          <w:tab w:val="num" w:pos="3826"/>
        </w:tabs>
        <w:ind w:left="3826" w:hanging="360"/>
      </w:pPr>
      <w:rPr>
        <w:rFonts w:ascii="Wingdings" w:hAnsi="Wingdings" w:cs="Wingdings" w:hint="default"/>
      </w:rPr>
    </w:lvl>
    <w:lvl w:ilvl="6" w:tplc="04240001" w:tentative="1">
      <w:start w:val="1"/>
      <w:numFmt w:val="bullet"/>
      <w:lvlText w:val=""/>
      <w:lvlJc w:val="left"/>
      <w:pPr>
        <w:tabs>
          <w:tab w:val="num" w:pos="4546"/>
        </w:tabs>
        <w:ind w:left="4546" w:hanging="360"/>
      </w:pPr>
      <w:rPr>
        <w:rFonts w:ascii="Symbol" w:hAnsi="Symbol" w:cs="Symbol" w:hint="default"/>
      </w:rPr>
    </w:lvl>
    <w:lvl w:ilvl="7" w:tplc="04240003" w:tentative="1">
      <w:start w:val="1"/>
      <w:numFmt w:val="bullet"/>
      <w:lvlText w:val="o"/>
      <w:lvlJc w:val="left"/>
      <w:pPr>
        <w:tabs>
          <w:tab w:val="num" w:pos="5266"/>
        </w:tabs>
        <w:ind w:left="5266" w:hanging="360"/>
      </w:pPr>
      <w:rPr>
        <w:rFonts w:ascii="Courier New" w:hAnsi="Courier New" w:cs="Courier New" w:hint="default"/>
      </w:rPr>
    </w:lvl>
    <w:lvl w:ilvl="8" w:tplc="04240005" w:tentative="1">
      <w:start w:val="1"/>
      <w:numFmt w:val="bullet"/>
      <w:lvlText w:val=""/>
      <w:lvlJc w:val="left"/>
      <w:pPr>
        <w:tabs>
          <w:tab w:val="num" w:pos="5986"/>
        </w:tabs>
        <w:ind w:left="5986" w:hanging="360"/>
      </w:pPr>
      <w:rPr>
        <w:rFonts w:ascii="Wingdings" w:hAnsi="Wingdings" w:cs="Wingdings" w:hint="default"/>
      </w:rPr>
    </w:lvl>
  </w:abstractNum>
  <w:abstractNum w:abstractNumId="22" w15:restartNumberingAfterBreak="0">
    <w:nsid w:val="454C2650"/>
    <w:multiLevelType w:val="hybridMultilevel"/>
    <w:tmpl w:val="2FE4BC96"/>
    <w:lvl w:ilvl="0" w:tplc="DC460E80">
      <w:start w:val="1"/>
      <w:numFmt w:val="upperRoman"/>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455A52C8"/>
    <w:multiLevelType w:val="hybridMultilevel"/>
    <w:tmpl w:val="16144784"/>
    <w:lvl w:ilvl="0" w:tplc="0350848E">
      <w:start w:val="2"/>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8727716"/>
    <w:multiLevelType w:val="hybridMultilevel"/>
    <w:tmpl w:val="C6ECE8CE"/>
    <w:lvl w:ilvl="0" w:tplc="04240001">
      <w:start w:val="1"/>
      <w:numFmt w:val="bullet"/>
      <w:lvlText w:val=""/>
      <w:lvlJc w:val="left"/>
      <w:pPr>
        <w:tabs>
          <w:tab w:val="num" w:pos="720"/>
        </w:tabs>
        <w:ind w:left="720" w:hanging="360"/>
      </w:pPr>
      <w:rPr>
        <w:rFonts w:ascii="Symbol" w:hAnsi="Symbol" w:cs="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658E37A4"/>
    <w:multiLevelType w:val="hybridMultilevel"/>
    <w:tmpl w:val="9520533A"/>
    <w:lvl w:ilvl="0" w:tplc="DF96FE22">
      <w:start w:val="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6B0873"/>
    <w:multiLevelType w:val="hybridMultilevel"/>
    <w:tmpl w:val="954635CE"/>
    <w:lvl w:ilvl="0" w:tplc="7A0EDF0A">
      <w:start w:val="1"/>
      <w:numFmt w:val="bullet"/>
      <w:lvlText w:val="-"/>
      <w:lvlJc w:val="left"/>
      <w:pPr>
        <w:ind w:left="360" w:hanging="360"/>
      </w:pPr>
      <w:rPr>
        <w:rFonts w:ascii="Arial" w:hAnsi="Arial" w:hint="default"/>
        <w:sz w:val="18"/>
        <w:szCs w:val="18"/>
      </w:rPr>
    </w:lvl>
    <w:lvl w:ilvl="1" w:tplc="F3A0068C">
      <w:start w:val="1"/>
      <w:numFmt w:val="bullet"/>
      <w:lvlText w:val="o"/>
      <w:lvlJc w:val="left"/>
      <w:pPr>
        <w:ind w:left="1080" w:hanging="360"/>
      </w:pPr>
      <w:rPr>
        <w:rFonts w:ascii="Courier New" w:hAnsi="Courier New" w:cs="Courier New" w:hint="default"/>
      </w:rPr>
    </w:lvl>
    <w:lvl w:ilvl="2" w:tplc="9EBC3550">
      <w:start w:val="1"/>
      <w:numFmt w:val="bullet"/>
      <w:lvlText w:val=""/>
      <w:lvlJc w:val="left"/>
      <w:pPr>
        <w:ind w:left="1800" w:hanging="360"/>
      </w:pPr>
      <w:rPr>
        <w:rFonts w:ascii="Wingdings" w:hAnsi="Wingdings" w:cs="Wingdings" w:hint="default"/>
      </w:rPr>
    </w:lvl>
    <w:lvl w:ilvl="3" w:tplc="90022742">
      <w:start w:val="1"/>
      <w:numFmt w:val="bullet"/>
      <w:lvlText w:val=""/>
      <w:lvlJc w:val="left"/>
      <w:pPr>
        <w:ind w:left="2520" w:hanging="360"/>
      </w:pPr>
      <w:rPr>
        <w:rFonts w:ascii="Symbol" w:hAnsi="Symbol" w:cs="Symbol" w:hint="default"/>
      </w:rPr>
    </w:lvl>
    <w:lvl w:ilvl="4" w:tplc="9CA01A86">
      <w:start w:val="1"/>
      <w:numFmt w:val="bullet"/>
      <w:lvlText w:val="o"/>
      <w:lvlJc w:val="left"/>
      <w:pPr>
        <w:ind w:left="3240" w:hanging="360"/>
      </w:pPr>
      <w:rPr>
        <w:rFonts w:ascii="Courier New" w:hAnsi="Courier New" w:cs="Courier New" w:hint="default"/>
      </w:rPr>
    </w:lvl>
    <w:lvl w:ilvl="5" w:tplc="D65073B8">
      <w:start w:val="1"/>
      <w:numFmt w:val="bullet"/>
      <w:lvlText w:val=""/>
      <w:lvlJc w:val="left"/>
      <w:pPr>
        <w:ind w:left="3960" w:hanging="360"/>
      </w:pPr>
      <w:rPr>
        <w:rFonts w:ascii="Wingdings" w:hAnsi="Wingdings" w:cs="Wingdings" w:hint="default"/>
      </w:rPr>
    </w:lvl>
    <w:lvl w:ilvl="6" w:tplc="B62AF73E">
      <w:start w:val="1"/>
      <w:numFmt w:val="bullet"/>
      <w:lvlText w:val=""/>
      <w:lvlJc w:val="left"/>
      <w:pPr>
        <w:ind w:left="4680" w:hanging="360"/>
      </w:pPr>
      <w:rPr>
        <w:rFonts w:ascii="Symbol" w:hAnsi="Symbol" w:cs="Symbol" w:hint="default"/>
      </w:rPr>
    </w:lvl>
    <w:lvl w:ilvl="7" w:tplc="8D7651CC">
      <w:start w:val="1"/>
      <w:numFmt w:val="bullet"/>
      <w:lvlText w:val="o"/>
      <w:lvlJc w:val="left"/>
      <w:pPr>
        <w:ind w:left="5400" w:hanging="360"/>
      </w:pPr>
      <w:rPr>
        <w:rFonts w:ascii="Courier New" w:hAnsi="Courier New" w:cs="Courier New" w:hint="default"/>
      </w:rPr>
    </w:lvl>
    <w:lvl w:ilvl="8" w:tplc="539C04D2">
      <w:start w:val="1"/>
      <w:numFmt w:val="bullet"/>
      <w:lvlText w:val=""/>
      <w:lvlJc w:val="left"/>
      <w:pPr>
        <w:ind w:left="6120" w:hanging="360"/>
      </w:pPr>
      <w:rPr>
        <w:rFonts w:ascii="Wingdings" w:hAnsi="Wingdings" w:cs="Wingdings" w:hint="default"/>
      </w:rPr>
    </w:lvl>
  </w:abstractNum>
  <w:abstractNum w:abstractNumId="28" w15:restartNumberingAfterBreak="0">
    <w:nsid w:val="7E9142F1"/>
    <w:multiLevelType w:val="hybridMultilevel"/>
    <w:tmpl w:val="42E254DA"/>
    <w:lvl w:ilvl="0" w:tplc="0424000F">
      <w:start w:val="1"/>
      <w:numFmt w:val="decimal"/>
      <w:lvlText w:val="%1."/>
      <w:lvlJc w:val="left"/>
      <w:pPr>
        <w:tabs>
          <w:tab w:val="num" w:pos="720"/>
        </w:tabs>
        <w:ind w:left="700" w:hanging="340"/>
      </w:pPr>
      <w:rPr>
        <w:rFonts w:hint="default"/>
      </w:rPr>
    </w:lvl>
    <w:lvl w:ilvl="1" w:tplc="A8F2F9C0">
      <w:start w:val="1"/>
      <w:numFmt w:val="decimal"/>
      <w:lvlText w:val="%2."/>
      <w:lvlJc w:val="left"/>
      <w:pPr>
        <w:tabs>
          <w:tab w:val="num" w:pos="1800"/>
        </w:tabs>
        <w:ind w:left="1800" w:hanging="360"/>
      </w:pPr>
      <w:rPr>
        <w:b w:val="0"/>
      </w:rPr>
    </w:lvl>
    <w:lvl w:ilvl="2" w:tplc="F31E8746">
      <w:start w:val="1"/>
      <w:numFmt w:val="decimal"/>
      <w:lvlText w:val="%3"/>
      <w:lvlJc w:val="left"/>
      <w:pPr>
        <w:tabs>
          <w:tab w:val="num" w:pos="2700"/>
        </w:tabs>
        <w:ind w:left="2700" w:hanging="360"/>
      </w:pPr>
      <w:rPr>
        <w:rFonts w:hint="default"/>
      </w:r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num w:numId="1">
    <w:abstractNumId w:val="0"/>
  </w:num>
  <w:num w:numId="2">
    <w:abstractNumId w:val="28"/>
  </w:num>
  <w:num w:numId="3">
    <w:abstractNumId w:val="14"/>
  </w:num>
  <w:num w:numId="4">
    <w:abstractNumId w:val="22"/>
  </w:num>
  <w:num w:numId="5">
    <w:abstractNumId w:val="17"/>
  </w:num>
  <w:num w:numId="6">
    <w:abstractNumId w:val="16"/>
  </w:num>
  <w:num w:numId="7">
    <w:abstractNumId w:val="24"/>
  </w:num>
  <w:num w:numId="8">
    <w:abstractNumId w:val="21"/>
  </w:num>
  <w:num w:numId="9">
    <w:abstractNumId w:val="12"/>
  </w:num>
  <w:num w:numId="10">
    <w:abstractNumId w:val="18"/>
  </w:num>
  <w:num w:numId="11">
    <w:abstractNumId w:val="26"/>
  </w:num>
  <w:num w:numId="12">
    <w:abstractNumId w:val="11"/>
  </w:num>
  <w:num w:numId="13">
    <w:abstractNumId w:val="20"/>
  </w:num>
  <w:num w:numId="14">
    <w:abstractNumId w:val="1"/>
  </w:num>
  <w:num w:numId="15">
    <w:abstractNumId w:val="5"/>
  </w:num>
  <w:num w:numId="16">
    <w:abstractNumId w:val="6"/>
  </w:num>
  <w:num w:numId="17">
    <w:abstractNumId w:val="8"/>
  </w:num>
  <w:num w:numId="18">
    <w:abstractNumId w:val="9"/>
  </w:num>
  <w:num w:numId="19">
    <w:abstractNumId w:val="2"/>
  </w:num>
  <w:num w:numId="20">
    <w:abstractNumId w:val="3"/>
  </w:num>
  <w:num w:numId="21">
    <w:abstractNumId w:val="4"/>
  </w:num>
  <w:num w:numId="22">
    <w:abstractNumId w:val="7"/>
  </w:num>
  <w:num w:numId="23">
    <w:abstractNumId w:val="25"/>
  </w:num>
  <w:num w:numId="24">
    <w:abstractNumId w:val="19"/>
  </w:num>
  <w:num w:numId="25">
    <w:abstractNumId w:val="10"/>
  </w:num>
  <w:num w:numId="26">
    <w:abstractNumId w:val="27"/>
  </w:num>
  <w:num w:numId="27">
    <w:abstractNumId w:val="15"/>
  </w:num>
  <w:num w:numId="28">
    <w:abstractNumId w:val="13"/>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143"/>
    <w:rsid w:val="00062D00"/>
    <w:rsid w:val="000A54CE"/>
    <w:rsid w:val="000E53B7"/>
    <w:rsid w:val="0011744D"/>
    <w:rsid w:val="0015196F"/>
    <w:rsid w:val="00214FA6"/>
    <w:rsid w:val="00233797"/>
    <w:rsid w:val="002A352E"/>
    <w:rsid w:val="00345F06"/>
    <w:rsid w:val="004D495D"/>
    <w:rsid w:val="0053783D"/>
    <w:rsid w:val="005675FD"/>
    <w:rsid w:val="005A66BB"/>
    <w:rsid w:val="00635538"/>
    <w:rsid w:val="00774CD7"/>
    <w:rsid w:val="007E13E8"/>
    <w:rsid w:val="009602DB"/>
    <w:rsid w:val="00972363"/>
    <w:rsid w:val="009774B0"/>
    <w:rsid w:val="00980CDF"/>
    <w:rsid w:val="00985F51"/>
    <w:rsid w:val="009B44B7"/>
    <w:rsid w:val="009C3F87"/>
    <w:rsid w:val="00A00E2B"/>
    <w:rsid w:val="00A03143"/>
    <w:rsid w:val="00A0656A"/>
    <w:rsid w:val="00A84998"/>
    <w:rsid w:val="00AD0980"/>
    <w:rsid w:val="00AE1A82"/>
    <w:rsid w:val="00B14413"/>
    <w:rsid w:val="00B6614F"/>
    <w:rsid w:val="00BA768C"/>
    <w:rsid w:val="00BB33FD"/>
    <w:rsid w:val="00C27C02"/>
    <w:rsid w:val="00D373BF"/>
    <w:rsid w:val="00DB396A"/>
    <w:rsid w:val="00E11298"/>
    <w:rsid w:val="00E53684"/>
    <w:rsid w:val="00EA73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4D1971-6A45-4034-8BF2-8588A1688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0314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A03143"/>
    <w:pPr>
      <w:keepNext/>
      <w:numPr>
        <w:numId w:val="1"/>
      </w:numPr>
      <w:outlineLvl w:val="0"/>
    </w:pPr>
    <w:rPr>
      <w:rFonts w:ascii="Arial" w:hAnsi="Arial" w:cs="Arial"/>
      <w:szCs w:val="20"/>
    </w:rPr>
  </w:style>
  <w:style w:type="paragraph" w:styleId="Naslov2">
    <w:name w:val="heading 2"/>
    <w:basedOn w:val="Navaden"/>
    <w:next w:val="Navaden"/>
    <w:link w:val="Naslov2Znak"/>
    <w:uiPriority w:val="9"/>
    <w:qFormat/>
    <w:rsid w:val="00A03143"/>
    <w:pPr>
      <w:keepNext/>
      <w:spacing w:before="240" w:after="60"/>
      <w:outlineLvl w:val="1"/>
    </w:pPr>
    <w:rPr>
      <w:rFonts w:ascii="Calibri Light" w:hAnsi="Calibri Light"/>
      <w:b/>
      <w:bCs/>
      <w:i/>
      <w:iCs/>
      <w:sz w:val="28"/>
      <w:szCs w:val="28"/>
    </w:rPr>
  </w:style>
  <w:style w:type="paragraph" w:styleId="Naslov9">
    <w:name w:val="heading 9"/>
    <w:basedOn w:val="Navaden"/>
    <w:next w:val="Navaden"/>
    <w:link w:val="Naslov9Znak"/>
    <w:uiPriority w:val="9"/>
    <w:semiHidden/>
    <w:unhideWhenUsed/>
    <w:qFormat/>
    <w:rsid w:val="00214FA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A03143"/>
    <w:rPr>
      <w:rFonts w:ascii="Arial" w:eastAsia="Times New Roman" w:hAnsi="Arial" w:cs="Arial"/>
      <w:sz w:val="24"/>
      <w:szCs w:val="20"/>
      <w:lang w:eastAsia="sl-SI"/>
    </w:rPr>
  </w:style>
  <w:style w:type="character" w:customStyle="1" w:styleId="Naslov2Znak">
    <w:name w:val="Naslov 2 Znak"/>
    <w:basedOn w:val="Privzetapisavaodstavka"/>
    <w:link w:val="Naslov2"/>
    <w:uiPriority w:val="9"/>
    <w:rsid w:val="00A03143"/>
    <w:rPr>
      <w:rFonts w:ascii="Calibri Light" w:eastAsia="Times New Roman" w:hAnsi="Calibri Light" w:cs="Times New Roman"/>
      <w:b/>
      <w:bCs/>
      <w:i/>
      <w:iCs/>
      <w:sz w:val="28"/>
      <w:szCs w:val="28"/>
      <w:lang w:eastAsia="sl-SI"/>
    </w:rPr>
  </w:style>
  <w:style w:type="paragraph" w:styleId="Telobesedila">
    <w:name w:val="Body Text"/>
    <w:basedOn w:val="Navaden"/>
    <w:link w:val="TelobesedilaZnak"/>
    <w:rsid w:val="00A03143"/>
    <w:pPr>
      <w:spacing w:after="120"/>
    </w:pPr>
  </w:style>
  <w:style w:type="character" w:customStyle="1" w:styleId="TelobesedilaZnak">
    <w:name w:val="Telo besedila Znak"/>
    <w:basedOn w:val="Privzetapisavaodstavka"/>
    <w:link w:val="Telobesedila"/>
    <w:rsid w:val="00A03143"/>
    <w:rPr>
      <w:rFonts w:ascii="Times New Roman" w:eastAsia="Times New Roman" w:hAnsi="Times New Roman" w:cs="Times New Roman"/>
      <w:sz w:val="24"/>
      <w:szCs w:val="24"/>
      <w:lang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Char"/>
    <w:basedOn w:val="Navaden"/>
    <w:link w:val="GlavaZnak1"/>
    <w:rsid w:val="00A03143"/>
    <w:pPr>
      <w:tabs>
        <w:tab w:val="center" w:pos="4536"/>
        <w:tab w:val="right" w:pos="9072"/>
      </w:tabs>
    </w:pPr>
  </w:style>
  <w:style w:type="character" w:customStyle="1" w:styleId="GlavaZnak">
    <w:name w:val="Glava Znak"/>
    <w:basedOn w:val="Privzetapisavaodstavka"/>
    <w:uiPriority w:val="99"/>
    <w:semiHidden/>
    <w:rsid w:val="00A03143"/>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A03143"/>
    <w:pPr>
      <w:tabs>
        <w:tab w:val="center" w:pos="4536"/>
        <w:tab w:val="right" w:pos="9072"/>
      </w:tabs>
    </w:pPr>
  </w:style>
  <w:style w:type="character" w:customStyle="1" w:styleId="NogaZnak">
    <w:name w:val="Noga Znak"/>
    <w:basedOn w:val="Privzetapisavaodstavka"/>
    <w:link w:val="Noga"/>
    <w:uiPriority w:val="99"/>
    <w:rsid w:val="00A03143"/>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uiPriority w:val="99"/>
    <w:semiHidden/>
    <w:unhideWhenUsed/>
    <w:rsid w:val="00A03143"/>
    <w:pPr>
      <w:spacing w:after="120"/>
      <w:ind w:left="283"/>
    </w:pPr>
  </w:style>
  <w:style w:type="character" w:customStyle="1" w:styleId="Telobesedila-zamikZnak">
    <w:name w:val="Telo besedila - zamik Znak"/>
    <w:basedOn w:val="Privzetapisavaodstavka"/>
    <w:link w:val="Telobesedila-zamik"/>
    <w:uiPriority w:val="99"/>
    <w:semiHidden/>
    <w:rsid w:val="00A03143"/>
    <w:rPr>
      <w:rFonts w:ascii="Times New Roman" w:eastAsia="Times New Roman" w:hAnsi="Times New Roman" w:cs="Times New Roman"/>
      <w:sz w:val="24"/>
      <w:szCs w:val="24"/>
      <w:lang w:eastAsia="sl-SI"/>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Char Znak"/>
    <w:basedOn w:val="Privzetapisavaodstavka"/>
    <w:link w:val="Glava"/>
    <w:rsid w:val="00A03143"/>
    <w:rPr>
      <w:rFonts w:ascii="Times New Roman" w:eastAsia="Times New Roman" w:hAnsi="Times New Roman" w:cs="Times New Roman"/>
      <w:sz w:val="24"/>
      <w:szCs w:val="24"/>
      <w:lang w:eastAsia="sl-SI"/>
    </w:rPr>
  </w:style>
  <w:style w:type="paragraph" w:styleId="Odstavekseznama">
    <w:name w:val="List Paragraph"/>
    <w:aliases w:val="Bullet 1,Bullet Points,Bullet layer,Colorful List - Accent 11,Dot pt,F5 List Paragraph,Indicator Text,Issue Action POC,List Paragraph Char Char Char,List Paragraph1,List Paragraph2,MAIN CONTENT,No Spacing1,Normal numbered,K1,3"/>
    <w:basedOn w:val="Navaden"/>
    <w:link w:val="OdstavekseznamaZnak"/>
    <w:uiPriority w:val="34"/>
    <w:qFormat/>
    <w:rsid w:val="00A03143"/>
    <w:pPr>
      <w:ind w:left="720"/>
      <w:contextualSpacing/>
    </w:pPr>
  </w:style>
  <w:style w:type="table" w:styleId="Tabelamrea">
    <w:name w:val="Table Grid"/>
    <w:basedOn w:val="Navadnatabela"/>
    <w:uiPriority w:val="59"/>
    <w:rsid w:val="00A0314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Privzetapisavaodstavka"/>
    <w:rsid w:val="00A03143"/>
  </w:style>
  <w:style w:type="character" w:customStyle="1" w:styleId="fontstyle01">
    <w:name w:val="fontstyle01"/>
    <w:basedOn w:val="Privzetapisavaodstavka"/>
    <w:rsid w:val="00A03143"/>
    <w:rPr>
      <w:rFonts w:ascii="Calibri-Bold" w:hAnsi="Calibri-Bold" w:hint="default"/>
      <w:b/>
      <w:bCs/>
      <w:i w:val="0"/>
      <w:iCs w:val="0"/>
      <w:color w:val="000000"/>
      <w:sz w:val="22"/>
      <w:szCs w:val="22"/>
    </w:rPr>
  </w:style>
  <w:style w:type="paragraph" w:customStyle="1" w:styleId="BESEDILO">
    <w:name w:val="BESEDILO"/>
    <w:link w:val="BESEDILOZnak"/>
    <w:uiPriority w:val="99"/>
    <w:rsid w:val="00A03143"/>
    <w:pPr>
      <w:keepLines/>
      <w:widowControl w:val="0"/>
      <w:tabs>
        <w:tab w:val="left" w:pos="2155"/>
      </w:tabs>
      <w:spacing w:after="0" w:line="240" w:lineRule="auto"/>
      <w:jc w:val="both"/>
    </w:pPr>
    <w:rPr>
      <w:rFonts w:ascii="Arial" w:eastAsia="Times New Roman" w:hAnsi="Arial" w:cs="Arial"/>
      <w:kern w:val="16"/>
      <w:sz w:val="20"/>
      <w:szCs w:val="20"/>
    </w:rPr>
  </w:style>
  <w:style w:type="character" w:customStyle="1" w:styleId="BESEDILOZnak">
    <w:name w:val="BESEDILO Znak"/>
    <w:link w:val="BESEDILO"/>
    <w:uiPriority w:val="99"/>
    <w:rsid w:val="00A03143"/>
    <w:rPr>
      <w:rFonts w:ascii="Arial" w:eastAsia="Times New Roman" w:hAnsi="Arial" w:cs="Arial"/>
      <w:kern w:val="16"/>
      <w:sz w:val="20"/>
      <w:szCs w:val="20"/>
    </w:rPr>
  </w:style>
  <w:style w:type="character" w:customStyle="1" w:styleId="OdstavekseznamaZnak">
    <w:name w:val="Odstavek seznama Znak"/>
    <w:aliases w:val="Bullet 1 Znak,Bullet Points Znak,Bullet layer Znak,Colorful List - Accent 11 Znak,Dot pt Znak,F5 List Paragraph Znak,Indicator Text Znak,Issue Action POC Znak,List Paragraph Char Char Char Znak,List Paragraph1 Znak,No Spacing1 Znak"/>
    <w:link w:val="Odstavekseznama"/>
    <w:uiPriority w:val="34"/>
    <w:rsid w:val="00A03143"/>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semiHidden/>
    <w:unhideWhenUsed/>
    <w:rsid w:val="00A03143"/>
    <w:rPr>
      <w:sz w:val="20"/>
      <w:szCs w:val="20"/>
    </w:rPr>
  </w:style>
  <w:style w:type="character" w:customStyle="1" w:styleId="Sprotnaopomba-besediloZnak">
    <w:name w:val="Sprotna opomba - besedilo Znak"/>
    <w:basedOn w:val="Privzetapisavaodstavka"/>
    <w:link w:val="Sprotnaopomba-besedilo"/>
    <w:uiPriority w:val="99"/>
    <w:semiHidden/>
    <w:rsid w:val="00A03143"/>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A03143"/>
    <w:rPr>
      <w:vertAlign w:val="superscript"/>
    </w:rPr>
  </w:style>
  <w:style w:type="character" w:customStyle="1" w:styleId="Naslov9Znak">
    <w:name w:val="Naslov 9 Znak"/>
    <w:basedOn w:val="Privzetapisavaodstavka"/>
    <w:link w:val="Naslov9"/>
    <w:uiPriority w:val="9"/>
    <w:semiHidden/>
    <w:rsid w:val="00214FA6"/>
    <w:rPr>
      <w:rFonts w:asciiTheme="majorHAnsi" w:eastAsiaTheme="majorEastAsia" w:hAnsiTheme="majorHAnsi" w:cstheme="majorBidi"/>
      <w:i/>
      <w:iCs/>
      <w:color w:val="272727" w:themeColor="text1" w:themeTint="D8"/>
      <w:sz w:val="21"/>
      <w:szCs w:val="21"/>
      <w:lang w:eastAsia="sl-SI"/>
    </w:rPr>
  </w:style>
  <w:style w:type="paragraph" w:styleId="Telobesedila-zamik3">
    <w:name w:val="Body Text Indent 3"/>
    <w:basedOn w:val="Navaden"/>
    <w:link w:val="Telobesedila-zamik3Znak"/>
    <w:uiPriority w:val="99"/>
    <w:semiHidden/>
    <w:unhideWhenUsed/>
    <w:rsid w:val="00214FA6"/>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214FA6"/>
    <w:rPr>
      <w:rFonts w:ascii="Times New Roman" w:eastAsia="Times New Roman" w:hAnsi="Times New Roman" w:cs="Times New Roman"/>
      <w:sz w:val="16"/>
      <w:szCs w:val="16"/>
      <w:lang w:eastAsia="sl-SI"/>
    </w:rPr>
  </w:style>
  <w:style w:type="paragraph" w:styleId="Pripombabesedilo">
    <w:name w:val="annotation text"/>
    <w:basedOn w:val="Navaden"/>
    <w:link w:val="PripombabesediloZnak"/>
    <w:uiPriority w:val="99"/>
    <w:semiHidden/>
    <w:rsid w:val="00214FA6"/>
    <w:pPr>
      <w:ind w:left="1080"/>
      <w:jc w:val="both"/>
    </w:pPr>
    <w:rPr>
      <w:sz w:val="20"/>
      <w:szCs w:val="20"/>
    </w:rPr>
  </w:style>
  <w:style w:type="character" w:customStyle="1" w:styleId="PripombabesediloZnak">
    <w:name w:val="Pripomba – besedilo Znak"/>
    <w:basedOn w:val="Privzetapisavaodstavka"/>
    <w:link w:val="Pripombabesedilo"/>
    <w:uiPriority w:val="99"/>
    <w:semiHidden/>
    <w:rsid w:val="00214FA6"/>
    <w:rPr>
      <w:rFonts w:ascii="Times New Roman" w:eastAsia="Times New Roman" w:hAnsi="Times New Roman" w:cs="Times New Roman"/>
      <w:sz w:val="20"/>
      <w:szCs w:val="20"/>
      <w:lang w:eastAsia="sl-SI"/>
    </w:rPr>
  </w:style>
  <w:style w:type="paragraph" w:customStyle="1" w:styleId="Telobesedila21">
    <w:name w:val="Telo besedila 21"/>
    <w:basedOn w:val="Navaden"/>
    <w:rsid w:val="00214F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rPr>
  </w:style>
  <w:style w:type="character" w:styleId="Pripombasklic">
    <w:name w:val="annotation reference"/>
    <w:basedOn w:val="Privzetapisavaodstavka"/>
    <w:uiPriority w:val="99"/>
    <w:semiHidden/>
    <w:unhideWhenUsed/>
    <w:rsid w:val="00214FA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27</Pages>
  <Words>7450</Words>
  <Characters>42469</Characters>
  <Application>Microsoft Office Word</Application>
  <DocSecurity>0</DocSecurity>
  <Lines>353</Lines>
  <Paragraphs>99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Došenović</dc:creator>
  <cp:keywords/>
  <dc:description/>
  <cp:lastModifiedBy>David Došenović</cp:lastModifiedBy>
  <cp:revision>5</cp:revision>
  <dcterms:created xsi:type="dcterms:W3CDTF">2024-07-01T09:07:00Z</dcterms:created>
  <dcterms:modified xsi:type="dcterms:W3CDTF">2024-07-22T09:36:00Z</dcterms:modified>
</cp:coreProperties>
</file>